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F840BF"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042C4">
              <w:t>21.09.2015</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042C4">
            <w:pPr>
              <w:tabs>
                <w:tab w:val="left" w:pos="3123"/>
                <w:tab w:val="left" w:pos="3270"/>
              </w:tabs>
              <w:jc w:val="right"/>
            </w:pPr>
            <w:r w:rsidRPr="00360CF1">
              <w:t xml:space="preserve">№ </w:t>
            </w:r>
            <w:r w:rsidR="00B042C4">
              <w:t>1844</w:t>
            </w:r>
          </w:p>
        </w:tc>
      </w:tr>
    </w:tbl>
    <w:p w:rsidR="00FE2E09" w:rsidRDefault="00FE2E09" w:rsidP="001A73F5">
      <w:pPr>
        <w:pStyle w:val="22"/>
        <w:widowControl w:val="0"/>
        <w:spacing w:after="0" w:line="240" w:lineRule="auto"/>
      </w:pPr>
    </w:p>
    <w:p w:rsidR="00E811B5" w:rsidRPr="00BC1E33" w:rsidRDefault="00E811B5" w:rsidP="001A73F5">
      <w:pPr>
        <w:pStyle w:val="22"/>
        <w:widowControl w:val="0"/>
        <w:spacing w:after="0" w:line="240" w:lineRule="auto"/>
      </w:pPr>
    </w:p>
    <w:p w:rsidR="00C23523" w:rsidRPr="00DB1585" w:rsidRDefault="00F36657" w:rsidP="00F36657">
      <w:pPr>
        <w:pStyle w:val="afffa"/>
        <w:suppressAutoHyphens w:val="0"/>
        <w:spacing w:line="240" w:lineRule="auto"/>
        <w:ind w:left="0" w:right="5811" w:firstLine="0"/>
        <w:rPr>
          <w:spacing w:val="0"/>
          <w:lang w:eastAsia="ru-RU"/>
        </w:rPr>
      </w:pPr>
      <w:r>
        <w:rPr>
          <w:spacing w:val="0"/>
          <w:lang w:eastAsia="ru-RU"/>
        </w:rPr>
        <w:t>О</w:t>
      </w:r>
      <w:r w:rsidR="00C23523">
        <w:rPr>
          <w:spacing w:val="0"/>
          <w:lang w:eastAsia="ru-RU"/>
        </w:rPr>
        <w:t xml:space="preserve"> в</w:t>
      </w:r>
      <w:r w:rsidR="00C23523" w:rsidRPr="00DB1585">
        <w:rPr>
          <w:spacing w:val="0"/>
          <w:lang w:eastAsia="ru-RU"/>
        </w:rPr>
        <w:t>несении изменений</w:t>
      </w:r>
      <w:r w:rsidR="00C23523">
        <w:rPr>
          <w:spacing w:val="0"/>
          <w:lang w:eastAsia="ru-RU"/>
        </w:rPr>
        <w:t xml:space="preserve"> в</w:t>
      </w:r>
      <w:r w:rsidR="00C23523" w:rsidRPr="00DB1585">
        <w:rPr>
          <w:spacing w:val="0"/>
          <w:lang w:eastAsia="ru-RU"/>
        </w:rPr>
        <w:t xml:space="preserve"> пост</w:t>
      </w:r>
      <w:r w:rsidR="00C23523" w:rsidRPr="00DB1585">
        <w:rPr>
          <w:spacing w:val="0"/>
          <w:lang w:eastAsia="ru-RU"/>
        </w:rPr>
        <w:t>а</w:t>
      </w:r>
      <w:r w:rsidR="00C23523" w:rsidRPr="00DB1585">
        <w:rPr>
          <w:spacing w:val="0"/>
          <w:lang w:eastAsia="ru-RU"/>
        </w:rPr>
        <w:t>новление администрации ра</w:t>
      </w:r>
      <w:r w:rsidR="00C23523" w:rsidRPr="00DB1585">
        <w:rPr>
          <w:spacing w:val="0"/>
          <w:lang w:eastAsia="ru-RU"/>
        </w:rPr>
        <w:t>й</w:t>
      </w:r>
      <w:r w:rsidR="00C23523" w:rsidRPr="00DB1585">
        <w:rPr>
          <w:spacing w:val="0"/>
          <w:lang w:eastAsia="ru-RU"/>
        </w:rPr>
        <w:t>о</w:t>
      </w:r>
      <w:r>
        <w:rPr>
          <w:spacing w:val="0"/>
          <w:lang w:eastAsia="ru-RU"/>
        </w:rPr>
        <w:t xml:space="preserve">на </w:t>
      </w:r>
      <w:r w:rsidR="00C23523" w:rsidRPr="00DB1585">
        <w:rPr>
          <w:spacing w:val="0"/>
          <w:lang w:eastAsia="ru-RU"/>
        </w:rPr>
        <w:t>от 02.12.2013 № 2552 «Об утверждении муниципальной программы «Обеспечение до</w:t>
      </w:r>
      <w:r w:rsidR="00C23523" w:rsidRPr="00DB1585">
        <w:rPr>
          <w:spacing w:val="0"/>
          <w:lang w:eastAsia="ru-RU"/>
        </w:rPr>
        <w:t>с</w:t>
      </w:r>
      <w:r w:rsidR="00C23523" w:rsidRPr="00DB1585">
        <w:rPr>
          <w:spacing w:val="0"/>
          <w:lang w:eastAsia="ru-RU"/>
        </w:rPr>
        <w:t xml:space="preserve">тупным и комфортным жильем жителей Нижневартовского района в 2014−2020 годах»   </w:t>
      </w:r>
    </w:p>
    <w:p w:rsidR="00C23523" w:rsidRDefault="00C23523" w:rsidP="00C23523">
      <w:pPr>
        <w:ind w:right="5102"/>
      </w:pPr>
    </w:p>
    <w:p w:rsidR="00F36657" w:rsidRPr="00E700BF" w:rsidRDefault="00F36657" w:rsidP="00C23523">
      <w:pPr>
        <w:ind w:right="5102"/>
      </w:pPr>
    </w:p>
    <w:p w:rsidR="00C23523" w:rsidRDefault="00C23523" w:rsidP="00F36657">
      <w:pPr>
        <w:autoSpaceDE w:val="0"/>
        <w:autoSpaceDN w:val="0"/>
        <w:adjustRightInd w:val="0"/>
        <w:ind w:firstLine="709"/>
        <w:jc w:val="both"/>
      </w:pPr>
      <w:r>
        <w:t>В соответствии со статьей 179 Бюджетного кодекса Российской Федер</w:t>
      </w:r>
      <w:r>
        <w:t>а</w:t>
      </w:r>
      <w:r>
        <w:t>ции,</w:t>
      </w:r>
      <w:r w:rsidRPr="000C7969">
        <w:t xml:space="preserve">руководствуясь постановлением администрации района от </w:t>
      </w:r>
      <w:r>
        <w:t>05.08.2013</w:t>
      </w:r>
      <w:r w:rsidRPr="000C7969">
        <w:t xml:space="preserve">№ </w:t>
      </w:r>
      <w:r>
        <w:t>1663</w:t>
      </w:r>
      <w:r w:rsidRPr="000C7969">
        <w:t xml:space="preserve"> «О муници</w:t>
      </w:r>
      <w:r>
        <w:t>пальных</w:t>
      </w:r>
      <w:r w:rsidRPr="000C7969">
        <w:t xml:space="preserve"> программах</w:t>
      </w:r>
      <w:r>
        <w:t xml:space="preserve"> Нижневартовск</w:t>
      </w:r>
      <w:r w:rsidR="00B27755">
        <w:t>о</w:t>
      </w:r>
      <w:r>
        <w:t>го</w:t>
      </w:r>
      <w:r w:rsidRPr="000C7969">
        <w:t xml:space="preserve"> района»</w:t>
      </w:r>
      <w:r>
        <w:t>, с</w:t>
      </w:r>
      <w:r w:rsidRPr="000C7969">
        <w:t xml:space="preserve"> целью уточнения объемов финансирования</w:t>
      </w:r>
      <w:r>
        <w:t xml:space="preserve"> мероприятий муниципальной</w:t>
      </w:r>
      <w:r w:rsidRPr="000C7969">
        <w:t xml:space="preserve"> программы</w:t>
      </w:r>
      <w:r>
        <w:t xml:space="preserve">: </w:t>
      </w:r>
    </w:p>
    <w:p w:rsidR="00F36657" w:rsidRDefault="00F36657" w:rsidP="00F36657">
      <w:pPr>
        <w:autoSpaceDE w:val="0"/>
        <w:autoSpaceDN w:val="0"/>
        <w:adjustRightInd w:val="0"/>
        <w:ind w:firstLine="709"/>
        <w:jc w:val="both"/>
      </w:pPr>
    </w:p>
    <w:p w:rsidR="00C23523" w:rsidRPr="0015116B" w:rsidRDefault="00C23523" w:rsidP="00F36657">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1. Внести изменения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в 2014−2020 годах»:</w:t>
      </w:r>
    </w:p>
    <w:p w:rsidR="00C23523" w:rsidRPr="0015116B" w:rsidRDefault="00C23523" w:rsidP="00F36657">
      <w:pPr>
        <w:pStyle w:val="ConsPlusNormal"/>
        <w:widowControl/>
        <w:ind w:firstLine="709"/>
        <w:jc w:val="both"/>
        <w:rPr>
          <w:rFonts w:ascii="Times New Roman" w:hAnsi="Times New Roman" w:cs="Times New Roman"/>
          <w:sz w:val="28"/>
          <w:szCs w:val="28"/>
        </w:rPr>
      </w:pPr>
      <w:r w:rsidRPr="0015116B">
        <w:rPr>
          <w:rFonts w:ascii="Times New Roman" w:hAnsi="Times New Roman" w:cs="Times New Roman"/>
          <w:sz w:val="28"/>
          <w:szCs w:val="28"/>
        </w:rPr>
        <w:t>1.1. Пункт 3 постановления изложить в новой редакции:</w:t>
      </w:r>
    </w:p>
    <w:p w:rsidR="00C23523" w:rsidRPr="0015116B" w:rsidRDefault="00C23523" w:rsidP="00F36657">
      <w:pPr>
        <w:pStyle w:val="afffff5"/>
        <w:widowControl w:val="0"/>
        <w:suppressAutoHyphens w:val="0"/>
        <w:spacing w:line="240" w:lineRule="auto"/>
        <w:ind w:left="0"/>
        <w:rPr>
          <w:sz w:val="28"/>
          <w:szCs w:val="28"/>
        </w:rPr>
      </w:pPr>
      <w:r w:rsidRPr="0015116B">
        <w:rPr>
          <w:sz w:val="28"/>
          <w:szCs w:val="28"/>
        </w:rPr>
        <w:t>«3. Определить общий объем финансирования муниципальной програ</w:t>
      </w:r>
      <w:r w:rsidRPr="0015116B">
        <w:rPr>
          <w:sz w:val="28"/>
          <w:szCs w:val="28"/>
        </w:rPr>
        <w:t>м</w:t>
      </w:r>
      <w:r w:rsidRPr="0015116B">
        <w:rPr>
          <w:sz w:val="28"/>
          <w:szCs w:val="28"/>
        </w:rPr>
        <w:t xml:space="preserve">мы за счет всех источников финансирования в сумме </w:t>
      </w:r>
      <w:r>
        <w:rPr>
          <w:sz w:val="28"/>
          <w:szCs w:val="28"/>
        </w:rPr>
        <w:t>1 </w:t>
      </w:r>
      <w:r w:rsidRPr="009E7684">
        <w:rPr>
          <w:sz w:val="28"/>
          <w:szCs w:val="28"/>
        </w:rPr>
        <w:t>080</w:t>
      </w:r>
      <w:r>
        <w:rPr>
          <w:sz w:val="28"/>
          <w:szCs w:val="28"/>
        </w:rPr>
        <w:t xml:space="preserve"> 608,41 </w:t>
      </w:r>
      <w:r w:rsidR="00F36657">
        <w:rPr>
          <w:sz w:val="28"/>
          <w:szCs w:val="28"/>
        </w:rPr>
        <w:t>тыс. руб.</w:t>
      </w:r>
      <w:r w:rsidRPr="0015116B">
        <w:rPr>
          <w:sz w:val="28"/>
          <w:szCs w:val="28"/>
        </w:rPr>
        <w:t>,                в том числе:</w:t>
      </w:r>
    </w:p>
    <w:p w:rsidR="00C23523" w:rsidRPr="0015116B" w:rsidRDefault="00C23523" w:rsidP="00F36657">
      <w:pPr>
        <w:pStyle w:val="aa"/>
        <w:widowControl w:val="0"/>
        <w:ind w:left="0" w:right="0" w:firstLine="709"/>
        <w:jc w:val="both"/>
      </w:pPr>
      <w:r w:rsidRPr="0015116B">
        <w:t>за счет средств бюджета района –</w:t>
      </w:r>
      <w:r>
        <w:t>380 596,08</w:t>
      </w:r>
      <w:r w:rsidRPr="0015116B">
        <w:t xml:space="preserve"> тыс. руб.;</w:t>
      </w:r>
    </w:p>
    <w:p w:rsidR="00C23523" w:rsidRPr="0015116B" w:rsidRDefault="00C23523" w:rsidP="00F36657">
      <w:pPr>
        <w:pStyle w:val="afffff5"/>
        <w:widowControl w:val="0"/>
        <w:suppressAutoHyphens w:val="0"/>
        <w:spacing w:line="240" w:lineRule="auto"/>
        <w:ind w:left="0"/>
        <w:rPr>
          <w:sz w:val="28"/>
          <w:szCs w:val="28"/>
        </w:rPr>
      </w:pPr>
      <w:r w:rsidRPr="0015116B">
        <w:rPr>
          <w:sz w:val="28"/>
          <w:szCs w:val="28"/>
        </w:rPr>
        <w:t xml:space="preserve">за счет средств бюджета округа – </w:t>
      </w:r>
      <w:r>
        <w:rPr>
          <w:sz w:val="28"/>
          <w:szCs w:val="28"/>
        </w:rPr>
        <w:t>690 159,98</w:t>
      </w:r>
      <w:r w:rsidRPr="0015116B">
        <w:rPr>
          <w:sz w:val="28"/>
          <w:szCs w:val="28"/>
        </w:rPr>
        <w:t xml:space="preserve"> тыс. руб.;</w:t>
      </w:r>
    </w:p>
    <w:p w:rsidR="00C23523" w:rsidRDefault="00C23523" w:rsidP="00F36657">
      <w:pPr>
        <w:pStyle w:val="afffff5"/>
        <w:widowControl w:val="0"/>
        <w:suppressAutoHyphens w:val="0"/>
        <w:spacing w:line="240" w:lineRule="auto"/>
        <w:ind w:left="0"/>
        <w:rPr>
          <w:sz w:val="28"/>
          <w:szCs w:val="28"/>
        </w:rPr>
      </w:pPr>
      <w:r w:rsidRPr="000C7969">
        <w:rPr>
          <w:sz w:val="28"/>
          <w:szCs w:val="28"/>
        </w:rPr>
        <w:t>за счет с</w:t>
      </w:r>
      <w:r>
        <w:rPr>
          <w:sz w:val="28"/>
          <w:szCs w:val="28"/>
        </w:rPr>
        <w:t>редств федерального бюджета – 9 852,35 тыс. руб.</w:t>
      </w:r>
    </w:p>
    <w:p w:rsidR="00C23523" w:rsidRDefault="00C23523" w:rsidP="00F36657">
      <w:pPr>
        <w:pStyle w:val="afffff5"/>
        <w:widowControl w:val="0"/>
        <w:suppressAutoHyphens w:val="0"/>
        <w:spacing w:line="240" w:lineRule="auto"/>
        <w:ind w:left="0"/>
        <w:rPr>
          <w:sz w:val="28"/>
          <w:szCs w:val="28"/>
        </w:rPr>
      </w:pPr>
      <w:r w:rsidRPr="000C7969">
        <w:rPr>
          <w:sz w:val="28"/>
          <w:szCs w:val="28"/>
        </w:rPr>
        <w:t>Объемы финансирования муниципальной программы на 2014−2020 годы могут подлежать корректировке в течение финансового года, исходя из во</w:t>
      </w:r>
      <w:r w:rsidRPr="000C7969">
        <w:rPr>
          <w:sz w:val="28"/>
          <w:szCs w:val="28"/>
        </w:rPr>
        <w:t>з</w:t>
      </w:r>
      <w:r w:rsidRPr="000C7969">
        <w:rPr>
          <w:sz w:val="28"/>
          <w:szCs w:val="28"/>
        </w:rPr>
        <w:t>можностей бюджета района, бюджета округа, путем уточнения по сумме и</w:t>
      </w:r>
      <w:r w:rsidRPr="000C7969">
        <w:rPr>
          <w:sz w:val="28"/>
          <w:szCs w:val="28"/>
        </w:rPr>
        <w:t>с</w:t>
      </w:r>
      <w:r w:rsidRPr="000C7969">
        <w:rPr>
          <w:sz w:val="28"/>
          <w:szCs w:val="28"/>
        </w:rPr>
        <w:t>точников финансирования и мероприятиям.</w:t>
      </w:r>
    </w:p>
    <w:p w:rsidR="00F36657" w:rsidRPr="000C7969" w:rsidRDefault="00F36657" w:rsidP="00F36657">
      <w:pPr>
        <w:pStyle w:val="afffff5"/>
        <w:widowControl w:val="0"/>
        <w:suppressAutoHyphens w:val="0"/>
        <w:spacing w:line="240" w:lineRule="auto"/>
        <w:ind w:left="0"/>
        <w:rPr>
          <w:sz w:val="28"/>
          <w:szCs w:val="28"/>
        </w:rPr>
      </w:pPr>
    </w:p>
    <w:p w:rsidR="00C23523" w:rsidRPr="004224F9" w:rsidRDefault="00C23523" w:rsidP="00F36657">
      <w:pPr>
        <w:pStyle w:val="afffff5"/>
        <w:widowControl w:val="0"/>
        <w:suppressAutoHyphens w:val="0"/>
        <w:spacing w:line="240" w:lineRule="auto"/>
        <w:ind w:left="0"/>
        <w:rPr>
          <w:sz w:val="28"/>
          <w:szCs w:val="28"/>
        </w:rPr>
      </w:pPr>
      <w:r w:rsidRPr="000C7969">
        <w:rPr>
          <w:sz w:val="28"/>
          <w:szCs w:val="28"/>
        </w:rPr>
        <w:lastRenderedPageBreak/>
        <w:t>Ежегодно объемы финансирования муниципальной программы опред</w:t>
      </w:r>
      <w:r w:rsidRPr="000C7969">
        <w:rPr>
          <w:sz w:val="28"/>
          <w:szCs w:val="28"/>
        </w:rPr>
        <w:t>е</w:t>
      </w:r>
      <w:r w:rsidRPr="000C7969">
        <w:rPr>
          <w:sz w:val="28"/>
          <w:szCs w:val="28"/>
        </w:rPr>
        <w:t>ляются в соответствии с утвержденным бюджетом на соответствующий фина</w:t>
      </w:r>
      <w:r w:rsidRPr="000C7969">
        <w:rPr>
          <w:sz w:val="28"/>
          <w:szCs w:val="28"/>
        </w:rPr>
        <w:t>н</w:t>
      </w:r>
      <w:r w:rsidRPr="000C7969">
        <w:rPr>
          <w:sz w:val="28"/>
          <w:szCs w:val="28"/>
        </w:rPr>
        <w:t xml:space="preserve">совый год. </w:t>
      </w:r>
    </w:p>
    <w:p w:rsidR="00C23523" w:rsidRDefault="00C23523" w:rsidP="00F36657">
      <w:pPr>
        <w:pStyle w:val="afffff5"/>
        <w:widowControl w:val="0"/>
        <w:suppressAutoHyphens w:val="0"/>
        <w:spacing w:line="240" w:lineRule="auto"/>
        <w:ind w:left="0"/>
        <w:rPr>
          <w:sz w:val="28"/>
          <w:szCs w:val="28"/>
        </w:rPr>
      </w:pPr>
      <w:r w:rsidRPr="004224F9">
        <w:rPr>
          <w:sz w:val="28"/>
          <w:szCs w:val="28"/>
        </w:rPr>
        <w:t>Финансирование муниципальной программы за счет бюджета автономн</w:t>
      </w:r>
      <w:r w:rsidRPr="004224F9">
        <w:rPr>
          <w:sz w:val="28"/>
          <w:szCs w:val="28"/>
        </w:rPr>
        <w:t>о</w:t>
      </w:r>
      <w:r w:rsidRPr="004224F9">
        <w:rPr>
          <w:sz w:val="28"/>
          <w:szCs w:val="28"/>
        </w:rPr>
        <w:t>го округа осуществляется в рамках реализации государственной программы Ханты-Мансийского автономного округа – Югры«</w:t>
      </w:r>
      <w:r w:rsidRPr="004224F9">
        <w:rPr>
          <w:sz w:val="28"/>
          <w:szCs w:val="28"/>
          <w:lang w:eastAsia="ru-RU"/>
        </w:rPr>
        <w:t xml:space="preserve">Обеспечение доступным и комфортным жильем жителей </w:t>
      </w:r>
      <w:r>
        <w:rPr>
          <w:sz w:val="28"/>
          <w:szCs w:val="28"/>
          <w:lang w:eastAsia="ru-RU"/>
        </w:rPr>
        <w:t xml:space="preserve">Ханты-Мансийского автономного округа </w:t>
      </w:r>
      <w:r w:rsidRPr="004224F9">
        <w:rPr>
          <w:sz w:val="28"/>
          <w:szCs w:val="28"/>
          <w:lang w:eastAsia="ru-RU"/>
        </w:rPr>
        <w:t>в 2014−2020 годах</w:t>
      </w:r>
      <w:r w:rsidRPr="004224F9">
        <w:rPr>
          <w:sz w:val="28"/>
          <w:szCs w:val="28"/>
        </w:rPr>
        <w:t xml:space="preserve">», утвержденной постановлением Правительства Ханты-Мансийского автономного округа − Югры  </w:t>
      </w:r>
      <w:r w:rsidRPr="004224F9">
        <w:rPr>
          <w:bCs/>
          <w:sz w:val="28"/>
          <w:szCs w:val="28"/>
          <w:lang w:eastAsia="ru-RU"/>
        </w:rPr>
        <w:t>от 09.10.2013 № 408-п</w:t>
      </w:r>
      <w:r w:rsidRPr="004224F9">
        <w:rPr>
          <w:sz w:val="28"/>
          <w:szCs w:val="28"/>
        </w:rPr>
        <w:t>, путем з</w:t>
      </w:r>
      <w:r w:rsidRPr="004224F9">
        <w:rPr>
          <w:sz w:val="28"/>
          <w:szCs w:val="28"/>
        </w:rPr>
        <w:t>а</w:t>
      </w:r>
      <w:r w:rsidRPr="004224F9">
        <w:rPr>
          <w:sz w:val="28"/>
          <w:szCs w:val="28"/>
        </w:rPr>
        <w:t>ключения соглашений о реализации муниципальной программы.</w:t>
      </w:r>
      <w:r w:rsidR="00F36657">
        <w:rPr>
          <w:sz w:val="28"/>
          <w:szCs w:val="28"/>
        </w:rPr>
        <w:t>».</w:t>
      </w:r>
    </w:p>
    <w:p w:rsidR="00F36657" w:rsidRPr="000C7969" w:rsidRDefault="00C23523" w:rsidP="00F36657">
      <w:pPr>
        <w:widowControl w:val="0"/>
        <w:ind w:firstLine="709"/>
        <w:jc w:val="both"/>
        <w:rPr>
          <w:bCs/>
        </w:rPr>
      </w:pPr>
      <w:r w:rsidRPr="000C7969">
        <w:t>1.</w:t>
      </w:r>
      <w:r>
        <w:t>2</w:t>
      </w:r>
      <w:r w:rsidRPr="000C7969">
        <w:t xml:space="preserve">. </w:t>
      </w:r>
      <w:r>
        <w:t>Р</w:t>
      </w:r>
      <w:r w:rsidRPr="000C7969">
        <w:rPr>
          <w:bCs/>
        </w:rPr>
        <w:t>аздел «</w:t>
      </w:r>
      <w:r>
        <w:t xml:space="preserve">Финансовое обеспечение муниципальной </w:t>
      </w:r>
      <w:r w:rsidRPr="000C7969">
        <w:t>программы</w:t>
      </w:r>
      <w:r w:rsidRPr="000C7969">
        <w:rPr>
          <w:bCs/>
        </w:rPr>
        <w:t xml:space="preserve">» </w:t>
      </w:r>
      <w:r w:rsidR="00F36657" w:rsidRPr="000C7969">
        <w:rPr>
          <w:bCs/>
        </w:rPr>
        <w:t>Па</w:t>
      </w:r>
      <w:r w:rsidR="00F36657" w:rsidRPr="000C7969">
        <w:rPr>
          <w:bCs/>
        </w:rPr>
        <w:t>с</w:t>
      </w:r>
      <w:r w:rsidR="00F36657" w:rsidRPr="000C7969">
        <w:rPr>
          <w:bCs/>
        </w:rPr>
        <w:t>порта муниципальной п</w:t>
      </w:r>
      <w:r w:rsidR="00F36657">
        <w:rPr>
          <w:bCs/>
        </w:rPr>
        <w:t>рограммы изложить в новой редак</w:t>
      </w:r>
      <w:r w:rsidR="00F36657" w:rsidRPr="000C7969">
        <w:rPr>
          <w:bCs/>
        </w:rPr>
        <w:t>ции:</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20"/>
        <w:gridCol w:w="5086"/>
      </w:tblGrid>
      <w:tr w:rsidR="00F36657" w:rsidTr="00F36657">
        <w:trPr>
          <w:jc w:val="center"/>
        </w:trPr>
        <w:tc>
          <w:tcPr>
            <w:tcW w:w="4520" w:type="dxa"/>
          </w:tcPr>
          <w:p w:rsidR="00F36657" w:rsidRDefault="00F36657" w:rsidP="00F36657">
            <w:pPr>
              <w:jc w:val="both"/>
              <w:rPr>
                <w:lang w:eastAsia="ar-SA"/>
              </w:rPr>
            </w:pPr>
            <w:r w:rsidRPr="00D34E39">
              <w:t>«Финансовое обеспечение муниц</w:t>
            </w:r>
            <w:r w:rsidRPr="00D34E39">
              <w:t>и</w:t>
            </w:r>
            <w:r w:rsidRPr="00D34E39">
              <w:t>пальной программы</w:t>
            </w:r>
          </w:p>
        </w:tc>
        <w:tc>
          <w:tcPr>
            <w:tcW w:w="5086" w:type="dxa"/>
          </w:tcPr>
          <w:p w:rsidR="0060107E" w:rsidRPr="000C7969" w:rsidRDefault="0060107E" w:rsidP="0060107E">
            <w:pPr>
              <w:pStyle w:val="afffff5"/>
              <w:widowControl w:val="0"/>
              <w:suppressAutoHyphens w:val="0"/>
              <w:spacing w:line="240" w:lineRule="auto"/>
              <w:ind w:left="0" w:firstLine="0"/>
              <w:rPr>
                <w:sz w:val="28"/>
                <w:szCs w:val="28"/>
                <w:lang w:eastAsia="en-US"/>
              </w:rPr>
            </w:pPr>
            <w:r w:rsidRPr="000C7969">
              <w:t>«</w:t>
            </w:r>
            <w:r w:rsidRPr="000C7969">
              <w:rPr>
                <w:sz w:val="28"/>
                <w:szCs w:val="28"/>
              </w:rPr>
              <w:t>общий объем финансирования мун</w:t>
            </w:r>
            <w:r w:rsidRPr="000C7969">
              <w:rPr>
                <w:sz w:val="28"/>
                <w:szCs w:val="28"/>
              </w:rPr>
              <w:t>и</w:t>
            </w:r>
            <w:r w:rsidRPr="000C7969">
              <w:rPr>
                <w:sz w:val="28"/>
                <w:szCs w:val="28"/>
              </w:rPr>
              <w:t>ципальной программы в 2014</w:t>
            </w:r>
            <w:r>
              <w:rPr>
                <w:sz w:val="28"/>
                <w:szCs w:val="28"/>
              </w:rPr>
              <w:t>–2020 г</w:t>
            </w:r>
            <w:r>
              <w:rPr>
                <w:sz w:val="28"/>
                <w:szCs w:val="28"/>
              </w:rPr>
              <w:t>о</w:t>
            </w:r>
            <w:r>
              <w:rPr>
                <w:sz w:val="28"/>
                <w:szCs w:val="28"/>
              </w:rPr>
              <w:t xml:space="preserve">дах составит 1 080 608,41 </w:t>
            </w:r>
            <w:r w:rsidRPr="000C7969">
              <w:rPr>
                <w:sz w:val="28"/>
                <w:szCs w:val="28"/>
              </w:rPr>
              <w:t>тыс. рублей, в том числе:</w:t>
            </w:r>
          </w:p>
          <w:p w:rsidR="0060107E" w:rsidRPr="000C7969" w:rsidRDefault="0060107E" w:rsidP="0060107E">
            <w:pPr>
              <w:pStyle w:val="afffff5"/>
              <w:widowControl w:val="0"/>
              <w:suppressAutoHyphens w:val="0"/>
              <w:spacing w:line="240" w:lineRule="auto"/>
              <w:ind w:left="0" w:firstLine="0"/>
              <w:rPr>
                <w:sz w:val="28"/>
                <w:szCs w:val="28"/>
              </w:rPr>
            </w:pPr>
            <w:r>
              <w:rPr>
                <w:sz w:val="28"/>
                <w:szCs w:val="28"/>
              </w:rPr>
              <w:t xml:space="preserve">в 2014 году – 585 606,16 </w:t>
            </w:r>
            <w:r w:rsidRPr="000C7969">
              <w:rPr>
                <w:sz w:val="28"/>
                <w:szCs w:val="28"/>
              </w:rPr>
              <w:t>тыс. руб.;</w:t>
            </w:r>
          </w:p>
          <w:p w:rsidR="0060107E" w:rsidRPr="000C7969"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266 340,95</w:t>
            </w:r>
            <w:r w:rsidRPr="000C7969">
              <w:rPr>
                <w:sz w:val="28"/>
                <w:szCs w:val="28"/>
              </w:rPr>
              <w:t xml:space="preserve"> тыс. руб.;</w:t>
            </w:r>
          </w:p>
          <w:p w:rsidR="0060107E" w:rsidRPr="000C7969"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77 251,10 тыс</w:t>
            </w:r>
            <w:r w:rsidRPr="000C7969">
              <w:rPr>
                <w:sz w:val="28"/>
                <w:szCs w:val="28"/>
              </w:rPr>
              <w:t>. руб.;</w:t>
            </w:r>
          </w:p>
          <w:p w:rsidR="0060107E" w:rsidRPr="000C7969"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2017 году – </w:t>
            </w:r>
            <w:r>
              <w:rPr>
                <w:sz w:val="28"/>
                <w:szCs w:val="28"/>
              </w:rPr>
              <w:t>68 910,20 тыс</w:t>
            </w:r>
            <w:r w:rsidRPr="000C7969">
              <w:rPr>
                <w:sz w:val="28"/>
                <w:szCs w:val="28"/>
              </w:rPr>
              <w:t>. руб.;</w:t>
            </w:r>
          </w:p>
          <w:p w:rsidR="0060107E" w:rsidRPr="000C7969"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2018 году – </w:t>
            </w:r>
            <w:r>
              <w:rPr>
                <w:sz w:val="28"/>
                <w:szCs w:val="28"/>
              </w:rPr>
              <w:t xml:space="preserve">27 500,00 </w:t>
            </w:r>
            <w:r w:rsidRPr="000C7969">
              <w:rPr>
                <w:sz w:val="28"/>
                <w:szCs w:val="28"/>
              </w:rPr>
              <w:t>тыс. руб.;</w:t>
            </w:r>
          </w:p>
          <w:p w:rsidR="0060107E" w:rsidRPr="000C7969"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2019 году – </w:t>
            </w:r>
            <w:r>
              <w:rPr>
                <w:sz w:val="28"/>
                <w:szCs w:val="28"/>
              </w:rPr>
              <w:t xml:space="preserve">27 500,00 </w:t>
            </w:r>
            <w:r w:rsidRPr="000C7969">
              <w:rPr>
                <w:sz w:val="28"/>
                <w:szCs w:val="28"/>
              </w:rPr>
              <w:t>тыс. руб.;</w:t>
            </w:r>
          </w:p>
          <w:p w:rsidR="0060107E" w:rsidRPr="001054FA" w:rsidRDefault="0060107E" w:rsidP="0060107E">
            <w:pPr>
              <w:pStyle w:val="afffff5"/>
              <w:widowControl w:val="0"/>
              <w:suppressAutoHyphens w:val="0"/>
              <w:spacing w:line="240" w:lineRule="auto"/>
              <w:ind w:left="0" w:firstLine="0"/>
              <w:rPr>
                <w:sz w:val="28"/>
                <w:szCs w:val="28"/>
              </w:rPr>
            </w:pPr>
            <w:r w:rsidRPr="001054FA">
              <w:rPr>
                <w:sz w:val="28"/>
                <w:szCs w:val="28"/>
              </w:rPr>
              <w:t xml:space="preserve">в 2020 году – </w:t>
            </w:r>
            <w:r>
              <w:rPr>
                <w:sz w:val="28"/>
                <w:szCs w:val="28"/>
              </w:rPr>
              <w:t xml:space="preserve">27 500,00 </w:t>
            </w:r>
            <w:r w:rsidRPr="001054FA">
              <w:rPr>
                <w:sz w:val="28"/>
                <w:szCs w:val="28"/>
              </w:rPr>
              <w:t>тыс. руб.;</w:t>
            </w:r>
          </w:p>
          <w:p w:rsidR="0060107E" w:rsidRDefault="0060107E" w:rsidP="0060107E">
            <w:pPr>
              <w:pStyle w:val="afffa"/>
              <w:widowControl w:val="0"/>
              <w:suppressAutoHyphens w:val="0"/>
              <w:spacing w:line="240" w:lineRule="auto"/>
              <w:ind w:left="0" w:firstLine="0"/>
            </w:pPr>
            <w:r w:rsidRPr="000C7969">
              <w:t>из них:</w:t>
            </w:r>
          </w:p>
          <w:p w:rsidR="0060107E" w:rsidRDefault="0060107E" w:rsidP="0060107E">
            <w:pPr>
              <w:pStyle w:val="afffa"/>
              <w:widowControl w:val="0"/>
              <w:suppressAutoHyphens w:val="0"/>
              <w:spacing w:line="240" w:lineRule="auto"/>
              <w:ind w:left="0" w:firstLine="0"/>
            </w:pPr>
            <w:r>
              <w:t>за счет средств федерального бюджета:</w:t>
            </w:r>
          </w:p>
          <w:p w:rsidR="0060107E" w:rsidRPr="005E7B63" w:rsidRDefault="0060107E" w:rsidP="0060107E">
            <w:pPr>
              <w:pStyle w:val="afffa"/>
              <w:widowControl w:val="0"/>
              <w:suppressAutoHyphens w:val="0"/>
              <w:spacing w:line="240" w:lineRule="auto"/>
              <w:ind w:left="0" w:firstLine="0"/>
            </w:pPr>
            <w:r>
              <w:t>в 2014 году 1 648,91 тыс. руб.;</w:t>
            </w:r>
          </w:p>
          <w:p w:rsidR="0060107E" w:rsidRPr="00F53B27" w:rsidRDefault="0060107E" w:rsidP="0060107E">
            <w:pPr>
              <w:pStyle w:val="afffa"/>
              <w:widowControl w:val="0"/>
              <w:suppressAutoHyphens w:val="0"/>
              <w:spacing w:line="240" w:lineRule="auto"/>
              <w:ind w:left="0" w:firstLine="0"/>
            </w:pPr>
            <w:r>
              <w:t>в 201</w:t>
            </w:r>
            <w:r w:rsidRPr="00F53B27">
              <w:t>5</w:t>
            </w:r>
            <w:r>
              <w:t xml:space="preserve"> году 2 328,24 тыс. руб.;</w:t>
            </w:r>
          </w:p>
          <w:p w:rsidR="0060107E"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 xml:space="preserve">2 937,60 </w:t>
            </w:r>
            <w:r w:rsidRPr="000C7969">
              <w:rPr>
                <w:sz w:val="28"/>
                <w:szCs w:val="28"/>
              </w:rPr>
              <w:t>тыс. руб.;</w:t>
            </w:r>
          </w:p>
          <w:p w:rsidR="0060107E" w:rsidRDefault="0060107E" w:rsidP="0060107E">
            <w:pPr>
              <w:pStyle w:val="afffff5"/>
              <w:widowControl w:val="0"/>
              <w:suppressAutoHyphens w:val="0"/>
              <w:spacing w:line="240" w:lineRule="auto"/>
              <w:ind w:left="0" w:firstLine="0"/>
              <w:rPr>
                <w:sz w:val="28"/>
                <w:szCs w:val="28"/>
              </w:rPr>
            </w:pPr>
            <w:r w:rsidRPr="000C7969">
              <w:rPr>
                <w:sz w:val="28"/>
                <w:szCs w:val="28"/>
              </w:rPr>
              <w:t>в 201</w:t>
            </w:r>
            <w:r>
              <w:rPr>
                <w:sz w:val="28"/>
                <w:szCs w:val="28"/>
              </w:rPr>
              <w:t>7</w:t>
            </w:r>
            <w:r w:rsidRPr="000C7969">
              <w:rPr>
                <w:sz w:val="28"/>
                <w:szCs w:val="28"/>
              </w:rPr>
              <w:t xml:space="preserve"> году –</w:t>
            </w:r>
            <w:r>
              <w:rPr>
                <w:sz w:val="28"/>
                <w:szCs w:val="28"/>
              </w:rPr>
              <w:t xml:space="preserve"> 2 937,60 </w:t>
            </w:r>
            <w:r w:rsidRPr="000C7969">
              <w:rPr>
                <w:sz w:val="28"/>
                <w:szCs w:val="28"/>
              </w:rPr>
              <w:t>тыс. руб.;</w:t>
            </w:r>
          </w:p>
          <w:p w:rsidR="0060107E" w:rsidRPr="000C7969" w:rsidRDefault="0060107E" w:rsidP="0060107E">
            <w:pPr>
              <w:pStyle w:val="afffa"/>
              <w:widowControl w:val="0"/>
              <w:suppressAutoHyphens w:val="0"/>
              <w:spacing w:line="240" w:lineRule="auto"/>
              <w:ind w:left="0" w:firstLine="0"/>
            </w:pPr>
            <w:r w:rsidRPr="000C7969">
              <w:t>за счет средств бюджета округа:</w:t>
            </w:r>
          </w:p>
          <w:p w:rsidR="0060107E" w:rsidRPr="000C7969" w:rsidRDefault="0060107E" w:rsidP="0060107E">
            <w:pPr>
              <w:pStyle w:val="afffff5"/>
              <w:widowControl w:val="0"/>
              <w:suppressAutoHyphens w:val="0"/>
              <w:spacing w:line="240" w:lineRule="auto"/>
              <w:ind w:left="0" w:firstLine="0"/>
              <w:rPr>
                <w:sz w:val="28"/>
                <w:szCs w:val="28"/>
              </w:rPr>
            </w:pPr>
            <w:r>
              <w:rPr>
                <w:sz w:val="28"/>
                <w:szCs w:val="28"/>
              </w:rPr>
              <w:t>в 2014 году – 405 710,58</w:t>
            </w:r>
            <w:r w:rsidRPr="000C7969">
              <w:rPr>
                <w:sz w:val="28"/>
                <w:szCs w:val="28"/>
              </w:rPr>
              <w:t>тыс. руб.;</w:t>
            </w:r>
          </w:p>
          <w:p w:rsidR="0060107E" w:rsidRPr="000C7969"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192 460,00</w:t>
            </w:r>
            <w:r w:rsidRPr="000C7969">
              <w:rPr>
                <w:sz w:val="28"/>
                <w:szCs w:val="28"/>
              </w:rPr>
              <w:t xml:space="preserve"> тыс. руб.;</w:t>
            </w:r>
          </w:p>
          <w:p w:rsidR="0060107E"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 xml:space="preserve">48 516,80 </w:t>
            </w:r>
            <w:r w:rsidRPr="000C7969">
              <w:rPr>
                <w:sz w:val="28"/>
                <w:szCs w:val="28"/>
              </w:rPr>
              <w:t>тыс. руб.;</w:t>
            </w:r>
          </w:p>
          <w:p w:rsidR="0060107E" w:rsidRDefault="0060107E" w:rsidP="0060107E">
            <w:pPr>
              <w:pStyle w:val="afffff5"/>
              <w:widowControl w:val="0"/>
              <w:suppressAutoHyphens w:val="0"/>
              <w:spacing w:line="240" w:lineRule="auto"/>
              <w:ind w:left="0" w:firstLine="0"/>
              <w:rPr>
                <w:sz w:val="28"/>
                <w:szCs w:val="28"/>
              </w:rPr>
            </w:pPr>
            <w:r w:rsidRPr="000C7969">
              <w:rPr>
                <w:sz w:val="28"/>
                <w:szCs w:val="28"/>
              </w:rPr>
              <w:t>в 201</w:t>
            </w:r>
            <w:r>
              <w:rPr>
                <w:sz w:val="28"/>
                <w:szCs w:val="28"/>
              </w:rPr>
              <w:t>7</w:t>
            </w:r>
            <w:r w:rsidRPr="000C7969">
              <w:rPr>
                <w:sz w:val="28"/>
                <w:szCs w:val="28"/>
              </w:rPr>
              <w:t xml:space="preserve"> году –</w:t>
            </w:r>
            <w:r>
              <w:rPr>
                <w:sz w:val="28"/>
                <w:szCs w:val="28"/>
              </w:rPr>
              <w:t xml:space="preserve"> 43 472,60 </w:t>
            </w:r>
            <w:r w:rsidRPr="000C7969">
              <w:rPr>
                <w:sz w:val="28"/>
                <w:szCs w:val="28"/>
              </w:rPr>
              <w:t>тыс. руб.;</w:t>
            </w:r>
          </w:p>
          <w:p w:rsidR="0060107E" w:rsidRPr="000C7969" w:rsidRDefault="0060107E" w:rsidP="0060107E">
            <w:pPr>
              <w:pStyle w:val="aa"/>
              <w:widowControl w:val="0"/>
              <w:ind w:left="0" w:right="0"/>
              <w:jc w:val="both"/>
            </w:pPr>
            <w:r w:rsidRPr="000C7969">
              <w:t>за счет средств бюджета района:</w:t>
            </w:r>
          </w:p>
          <w:p w:rsidR="0060107E" w:rsidRPr="000C7969" w:rsidRDefault="0060107E" w:rsidP="0060107E">
            <w:pPr>
              <w:pStyle w:val="afffff5"/>
              <w:widowControl w:val="0"/>
              <w:suppressAutoHyphens w:val="0"/>
              <w:spacing w:line="240" w:lineRule="auto"/>
              <w:ind w:left="0" w:firstLine="0"/>
              <w:rPr>
                <w:sz w:val="28"/>
                <w:szCs w:val="28"/>
              </w:rPr>
            </w:pPr>
            <w:r>
              <w:rPr>
                <w:sz w:val="28"/>
                <w:szCs w:val="28"/>
              </w:rPr>
              <w:t>в 2014 году – 178 246,68 т</w:t>
            </w:r>
            <w:r w:rsidRPr="000C7969">
              <w:rPr>
                <w:sz w:val="28"/>
                <w:szCs w:val="28"/>
              </w:rPr>
              <w:t>ыс. руб.;</w:t>
            </w:r>
          </w:p>
          <w:p w:rsidR="0060107E" w:rsidRPr="000C7969"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2015 году – </w:t>
            </w:r>
            <w:r>
              <w:rPr>
                <w:sz w:val="28"/>
                <w:szCs w:val="28"/>
              </w:rPr>
              <w:t>71 552,71</w:t>
            </w:r>
            <w:r w:rsidRPr="000C7969">
              <w:rPr>
                <w:sz w:val="28"/>
                <w:szCs w:val="28"/>
              </w:rPr>
              <w:t xml:space="preserve"> тыс. руб.;</w:t>
            </w:r>
          </w:p>
          <w:p w:rsidR="0060107E" w:rsidRPr="000C7969"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2016 году – </w:t>
            </w:r>
            <w:r>
              <w:rPr>
                <w:sz w:val="28"/>
                <w:szCs w:val="28"/>
              </w:rPr>
              <w:t>25 796,70</w:t>
            </w:r>
            <w:r w:rsidRPr="000C7969">
              <w:rPr>
                <w:sz w:val="28"/>
                <w:szCs w:val="28"/>
              </w:rPr>
              <w:t xml:space="preserve"> тыс. руб.;</w:t>
            </w:r>
          </w:p>
          <w:p w:rsidR="0060107E" w:rsidRPr="000C7969"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2017 году – </w:t>
            </w:r>
            <w:r>
              <w:rPr>
                <w:sz w:val="28"/>
                <w:szCs w:val="28"/>
              </w:rPr>
              <w:t>22 500,00</w:t>
            </w:r>
            <w:r w:rsidRPr="000C7969">
              <w:rPr>
                <w:sz w:val="28"/>
                <w:szCs w:val="28"/>
              </w:rPr>
              <w:t xml:space="preserve"> тыс. руб.;</w:t>
            </w:r>
          </w:p>
          <w:p w:rsidR="0060107E" w:rsidRPr="000C7969"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2018 году – </w:t>
            </w:r>
            <w:r>
              <w:rPr>
                <w:sz w:val="28"/>
                <w:szCs w:val="28"/>
              </w:rPr>
              <w:t>27 500,00</w:t>
            </w:r>
            <w:r w:rsidRPr="000C7969">
              <w:rPr>
                <w:sz w:val="28"/>
                <w:szCs w:val="28"/>
              </w:rPr>
              <w:t xml:space="preserve"> тыс. руб.;</w:t>
            </w:r>
          </w:p>
          <w:p w:rsidR="0060107E" w:rsidRPr="000C7969" w:rsidRDefault="0060107E" w:rsidP="0060107E">
            <w:pPr>
              <w:pStyle w:val="afffff5"/>
              <w:widowControl w:val="0"/>
              <w:suppressAutoHyphens w:val="0"/>
              <w:spacing w:line="240" w:lineRule="auto"/>
              <w:ind w:left="0" w:firstLine="0"/>
              <w:rPr>
                <w:sz w:val="28"/>
                <w:szCs w:val="28"/>
              </w:rPr>
            </w:pPr>
            <w:r w:rsidRPr="000C7969">
              <w:rPr>
                <w:sz w:val="28"/>
                <w:szCs w:val="28"/>
              </w:rPr>
              <w:t xml:space="preserve">в 2019 году – </w:t>
            </w:r>
            <w:r>
              <w:rPr>
                <w:sz w:val="28"/>
                <w:szCs w:val="28"/>
              </w:rPr>
              <w:t>27 500,00</w:t>
            </w:r>
            <w:r w:rsidRPr="000C7969">
              <w:rPr>
                <w:sz w:val="28"/>
                <w:szCs w:val="28"/>
              </w:rPr>
              <w:t xml:space="preserve"> тыс. руб.;</w:t>
            </w:r>
          </w:p>
          <w:p w:rsidR="0060107E" w:rsidRDefault="0060107E" w:rsidP="0060107E">
            <w:pPr>
              <w:pStyle w:val="afffff5"/>
              <w:widowControl w:val="0"/>
              <w:suppressAutoHyphens w:val="0"/>
              <w:spacing w:line="240" w:lineRule="auto"/>
              <w:ind w:left="0" w:firstLine="0"/>
              <w:rPr>
                <w:sz w:val="28"/>
                <w:szCs w:val="28"/>
              </w:rPr>
            </w:pPr>
            <w:r>
              <w:rPr>
                <w:sz w:val="28"/>
                <w:szCs w:val="28"/>
              </w:rPr>
              <w:t>в 2020 году – 27 500,00 тыс. руб.».</w:t>
            </w:r>
          </w:p>
          <w:p w:rsidR="00F36657" w:rsidRPr="0015714D" w:rsidRDefault="00F36657" w:rsidP="00F36657">
            <w:pPr>
              <w:pStyle w:val="afffff5"/>
              <w:widowControl w:val="0"/>
              <w:suppressAutoHyphens w:val="0"/>
              <w:spacing w:line="240" w:lineRule="auto"/>
              <w:ind w:left="0" w:firstLine="0"/>
              <w:rPr>
                <w:sz w:val="28"/>
                <w:szCs w:val="28"/>
              </w:rPr>
            </w:pPr>
          </w:p>
        </w:tc>
      </w:tr>
    </w:tbl>
    <w:p w:rsidR="00F36657" w:rsidRDefault="00F36657" w:rsidP="00F36657">
      <w:pPr>
        <w:widowControl w:val="0"/>
        <w:ind w:firstLine="709"/>
        <w:jc w:val="both"/>
        <w:rPr>
          <w:bCs/>
        </w:rPr>
      </w:pPr>
    </w:p>
    <w:p w:rsidR="00C23523" w:rsidRDefault="0060107E" w:rsidP="00F36657">
      <w:pPr>
        <w:widowControl w:val="0"/>
        <w:ind w:firstLine="709"/>
        <w:jc w:val="both"/>
      </w:pPr>
      <w:r>
        <w:lastRenderedPageBreak/>
        <w:t>1.3</w:t>
      </w:r>
      <w:r w:rsidR="00C23523">
        <w:t>. Приложение 1к муниципальной программе изложить в новой реда</w:t>
      </w:r>
      <w:r w:rsidR="00C23523">
        <w:t>к</w:t>
      </w:r>
      <w:r>
        <w:t>ции</w:t>
      </w:r>
      <w:r w:rsidR="00C23523">
        <w:t xml:space="preserve"> согласно приложению.</w:t>
      </w:r>
    </w:p>
    <w:p w:rsidR="00C23523" w:rsidRDefault="00C23523" w:rsidP="00F36657">
      <w:pPr>
        <w:widowControl w:val="0"/>
        <w:ind w:firstLine="709"/>
        <w:jc w:val="both"/>
      </w:pPr>
    </w:p>
    <w:p w:rsidR="00C23523" w:rsidRPr="009A55E5" w:rsidRDefault="00C23523" w:rsidP="00F36657">
      <w:pPr>
        <w:widowControl w:val="0"/>
        <w:ind w:firstLine="709"/>
        <w:jc w:val="both"/>
      </w:pPr>
      <w:r w:rsidRPr="009A55E5">
        <w:t>2. Службе документационного обеспечения управления организации де</w:t>
      </w:r>
      <w:r w:rsidRPr="009A55E5">
        <w:t>я</w:t>
      </w:r>
      <w:r w:rsidRPr="009A55E5">
        <w:t xml:space="preserve">тельности администрации района (Ю.В Мороз) разместить постановление на официальном веб-сайте администрации района: </w:t>
      </w:r>
      <w:r w:rsidRPr="009A55E5">
        <w:rPr>
          <w:lang w:val="en-US"/>
        </w:rPr>
        <w:t>www</w:t>
      </w:r>
      <w:r w:rsidRPr="009A55E5">
        <w:t>.</w:t>
      </w:r>
      <w:r w:rsidRPr="009A55E5">
        <w:rPr>
          <w:lang w:val="en-US"/>
        </w:rPr>
        <w:t>nvraion</w:t>
      </w:r>
      <w:r w:rsidRPr="009A55E5">
        <w:t>.</w:t>
      </w:r>
      <w:r w:rsidRPr="009A55E5">
        <w:rPr>
          <w:lang w:val="en-US"/>
        </w:rPr>
        <w:t>ru</w:t>
      </w:r>
      <w:r w:rsidRPr="009A55E5">
        <w:t>.</w:t>
      </w:r>
    </w:p>
    <w:p w:rsidR="00C23523" w:rsidRPr="00E700BF" w:rsidRDefault="00C23523" w:rsidP="00F36657">
      <w:pPr>
        <w:widowControl w:val="0"/>
        <w:ind w:firstLine="709"/>
        <w:jc w:val="both"/>
      </w:pPr>
    </w:p>
    <w:p w:rsidR="00C23523" w:rsidRPr="003A2B94" w:rsidRDefault="00C23523" w:rsidP="00F36657">
      <w:pPr>
        <w:widowControl w:val="0"/>
        <w:ind w:firstLine="709"/>
        <w:jc w:val="both"/>
        <w:rPr>
          <w:sz w:val="16"/>
          <w:szCs w:val="16"/>
        </w:rPr>
      </w:pPr>
      <w:r>
        <w:t>3</w:t>
      </w:r>
      <w:r w:rsidRPr="00E700BF">
        <w:t>. Постановление вступает в силу после его официального опубликова</w:t>
      </w:r>
      <w:r>
        <w:t>ния (обнародования).</w:t>
      </w:r>
    </w:p>
    <w:p w:rsidR="00C23523" w:rsidRDefault="00C23523" w:rsidP="00F36657">
      <w:pPr>
        <w:widowControl w:val="0"/>
        <w:autoSpaceDE w:val="0"/>
        <w:autoSpaceDN w:val="0"/>
        <w:adjustRightInd w:val="0"/>
        <w:ind w:firstLine="709"/>
        <w:jc w:val="both"/>
      </w:pPr>
    </w:p>
    <w:p w:rsidR="00C23523" w:rsidRDefault="00C23523" w:rsidP="00F36657">
      <w:pPr>
        <w:widowControl w:val="0"/>
        <w:autoSpaceDE w:val="0"/>
        <w:autoSpaceDN w:val="0"/>
        <w:adjustRightInd w:val="0"/>
        <w:ind w:firstLine="709"/>
        <w:jc w:val="both"/>
      </w:pPr>
      <w:r>
        <w:t>4</w:t>
      </w:r>
      <w:r w:rsidRPr="00E700BF">
        <w:t>. Контроль за выполнением постановления возложить на</w:t>
      </w:r>
      <w:r>
        <w:t xml:space="preserve"> з</w:t>
      </w:r>
      <w:r w:rsidRPr="00E700BF">
        <w:t>аместителя главы администрации района по жилищно-коммунальному хозяйству и стро</w:t>
      </w:r>
      <w:r w:rsidRPr="00E700BF">
        <w:t>и</w:t>
      </w:r>
      <w:r w:rsidRPr="00E700BF">
        <w:t xml:space="preserve">тельству </w:t>
      </w:r>
      <w:r>
        <w:t>А.Ю. Бурылова</w:t>
      </w:r>
      <w:r w:rsidRPr="00E700BF">
        <w:t>.</w:t>
      </w:r>
    </w:p>
    <w:p w:rsidR="00EA001D" w:rsidRDefault="00EA001D" w:rsidP="001A73F5">
      <w:pPr>
        <w:pStyle w:val="22"/>
        <w:widowControl w:val="0"/>
        <w:spacing w:after="0" w:line="240" w:lineRule="auto"/>
      </w:pPr>
    </w:p>
    <w:p w:rsidR="00761C4D" w:rsidRPr="00761C4D" w:rsidRDefault="00761C4D" w:rsidP="00761C4D">
      <w:pPr>
        <w:jc w:val="both"/>
      </w:pPr>
    </w:p>
    <w:p w:rsidR="00820267" w:rsidRDefault="00820267" w:rsidP="001A73F5">
      <w:pPr>
        <w:pStyle w:val="22"/>
        <w:widowControl w:val="0"/>
        <w:spacing w:after="0" w:line="240" w:lineRule="auto"/>
      </w:pPr>
    </w:p>
    <w:p w:rsidR="00A628A0" w:rsidRDefault="00A628A0" w:rsidP="00A628A0">
      <w:pPr>
        <w:jc w:val="both"/>
      </w:pPr>
      <w:r>
        <w:t xml:space="preserve">Исполняющий обязанности </w:t>
      </w:r>
    </w:p>
    <w:p w:rsidR="00A628A0" w:rsidRDefault="00A628A0" w:rsidP="00A628A0">
      <w:pPr>
        <w:rPr>
          <w:szCs w:val="30"/>
        </w:rPr>
      </w:pPr>
      <w:r>
        <w:t>главы администрации района                                                       Т.А. Колокольцева</w:t>
      </w:r>
    </w:p>
    <w:p w:rsidR="00A628A0" w:rsidRDefault="00A628A0" w:rsidP="00A628A0">
      <w:pPr>
        <w:rPr>
          <w:szCs w:val="30"/>
        </w:rPr>
      </w:pPr>
    </w:p>
    <w:p w:rsidR="0012394A" w:rsidRDefault="0012394A" w:rsidP="00081905">
      <w:pPr>
        <w:jc w:val="both"/>
      </w:pPr>
    </w:p>
    <w:p w:rsidR="0012394A" w:rsidRDefault="0012394A" w:rsidP="00081905">
      <w:pPr>
        <w:jc w:val="both"/>
      </w:pPr>
    </w:p>
    <w:p w:rsidR="0012394A" w:rsidRDefault="0012394A" w:rsidP="00081905">
      <w:pPr>
        <w:jc w:val="both"/>
      </w:pPr>
    </w:p>
    <w:p w:rsidR="0012394A" w:rsidRDefault="0012394A" w:rsidP="00081905">
      <w:pPr>
        <w:jc w:val="both"/>
      </w:pPr>
    </w:p>
    <w:p w:rsidR="0012394A" w:rsidRDefault="0012394A" w:rsidP="00081905">
      <w:pPr>
        <w:jc w:val="both"/>
      </w:pPr>
    </w:p>
    <w:p w:rsidR="0012394A" w:rsidRDefault="0012394A" w:rsidP="00081905">
      <w:pPr>
        <w:jc w:val="both"/>
      </w:pPr>
    </w:p>
    <w:p w:rsidR="0012394A" w:rsidRDefault="0012394A"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pPr>
    </w:p>
    <w:p w:rsidR="00C23523" w:rsidRDefault="00C23523" w:rsidP="00081905">
      <w:pPr>
        <w:jc w:val="both"/>
        <w:sectPr w:rsidR="00C23523" w:rsidSect="00217BD1">
          <w:headerReference w:type="default" r:id="rId9"/>
          <w:pgSz w:w="11907" w:h="16840" w:code="9"/>
          <w:pgMar w:top="1134" w:right="567" w:bottom="1134" w:left="1701" w:header="720" w:footer="380" w:gutter="0"/>
          <w:pgNumType w:start="1"/>
          <w:cols w:space="720"/>
          <w:noEndnote/>
          <w:docGrid w:linePitch="381"/>
        </w:sectPr>
      </w:pPr>
    </w:p>
    <w:p w:rsidR="0060107E" w:rsidRDefault="0060107E" w:rsidP="00C23523">
      <w:pPr>
        <w:widowControl w:val="0"/>
        <w:ind w:left="10065"/>
        <w:jc w:val="both"/>
      </w:pPr>
      <w:r>
        <w:lastRenderedPageBreak/>
        <w:t>Приложение к постановлению</w:t>
      </w:r>
    </w:p>
    <w:p w:rsidR="0060107E" w:rsidRDefault="0060107E" w:rsidP="00C23523">
      <w:pPr>
        <w:widowControl w:val="0"/>
        <w:ind w:left="10065"/>
        <w:jc w:val="both"/>
      </w:pPr>
      <w:r>
        <w:t>администрации района</w:t>
      </w:r>
    </w:p>
    <w:p w:rsidR="0060107E" w:rsidRDefault="0060107E" w:rsidP="00C23523">
      <w:pPr>
        <w:widowControl w:val="0"/>
        <w:ind w:left="10065"/>
        <w:jc w:val="both"/>
      </w:pPr>
      <w:r>
        <w:t xml:space="preserve">от </w:t>
      </w:r>
      <w:r w:rsidR="00B042C4">
        <w:t>21.09.2015</w:t>
      </w:r>
      <w:r>
        <w:t xml:space="preserve"> № </w:t>
      </w:r>
      <w:r w:rsidR="00B042C4">
        <w:t>1844</w:t>
      </w:r>
      <w:bookmarkStart w:id="0" w:name="_GoBack"/>
      <w:bookmarkEnd w:id="0"/>
    </w:p>
    <w:p w:rsidR="0060107E" w:rsidRDefault="0060107E" w:rsidP="00C23523">
      <w:pPr>
        <w:widowControl w:val="0"/>
        <w:ind w:left="10065"/>
        <w:jc w:val="both"/>
      </w:pPr>
    </w:p>
    <w:p w:rsidR="00C23523" w:rsidRPr="00C23523" w:rsidRDefault="0060107E" w:rsidP="00C23523">
      <w:pPr>
        <w:widowControl w:val="0"/>
        <w:ind w:left="10065"/>
        <w:jc w:val="both"/>
      </w:pPr>
      <w:r>
        <w:t>«</w:t>
      </w:r>
      <w:r w:rsidR="00C23523" w:rsidRPr="00C23523">
        <w:t>Приложение 1 к муниципальной программе «Обеспечение доступным и комфортным жильем жителей Нижневартовского района в 2014–2020 годы»</w:t>
      </w:r>
    </w:p>
    <w:p w:rsidR="00C23523" w:rsidRPr="00C23523" w:rsidRDefault="00C23523" w:rsidP="00C23523">
      <w:pPr>
        <w:widowControl w:val="0"/>
        <w:ind w:firstLine="709"/>
        <w:jc w:val="both"/>
      </w:pPr>
    </w:p>
    <w:p w:rsidR="00C23523" w:rsidRPr="00C23523" w:rsidRDefault="00C23523" w:rsidP="00C23523">
      <w:pPr>
        <w:widowControl w:val="0"/>
        <w:ind w:firstLine="709"/>
        <w:jc w:val="both"/>
      </w:pPr>
    </w:p>
    <w:p w:rsidR="00C23523" w:rsidRPr="00C23523" w:rsidRDefault="00C23523" w:rsidP="00C23523">
      <w:pPr>
        <w:widowControl w:val="0"/>
        <w:ind w:firstLine="709"/>
        <w:jc w:val="center"/>
        <w:rPr>
          <w:b/>
          <w:bCs/>
        </w:rPr>
      </w:pPr>
      <w:r w:rsidRPr="00C23523">
        <w:rPr>
          <w:b/>
        </w:rPr>
        <w:t xml:space="preserve">Перечень программных мероприятий </w:t>
      </w:r>
      <w:r w:rsidRPr="00C23523">
        <w:rPr>
          <w:b/>
          <w:bCs/>
        </w:rPr>
        <w:t>муниципальной программы</w:t>
      </w:r>
    </w:p>
    <w:p w:rsidR="00C23523" w:rsidRPr="00C23523" w:rsidRDefault="00C23523" w:rsidP="00C23523">
      <w:pPr>
        <w:jc w:val="center"/>
        <w:rPr>
          <w:b/>
        </w:rPr>
      </w:pPr>
      <w:r w:rsidRPr="00C23523">
        <w:rPr>
          <w:b/>
        </w:rPr>
        <w:t>«Обеспечение доступным и комфортным жильем жителей Нижневартовского района в 2014–2020 годы»</w:t>
      </w:r>
    </w:p>
    <w:tbl>
      <w:tblPr>
        <w:tblW w:w="149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280"/>
        <w:gridCol w:w="142"/>
        <w:gridCol w:w="992"/>
        <w:gridCol w:w="1276"/>
        <w:gridCol w:w="464"/>
        <w:gridCol w:w="236"/>
        <w:gridCol w:w="660"/>
        <w:gridCol w:w="120"/>
        <w:gridCol w:w="299"/>
        <w:gridCol w:w="390"/>
        <w:gridCol w:w="390"/>
        <w:gridCol w:w="236"/>
        <w:gridCol w:w="182"/>
        <w:gridCol w:w="82"/>
        <w:gridCol w:w="540"/>
        <w:gridCol w:w="264"/>
        <w:gridCol w:w="419"/>
        <w:gridCol w:w="112"/>
        <w:gridCol w:w="1180"/>
        <w:gridCol w:w="1180"/>
        <w:gridCol w:w="1180"/>
        <w:gridCol w:w="1180"/>
        <w:gridCol w:w="715"/>
        <w:gridCol w:w="465"/>
      </w:tblGrid>
      <w:tr w:rsidR="00C23523" w:rsidRPr="00C23523" w:rsidTr="009422C2">
        <w:trPr>
          <w:gridAfter w:val="1"/>
          <w:wAfter w:w="465" w:type="dxa"/>
          <w:trHeight w:val="315"/>
        </w:trPr>
        <w:tc>
          <w:tcPr>
            <w:tcW w:w="5143" w:type="dxa"/>
            <w:gridSpan w:val="6"/>
            <w:tcBorders>
              <w:top w:val="nil"/>
              <w:left w:val="nil"/>
              <w:bottom w:val="nil"/>
              <w:right w:val="nil"/>
            </w:tcBorders>
            <w:shd w:val="clear" w:color="auto" w:fill="auto"/>
            <w:hideMark/>
          </w:tcPr>
          <w:p w:rsidR="00C23523" w:rsidRPr="00C23523" w:rsidRDefault="00C23523" w:rsidP="009422C2">
            <w:pPr>
              <w:jc w:val="center"/>
              <w:rPr>
                <w:color w:val="000000"/>
                <w:sz w:val="24"/>
                <w:szCs w:val="24"/>
              </w:rPr>
            </w:pPr>
          </w:p>
        </w:tc>
        <w:tc>
          <w:tcPr>
            <w:tcW w:w="236" w:type="dxa"/>
            <w:tcBorders>
              <w:top w:val="nil"/>
              <w:left w:val="nil"/>
              <w:bottom w:val="nil"/>
              <w:right w:val="nil"/>
            </w:tcBorders>
            <w:shd w:val="clear" w:color="auto" w:fill="auto"/>
            <w:hideMark/>
          </w:tcPr>
          <w:p w:rsidR="00C23523" w:rsidRPr="00C23523" w:rsidRDefault="00C23523" w:rsidP="009422C2">
            <w:pPr>
              <w:jc w:val="center"/>
              <w:rPr>
                <w:color w:val="000000"/>
                <w:sz w:val="24"/>
                <w:szCs w:val="24"/>
              </w:rPr>
            </w:pPr>
          </w:p>
        </w:tc>
        <w:tc>
          <w:tcPr>
            <w:tcW w:w="660" w:type="dxa"/>
            <w:tcBorders>
              <w:top w:val="nil"/>
              <w:left w:val="nil"/>
              <w:bottom w:val="nil"/>
              <w:right w:val="nil"/>
            </w:tcBorders>
            <w:shd w:val="clear" w:color="auto" w:fill="auto"/>
            <w:hideMark/>
          </w:tcPr>
          <w:p w:rsidR="00C23523" w:rsidRPr="00C23523" w:rsidRDefault="00C23523" w:rsidP="009422C2">
            <w:pPr>
              <w:jc w:val="center"/>
              <w:rPr>
                <w:color w:val="000000"/>
                <w:sz w:val="24"/>
                <w:szCs w:val="24"/>
              </w:rPr>
            </w:pPr>
          </w:p>
        </w:tc>
        <w:tc>
          <w:tcPr>
            <w:tcW w:w="419" w:type="dxa"/>
            <w:gridSpan w:val="2"/>
            <w:tcBorders>
              <w:top w:val="nil"/>
              <w:left w:val="nil"/>
              <w:bottom w:val="nil"/>
              <w:right w:val="nil"/>
            </w:tcBorders>
            <w:shd w:val="clear" w:color="auto" w:fill="auto"/>
            <w:hideMark/>
          </w:tcPr>
          <w:p w:rsidR="00C23523" w:rsidRPr="00C23523" w:rsidRDefault="00C23523" w:rsidP="009422C2">
            <w:pPr>
              <w:jc w:val="center"/>
              <w:rPr>
                <w:color w:val="000000"/>
                <w:sz w:val="24"/>
                <w:szCs w:val="24"/>
              </w:rPr>
            </w:pPr>
          </w:p>
        </w:tc>
        <w:tc>
          <w:tcPr>
            <w:tcW w:w="390" w:type="dxa"/>
            <w:tcBorders>
              <w:top w:val="nil"/>
              <w:left w:val="nil"/>
              <w:bottom w:val="nil"/>
              <w:right w:val="nil"/>
            </w:tcBorders>
            <w:shd w:val="clear" w:color="auto" w:fill="auto"/>
            <w:hideMark/>
          </w:tcPr>
          <w:p w:rsidR="00C23523" w:rsidRPr="00C23523" w:rsidRDefault="00C23523" w:rsidP="009422C2">
            <w:pPr>
              <w:jc w:val="center"/>
              <w:rPr>
                <w:color w:val="000000"/>
                <w:sz w:val="24"/>
                <w:szCs w:val="24"/>
              </w:rPr>
            </w:pPr>
          </w:p>
        </w:tc>
        <w:tc>
          <w:tcPr>
            <w:tcW w:w="390" w:type="dxa"/>
            <w:tcBorders>
              <w:top w:val="nil"/>
              <w:left w:val="nil"/>
              <w:bottom w:val="nil"/>
              <w:right w:val="nil"/>
            </w:tcBorders>
            <w:shd w:val="clear" w:color="auto" w:fill="auto"/>
            <w:hideMark/>
          </w:tcPr>
          <w:p w:rsidR="00C23523" w:rsidRPr="00C23523" w:rsidRDefault="00C23523" w:rsidP="009422C2">
            <w:pPr>
              <w:jc w:val="center"/>
              <w:rPr>
                <w:color w:val="000000"/>
                <w:sz w:val="24"/>
                <w:szCs w:val="24"/>
              </w:rPr>
            </w:pPr>
          </w:p>
          <w:p w:rsidR="00C23523" w:rsidRPr="00C23523" w:rsidRDefault="00C23523" w:rsidP="009422C2">
            <w:pPr>
              <w:jc w:val="center"/>
              <w:rPr>
                <w:color w:val="000000"/>
                <w:sz w:val="24"/>
                <w:szCs w:val="24"/>
              </w:rPr>
            </w:pPr>
          </w:p>
        </w:tc>
        <w:tc>
          <w:tcPr>
            <w:tcW w:w="236" w:type="dxa"/>
            <w:tcBorders>
              <w:top w:val="nil"/>
              <w:left w:val="nil"/>
              <w:bottom w:val="nil"/>
              <w:right w:val="nil"/>
            </w:tcBorders>
            <w:shd w:val="clear" w:color="auto" w:fill="auto"/>
            <w:hideMark/>
          </w:tcPr>
          <w:p w:rsidR="00C23523" w:rsidRPr="00C23523" w:rsidRDefault="00C23523" w:rsidP="009422C2">
            <w:pPr>
              <w:jc w:val="center"/>
              <w:rPr>
                <w:color w:val="000000"/>
                <w:sz w:val="24"/>
                <w:szCs w:val="24"/>
              </w:rPr>
            </w:pPr>
          </w:p>
        </w:tc>
        <w:tc>
          <w:tcPr>
            <w:tcW w:w="264" w:type="dxa"/>
            <w:gridSpan w:val="2"/>
            <w:tcBorders>
              <w:top w:val="nil"/>
              <w:left w:val="nil"/>
              <w:bottom w:val="nil"/>
              <w:right w:val="nil"/>
            </w:tcBorders>
            <w:shd w:val="clear" w:color="auto" w:fill="auto"/>
            <w:hideMark/>
          </w:tcPr>
          <w:p w:rsidR="00C23523" w:rsidRPr="00C23523" w:rsidRDefault="00C23523" w:rsidP="009422C2">
            <w:pPr>
              <w:jc w:val="center"/>
              <w:rPr>
                <w:color w:val="000000"/>
                <w:sz w:val="24"/>
                <w:szCs w:val="24"/>
              </w:rPr>
            </w:pPr>
          </w:p>
        </w:tc>
        <w:tc>
          <w:tcPr>
            <w:tcW w:w="540" w:type="dxa"/>
            <w:tcBorders>
              <w:top w:val="nil"/>
              <w:left w:val="nil"/>
              <w:bottom w:val="nil"/>
              <w:right w:val="nil"/>
            </w:tcBorders>
            <w:shd w:val="clear" w:color="auto" w:fill="auto"/>
            <w:hideMark/>
          </w:tcPr>
          <w:p w:rsidR="00C23523" w:rsidRPr="00C23523" w:rsidRDefault="00C23523" w:rsidP="009422C2">
            <w:pPr>
              <w:jc w:val="center"/>
              <w:rPr>
                <w:color w:val="000000"/>
                <w:sz w:val="24"/>
                <w:szCs w:val="24"/>
              </w:rPr>
            </w:pPr>
          </w:p>
        </w:tc>
        <w:tc>
          <w:tcPr>
            <w:tcW w:w="264" w:type="dxa"/>
            <w:tcBorders>
              <w:top w:val="nil"/>
              <w:left w:val="nil"/>
              <w:bottom w:val="nil"/>
              <w:right w:val="nil"/>
            </w:tcBorders>
            <w:shd w:val="clear" w:color="auto" w:fill="auto"/>
            <w:hideMark/>
          </w:tcPr>
          <w:p w:rsidR="00C23523" w:rsidRPr="00C23523" w:rsidRDefault="00C23523" w:rsidP="009422C2">
            <w:pPr>
              <w:jc w:val="center"/>
              <w:rPr>
                <w:color w:val="000000"/>
                <w:sz w:val="24"/>
                <w:szCs w:val="24"/>
              </w:rPr>
            </w:pPr>
          </w:p>
        </w:tc>
        <w:tc>
          <w:tcPr>
            <w:tcW w:w="419" w:type="dxa"/>
            <w:tcBorders>
              <w:top w:val="nil"/>
              <w:left w:val="nil"/>
              <w:bottom w:val="nil"/>
              <w:right w:val="nil"/>
            </w:tcBorders>
            <w:shd w:val="clear" w:color="auto" w:fill="auto"/>
            <w:hideMark/>
          </w:tcPr>
          <w:p w:rsidR="00C23523" w:rsidRPr="00C23523" w:rsidRDefault="00C23523" w:rsidP="009422C2">
            <w:pPr>
              <w:jc w:val="center"/>
              <w:rPr>
                <w:color w:val="000000"/>
                <w:sz w:val="24"/>
                <w:szCs w:val="24"/>
              </w:rPr>
            </w:pPr>
          </w:p>
        </w:tc>
        <w:tc>
          <w:tcPr>
            <w:tcW w:w="5547" w:type="dxa"/>
            <w:gridSpan w:val="6"/>
            <w:tcBorders>
              <w:top w:val="nil"/>
              <w:left w:val="nil"/>
              <w:bottom w:val="nil"/>
              <w:right w:val="nil"/>
            </w:tcBorders>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454AB3" w:rsidRDefault="00C23523" w:rsidP="009422C2">
            <w:pPr>
              <w:jc w:val="center"/>
              <w:rPr>
                <w:b/>
                <w:color w:val="000000"/>
                <w:sz w:val="24"/>
                <w:szCs w:val="24"/>
              </w:rPr>
            </w:pPr>
            <w:r w:rsidRPr="0060107E">
              <w:rPr>
                <w:b/>
                <w:color w:val="000000"/>
                <w:sz w:val="24"/>
                <w:szCs w:val="24"/>
              </w:rPr>
              <w:t xml:space="preserve">№ </w:t>
            </w:r>
          </w:p>
          <w:p w:rsidR="00C23523" w:rsidRPr="0060107E" w:rsidRDefault="00C23523" w:rsidP="009422C2">
            <w:pPr>
              <w:jc w:val="center"/>
              <w:rPr>
                <w:b/>
                <w:color w:val="000000"/>
                <w:sz w:val="24"/>
                <w:szCs w:val="24"/>
              </w:rPr>
            </w:pPr>
            <w:r w:rsidRPr="0060107E">
              <w:rPr>
                <w:b/>
                <w:color w:val="000000"/>
                <w:sz w:val="24"/>
                <w:szCs w:val="24"/>
              </w:rPr>
              <w:t>п/п</w:t>
            </w:r>
          </w:p>
        </w:tc>
        <w:tc>
          <w:tcPr>
            <w:tcW w:w="1280" w:type="dxa"/>
            <w:vMerge w:val="restart"/>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Мер</w:t>
            </w:r>
            <w:r w:rsidRPr="0060107E">
              <w:rPr>
                <w:b/>
                <w:color w:val="000000"/>
                <w:sz w:val="24"/>
                <w:szCs w:val="24"/>
              </w:rPr>
              <w:t>о</w:t>
            </w:r>
            <w:r w:rsidRPr="0060107E">
              <w:rPr>
                <w:b/>
                <w:color w:val="000000"/>
                <w:sz w:val="24"/>
                <w:szCs w:val="24"/>
              </w:rPr>
              <w:t>приятия муниц</w:t>
            </w:r>
            <w:r w:rsidRPr="0060107E">
              <w:rPr>
                <w:b/>
                <w:color w:val="000000"/>
                <w:sz w:val="24"/>
                <w:szCs w:val="24"/>
              </w:rPr>
              <w:t>и</w:t>
            </w:r>
            <w:r w:rsidRPr="0060107E">
              <w:rPr>
                <w:b/>
                <w:color w:val="000000"/>
                <w:sz w:val="24"/>
                <w:szCs w:val="24"/>
              </w:rPr>
              <w:t>пальной пр</w:t>
            </w:r>
            <w:r w:rsidRPr="0060107E">
              <w:rPr>
                <w:b/>
                <w:color w:val="000000"/>
                <w:sz w:val="24"/>
                <w:szCs w:val="24"/>
              </w:rPr>
              <w:t>о</w:t>
            </w:r>
            <w:r w:rsidRPr="0060107E">
              <w:rPr>
                <w:b/>
                <w:color w:val="000000"/>
                <w:sz w:val="24"/>
                <w:szCs w:val="24"/>
              </w:rPr>
              <w:t>граммы</w:t>
            </w:r>
          </w:p>
        </w:tc>
        <w:tc>
          <w:tcPr>
            <w:tcW w:w="1134" w:type="dxa"/>
            <w:gridSpan w:val="2"/>
            <w:vMerge w:val="restart"/>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Отве</w:t>
            </w:r>
            <w:r w:rsidRPr="0060107E">
              <w:rPr>
                <w:b/>
                <w:color w:val="000000"/>
                <w:sz w:val="24"/>
                <w:szCs w:val="24"/>
              </w:rPr>
              <w:t>т</w:t>
            </w:r>
            <w:r w:rsidRPr="0060107E">
              <w:rPr>
                <w:b/>
                <w:color w:val="000000"/>
                <w:sz w:val="24"/>
                <w:szCs w:val="24"/>
              </w:rPr>
              <w:t>стве</w:t>
            </w:r>
            <w:r w:rsidRPr="0060107E">
              <w:rPr>
                <w:b/>
                <w:color w:val="000000"/>
                <w:sz w:val="24"/>
                <w:szCs w:val="24"/>
              </w:rPr>
              <w:t>н</w:t>
            </w:r>
            <w:r w:rsidRPr="0060107E">
              <w:rPr>
                <w:b/>
                <w:color w:val="000000"/>
                <w:sz w:val="24"/>
                <w:szCs w:val="24"/>
              </w:rPr>
              <w:t>ный и</w:t>
            </w:r>
            <w:r w:rsidRPr="0060107E">
              <w:rPr>
                <w:b/>
                <w:color w:val="000000"/>
                <w:sz w:val="24"/>
                <w:szCs w:val="24"/>
              </w:rPr>
              <w:t>с</w:t>
            </w:r>
            <w:r w:rsidRPr="0060107E">
              <w:rPr>
                <w:b/>
                <w:color w:val="000000"/>
                <w:sz w:val="24"/>
                <w:szCs w:val="24"/>
              </w:rPr>
              <w:t>полн</w:t>
            </w:r>
            <w:r w:rsidRPr="0060107E">
              <w:rPr>
                <w:b/>
                <w:color w:val="000000"/>
                <w:sz w:val="24"/>
                <w:szCs w:val="24"/>
              </w:rPr>
              <w:t>и</w:t>
            </w:r>
            <w:r w:rsidR="0060107E">
              <w:rPr>
                <w:b/>
                <w:color w:val="000000"/>
                <w:sz w:val="24"/>
                <w:szCs w:val="24"/>
              </w:rPr>
              <w:t>тель</w:t>
            </w:r>
            <w:r w:rsidRPr="0060107E">
              <w:rPr>
                <w:b/>
                <w:color w:val="000000"/>
                <w:sz w:val="24"/>
                <w:szCs w:val="24"/>
              </w:rPr>
              <w:t>/ сои</w:t>
            </w:r>
            <w:r w:rsidRPr="0060107E">
              <w:rPr>
                <w:b/>
                <w:color w:val="000000"/>
                <w:sz w:val="24"/>
                <w:szCs w:val="24"/>
              </w:rPr>
              <w:t>с</w:t>
            </w:r>
            <w:r w:rsidRPr="0060107E">
              <w:rPr>
                <w:b/>
                <w:color w:val="000000"/>
                <w:sz w:val="24"/>
                <w:szCs w:val="24"/>
              </w:rPr>
              <w:t>полн</w:t>
            </w:r>
            <w:r w:rsidRPr="0060107E">
              <w:rPr>
                <w:b/>
                <w:color w:val="000000"/>
                <w:sz w:val="24"/>
                <w:szCs w:val="24"/>
              </w:rPr>
              <w:t>и</w:t>
            </w:r>
            <w:r w:rsidRPr="0060107E">
              <w:rPr>
                <w:b/>
                <w:color w:val="000000"/>
                <w:sz w:val="24"/>
                <w:szCs w:val="24"/>
              </w:rPr>
              <w:t>тель</w:t>
            </w:r>
          </w:p>
        </w:tc>
        <w:tc>
          <w:tcPr>
            <w:tcW w:w="1276" w:type="dxa"/>
            <w:vMerge w:val="restart"/>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Исто</w:t>
            </w:r>
            <w:r w:rsidRPr="0060107E">
              <w:rPr>
                <w:b/>
                <w:color w:val="000000"/>
                <w:sz w:val="24"/>
                <w:szCs w:val="24"/>
              </w:rPr>
              <w:t>ч</w:t>
            </w:r>
            <w:r w:rsidRPr="0060107E">
              <w:rPr>
                <w:b/>
                <w:color w:val="000000"/>
                <w:sz w:val="24"/>
                <w:szCs w:val="24"/>
              </w:rPr>
              <w:t>ники ф</w:t>
            </w:r>
            <w:r w:rsidRPr="0060107E">
              <w:rPr>
                <w:b/>
                <w:color w:val="000000"/>
                <w:sz w:val="24"/>
                <w:szCs w:val="24"/>
              </w:rPr>
              <w:t>и</w:t>
            </w:r>
            <w:r w:rsidRPr="0060107E">
              <w:rPr>
                <w:b/>
                <w:color w:val="000000"/>
                <w:sz w:val="24"/>
                <w:szCs w:val="24"/>
              </w:rPr>
              <w:t>нансир</w:t>
            </w:r>
            <w:r w:rsidRPr="0060107E">
              <w:rPr>
                <w:b/>
                <w:color w:val="000000"/>
                <w:sz w:val="24"/>
                <w:szCs w:val="24"/>
              </w:rPr>
              <w:t>о</w:t>
            </w:r>
            <w:r w:rsidRPr="0060107E">
              <w:rPr>
                <w:b/>
                <w:color w:val="000000"/>
                <w:sz w:val="24"/>
                <w:szCs w:val="24"/>
              </w:rPr>
              <w:t>вания</w:t>
            </w:r>
          </w:p>
        </w:tc>
        <w:tc>
          <w:tcPr>
            <w:tcW w:w="10294" w:type="dxa"/>
            <w:gridSpan w:val="20"/>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Финансовые затраты на реализацию (тыс. рублей)</w:t>
            </w:r>
          </w:p>
        </w:tc>
      </w:tr>
      <w:tr w:rsidR="00C23523" w:rsidRPr="00C23523" w:rsidTr="009422C2">
        <w:trPr>
          <w:trHeight w:val="315"/>
        </w:trPr>
        <w:tc>
          <w:tcPr>
            <w:tcW w:w="989" w:type="dxa"/>
            <w:vMerge/>
            <w:hideMark/>
          </w:tcPr>
          <w:p w:rsidR="00C23523" w:rsidRPr="0060107E" w:rsidRDefault="00C23523" w:rsidP="009422C2">
            <w:pPr>
              <w:jc w:val="center"/>
              <w:rPr>
                <w:b/>
                <w:color w:val="000000"/>
                <w:sz w:val="24"/>
                <w:szCs w:val="24"/>
              </w:rPr>
            </w:pPr>
          </w:p>
        </w:tc>
        <w:tc>
          <w:tcPr>
            <w:tcW w:w="1280" w:type="dxa"/>
            <w:vMerge/>
            <w:hideMark/>
          </w:tcPr>
          <w:p w:rsidR="00C23523" w:rsidRPr="0060107E" w:rsidRDefault="00C23523" w:rsidP="009422C2">
            <w:pPr>
              <w:jc w:val="center"/>
              <w:rPr>
                <w:b/>
                <w:color w:val="000000"/>
                <w:sz w:val="24"/>
                <w:szCs w:val="24"/>
              </w:rPr>
            </w:pPr>
          </w:p>
        </w:tc>
        <w:tc>
          <w:tcPr>
            <w:tcW w:w="1134" w:type="dxa"/>
            <w:gridSpan w:val="2"/>
            <w:vMerge/>
            <w:hideMark/>
          </w:tcPr>
          <w:p w:rsidR="00C23523" w:rsidRPr="0060107E" w:rsidRDefault="00C23523" w:rsidP="009422C2">
            <w:pPr>
              <w:jc w:val="center"/>
              <w:rPr>
                <w:b/>
                <w:color w:val="000000"/>
                <w:sz w:val="24"/>
                <w:szCs w:val="24"/>
              </w:rPr>
            </w:pPr>
          </w:p>
        </w:tc>
        <w:tc>
          <w:tcPr>
            <w:tcW w:w="1276" w:type="dxa"/>
            <w:vMerge/>
            <w:hideMark/>
          </w:tcPr>
          <w:p w:rsidR="00C23523" w:rsidRPr="0060107E" w:rsidRDefault="00C23523" w:rsidP="009422C2">
            <w:pPr>
              <w:jc w:val="center"/>
              <w:rPr>
                <w:b/>
                <w:color w:val="000000"/>
                <w:sz w:val="24"/>
                <w:szCs w:val="24"/>
              </w:rPr>
            </w:pPr>
          </w:p>
        </w:tc>
        <w:tc>
          <w:tcPr>
            <w:tcW w:w="1480" w:type="dxa"/>
            <w:gridSpan w:val="4"/>
            <w:vMerge w:val="restart"/>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всего</w:t>
            </w:r>
          </w:p>
        </w:tc>
        <w:tc>
          <w:tcPr>
            <w:tcW w:w="8814" w:type="dxa"/>
            <w:gridSpan w:val="16"/>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в том числе</w:t>
            </w:r>
            <w:r w:rsidR="0060107E" w:rsidRPr="0060107E">
              <w:rPr>
                <w:b/>
                <w:color w:val="000000"/>
                <w:sz w:val="24"/>
                <w:szCs w:val="24"/>
              </w:rPr>
              <w:t>:</w:t>
            </w:r>
          </w:p>
        </w:tc>
      </w:tr>
      <w:tr w:rsidR="00C23523" w:rsidRPr="00C23523" w:rsidTr="009422C2">
        <w:trPr>
          <w:trHeight w:val="315"/>
        </w:trPr>
        <w:tc>
          <w:tcPr>
            <w:tcW w:w="989" w:type="dxa"/>
            <w:vMerge/>
            <w:hideMark/>
          </w:tcPr>
          <w:p w:rsidR="00C23523" w:rsidRPr="0060107E" w:rsidRDefault="00C23523" w:rsidP="009422C2">
            <w:pPr>
              <w:jc w:val="center"/>
              <w:rPr>
                <w:b/>
                <w:color w:val="000000"/>
                <w:sz w:val="24"/>
                <w:szCs w:val="24"/>
              </w:rPr>
            </w:pPr>
          </w:p>
        </w:tc>
        <w:tc>
          <w:tcPr>
            <w:tcW w:w="1280" w:type="dxa"/>
            <w:vMerge/>
            <w:hideMark/>
          </w:tcPr>
          <w:p w:rsidR="00C23523" w:rsidRPr="0060107E" w:rsidRDefault="00C23523" w:rsidP="009422C2">
            <w:pPr>
              <w:jc w:val="center"/>
              <w:rPr>
                <w:b/>
                <w:color w:val="000000"/>
                <w:sz w:val="24"/>
                <w:szCs w:val="24"/>
              </w:rPr>
            </w:pPr>
          </w:p>
        </w:tc>
        <w:tc>
          <w:tcPr>
            <w:tcW w:w="1134" w:type="dxa"/>
            <w:gridSpan w:val="2"/>
            <w:vMerge/>
            <w:hideMark/>
          </w:tcPr>
          <w:p w:rsidR="00C23523" w:rsidRPr="0060107E" w:rsidRDefault="00C23523" w:rsidP="009422C2">
            <w:pPr>
              <w:jc w:val="center"/>
              <w:rPr>
                <w:b/>
                <w:color w:val="000000"/>
                <w:sz w:val="24"/>
                <w:szCs w:val="24"/>
              </w:rPr>
            </w:pPr>
          </w:p>
        </w:tc>
        <w:tc>
          <w:tcPr>
            <w:tcW w:w="1276" w:type="dxa"/>
            <w:vMerge/>
            <w:hideMark/>
          </w:tcPr>
          <w:p w:rsidR="00C23523" w:rsidRPr="0060107E" w:rsidRDefault="00C23523" w:rsidP="009422C2">
            <w:pPr>
              <w:jc w:val="center"/>
              <w:rPr>
                <w:b/>
                <w:color w:val="000000"/>
                <w:sz w:val="24"/>
                <w:szCs w:val="24"/>
              </w:rPr>
            </w:pPr>
          </w:p>
        </w:tc>
        <w:tc>
          <w:tcPr>
            <w:tcW w:w="1480" w:type="dxa"/>
            <w:gridSpan w:val="4"/>
            <w:vMerge/>
            <w:hideMark/>
          </w:tcPr>
          <w:p w:rsidR="00C23523" w:rsidRPr="0060107E" w:rsidRDefault="00C23523" w:rsidP="009422C2">
            <w:pPr>
              <w:jc w:val="center"/>
              <w:rPr>
                <w:b/>
                <w:color w:val="000000"/>
                <w:sz w:val="24"/>
                <w:szCs w:val="24"/>
              </w:rPr>
            </w:pPr>
          </w:p>
        </w:tc>
        <w:tc>
          <w:tcPr>
            <w:tcW w:w="1497" w:type="dxa"/>
            <w:gridSpan w:val="5"/>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2014 год</w:t>
            </w:r>
          </w:p>
        </w:tc>
        <w:tc>
          <w:tcPr>
            <w:tcW w:w="1417" w:type="dxa"/>
            <w:gridSpan w:val="5"/>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2015 год</w:t>
            </w:r>
          </w:p>
        </w:tc>
        <w:tc>
          <w:tcPr>
            <w:tcW w:w="1180" w:type="dxa"/>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2016 год</w:t>
            </w:r>
          </w:p>
        </w:tc>
        <w:tc>
          <w:tcPr>
            <w:tcW w:w="1180" w:type="dxa"/>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2017 год</w:t>
            </w:r>
          </w:p>
        </w:tc>
        <w:tc>
          <w:tcPr>
            <w:tcW w:w="1180" w:type="dxa"/>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2018 год</w:t>
            </w:r>
          </w:p>
        </w:tc>
        <w:tc>
          <w:tcPr>
            <w:tcW w:w="1180" w:type="dxa"/>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2019 год</w:t>
            </w:r>
          </w:p>
        </w:tc>
        <w:tc>
          <w:tcPr>
            <w:tcW w:w="1180" w:type="dxa"/>
            <w:gridSpan w:val="2"/>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2020 год</w:t>
            </w:r>
          </w:p>
        </w:tc>
      </w:tr>
      <w:tr w:rsidR="00C23523" w:rsidRPr="00C23523" w:rsidTr="009422C2">
        <w:trPr>
          <w:trHeight w:val="315"/>
        </w:trPr>
        <w:tc>
          <w:tcPr>
            <w:tcW w:w="989" w:type="dxa"/>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1</w:t>
            </w:r>
          </w:p>
        </w:tc>
        <w:tc>
          <w:tcPr>
            <w:tcW w:w="1280" w:type="dxa"/>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2</w:t>
            </w:r>
          </w:p>
        </w:tc>
        <w:tc>
          <w:tcPr>
            <w:tcW w:w="1134" w:type="dxa"/>
            <w:gridSpan w:val="2"/>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3</w:t>
            </w:r>
          </w:p>
        </w:tc>
        <w:tc>
          <w:tcPr>
            <w:tcW w:w="1276" w:type="dxa"/>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4</w:t>
            </w:r>
          </w:p>
        </w:tc>
        <w:tc>
          <w:tcPr>
            <w:tcW w:w="1480" w:type="dxa"/>
            <w:gridSpan w:val="4"/>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5</w:t>
            </w:r>
          </w:p>
        </w:tc>
        <w:tc>
          <w:tcPr>
            <w:tcW w:w="1497" w:type="dxa"/>
            <w:gridSpan w:val="5"/>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6</w:t>
            </w:r>
          </w:p>
        </w:tc>
        <w:tc>
          <w:tcPr>
            <w:tcW w:w="1417" w:type="dxa"/>
            <w:gridSpan w:val="5"/>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7</w:t>
            </w:r>
          </w:p>
        </w:tc>
        <w:tc>
          <w:tcPr>
            <w:tcW w:w="1180" w:type="dxa"/>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8</w:t>
            </w:r>
          </w:p>
        </w:tc>
        <w:tc>
          <w:tcPr>
            <w:tcW w:w="1180" w:type="dxa"/>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9</w:t>
            </w:r>
          </w:p>
        </w:tc>
        <w:tc>
          <w:tcPr>
            <w:tcW w:w="1180" w:type="dxa"/>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10</w:t>
            </w:r>
          </w:p>
        </w:tc>
        <w:tc>
          <w:tcPr>
            <w:tcW w:w="1180" w:type="dxa"/>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11</w:t>
            </w:r>
          </w:p>
        </w:tc>
        <w:tc>
          <w:tcPr>
            <w:tcW w:w="1180" w:type="dxa"/>
            <w:gridSpan w:val="2"/>
            <w:shd w:val="clear" w:color="auto" w:fill="auto"/>
            <w:hideMark/>
          </w:tcPr>
          <w:p w:rsidR="00C23523" w:rsidRPr="0060107E" w:rsidRDefault="00C23523" w:rsidP="009422C2">
            <w:pPr>
              <w:jc w:val="center"/>
              <w:rPr>
                <w:b/>
                <w:color w:val="000000"/>
                <w:sz w:val="24"/>
                <w:szCs w:val="24"/>
              </w:rPr>
            </w:pPr>
            <w:r w:rsidRPr="0060107E">
              <w:rPr>
                <w:b/>
                <w:color w:val="000000"/>
                <w:sz w:val="24"/>
                <w:szCs w:val="24"/>
              </w:rPr>
              <w:t>12</w:t>
            </w:r>
          </w:p>
        </w:tc>
      </w:tr>
      <w:tr w:rsidR="00C23523" w:rsidRPr="00C23523" w:rsidTr="009422C2">
        <w:trPr>
          <w:trHeight w:val="315"/>
        </w:trPr>
        <w:tc>
          <w:tcPr>
            <w:tcW w:w="14973" w:type="dxa"/>
            <w:gridSpan w:val="25"/>
            <w:shd w:val="clear" w:color="auto" w:fill="auto"/>
            <w:hideMark/>
          </w:tcPr>
          <w:p w:rsidR="0060107E" w:rsidRDefault="0060107E" w:rsidP="009422C2">
            <w:pPr>
              <w:jc w:val="center"/>
              <w:rPr>
                <w:b/>
                <w:bCs/>
                <w:color w:val="000000"/>
                <w:sz w:val="24"/>
                <w:szCs w:val="24"/>
              </w:rPr>
            </w:pPr>
            <w:r>
              <w:rPr>
                <w:b/>
                <w:bCs/>
                <w:color w:val="000000"/>
                <w:sz w:val="24"/>
                <w:szCs w:val="24"/>
              </w:rPr>
              <w:t>Цель «</w:t>
            </w:r>
            <w:r w:rsidR="00C23523" w:rsidRPr="00C23523">
              <w:rPr>
                <w:b/>
                <w:bCs/>
                <w:color w:val="000000"/>
                <w:sz w:val="24"/>
                <w:szCs w:val="24"/>
              </w:rPr>
              <w:t>Повышение доступности жилья и качества жилищного обеспечения населения, в том числе с учетом исполнения</w:t>
            </w:r>
          </w:p>
          <w:p w:rsidR="00C23523" w:rsidRPr="00C23523" w:rsidRDefault="00C23523" w:rsidP="009422C2">
            <w:pPr>
              <w:jc w:val="center"/>
              <w:rPr>
                <w:b/>
                <w:bCs/>
                <w:color w:val="000000"/>
                <w:sz w:val="24"/>
                <w:szCs w:val="24"/>
              </w:rPr>
            </w:pPr>
            <w:r w:rsidRPr="00C23523">
              <w:rPr>
                <w:b/>
                <w:bCs/>
                <w:color w:val="000000"/>
                <w:sz w:val="24"/>
                <w:szCs w:val="24"/>
              </w:rPr>
              <w:t>государственных обязательств по обеспечению жил</w:t>
            </w:r>
            <w:r w:rsidR="0060107E">
              <w:rPr>
                <w:b/>
                <w:bCs/>
                <w:color w:val="000000"/>
                <w:sz w:val="24"/>
                <w:szCs w:val="24"/>
              </w:rPr>
              <w:t>ьем отдельных категорий граждан»</w:t>
            </w:r>
          </w:p>
        </w:tc>
      </w:tr>
      <w:tr w:rsidR="00C23523" w:rsidRPr="00C23523" w:rsidTr="009422C2">
        <w:trPr>
          <w:trHeight w:val="315"/>
        </w:trPr>
        <w:tc>
          <w:tcPr>
            <w:tcW w:w="14973" w:type="dxa"/>
            <w:gridSpan w:val="25"/>
            <w:shd w:val="clear" w:color="auto" w:fill="auto"/>
            <w:hideMark/>
          </w:tcPr>
          <w:p w:rsidR="00C23523" w:rsidRPr="00C23523" w:rsidRDefault="0060107E" w:rsidP="009422C2">
            <w:pPr>
              <w:jc w:val="center"/>
              <w:rPr>
                <w:b/>
                <w:bCs/>
                <w:color w:val="000000"/>
                <w:sz w:val="24"/>
                <w:szCs w:val="24"/>
              </w:rPr>
            </w:pPr>
            <w:r>
              <w:rPr>
                <w:b/>
                <w:bCs/>
                <w:color w:val="000000"/>
                <w:sz w:val="24"/>
                <w:szCs w:val="24"/>
              </w:rPr>
              <w:t>Подпрограмма I</w:t>
            </w:r>
            <w:r w:rsidR="00C23523" w:rsidRPr="00C23523">
              <w:rPr>
                <w:b/>
                <w:bCs/>
                <w:color w:val="000000"/>
                <w:sz w:val="24"/>
                <w:szCs w:val="24"/>
              </w:rPr>
              <w:t xml:space="preserve"> «Градостроительная деятельность»</w:t>
            </w:r>
          </w:p>
        </w:tc>
      </w:tr>
      <w:tr w:rsidR="00C23523" w:rsidRPr="00C23523" w:rsidTr="009422C2">
        <w:trPr>
          <w:trHeight w:val="315"/>
        </w:trPr>
        <w:tc>
          <w:tcPr>
            <w:tcW w:w="14973" w:type="dxa"/>
            <w:gridSpan w:val="25"/>
            <w:shd w:val="clear" w:color="auto" w:fill="auto"/>
            <w:hideMark/>
          </w:tcPr>
          <w:p w:rsidR="00C23523" w:rsidRPr="00C23523" w:rsidRDefault="004360F5" w:rsidP="009422C2">
            <w:pPr>
              <w:jc w:val="center"/>
              <w:rPr>
                <w:b/>
                <w:bCs/>
                <w:color w:val="000000"/>
                <w:sz w:val="24"/>
                <w:szCs w:val="24"/>
              </w:rPr>
            </w:pPr>
            <w:r>
              <w:rPr>
                <w:b/>
                <w:bCs/>
                <w:color w:val="000000"/>
                <w:sz w:val="24"/>
                <w:szCs w:val="24"/>
              </w:rPr>
              <w:t xml:space="preserve">Задача 1. </w:t>
            </w:r>
            <w:r w:rsidR="00C23523" w:rsidRPr="00C23523">
              <w:rPr>
                <w:b/>
                <w:bCs/>
                <w:color w:val="000000"/>
                <w:sz w:val="24"/>
                <w:szCs w:val="24"/>
              </w:rPr>
              <w:t>Подготовка документации по пла</w:t>
            </w:r>
            <w:r w:rsidR="0060107E">
              <w:rPr>
                <w:b/>
                <w:bCs/>
                <w:color w:val="000000"/>
                <w:sz w:val="24"/>
                <w:szCs w:val="24"/>
              </w:rPr>
              <w:t>нировке территорий</w:t>
            </w: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1.1.1.</w:t>
            </w:r>
          </w:p>
          <w:p w:rsidR="0060107E" w:rsidRDefault="0060107E" w:rsidP="009422C2">
            <w:pPr>
              <w:jc w:val="center"/>
              <w:rPr>
                <w:color w:val="000000"/>
                <w:sz w:val="24"/>
                <w:szCs w:val="24"/>
              </w:rPr>
            </w:pPr>
          </w:p>
          <w:p w:rsidR="0060107E" w:rsidRDefault="0060107E" w:rsidP="009422C2">
            <w:pPr>
              <w:jc w:val="center"/>
              <w:rPr>
                <w:color w:val="000000"/>
                <w:sz w:val="24"/>
                <w:szCs w:val="24"/>
              </w:rPr>
            </w:pPr>
          </w:p>
          <w:p w:rsidR="0060107E" w:rsidRDefault="0060107E" w:rsidP="009422C2">
            <w:pPr>
              <w:jc w:val="center"/>
              <w:rPr>
                <w:color w:val="000000"/>
                <w:sz w:val="24"/>
                <w:szCs w:val="24"/>
              </w:rPr>
            </w:pPr>
          </w:p>
          <w:p w:rsidR="0060107E" w:rsidRPr="00C23523" w:rsidRDefault="0060107E"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lastRenderedPageBreak/>
              <w:t>Разрабо</w:t>
            </w:r>
            <w:r w:rsidRPr="00C23523">
              <w:rPr>
                <w:color w:val="000000"/>
                <w:sz w:val="24"/>
                <w:szCs w:val="24"/>
              </w:rPr>
              <w:t>т</w:t>
            </w:r>
            <w:r w:rsidRPr="00C23523">
              <w:rPr>
                <w:color w:val="000000"/>
                <w:sz w:val="24"/>
                <w:szCs w:val="24"/>
              </w:rPr>
              <w:t>ка прое</w:t>
            </w:r>
            <w:r w:rsidRPr="00C23523">
              <w:rPr>
                <w:color w:val="000000"/>
                <w:sz w:val="24"/>
                <w:szCs w:val="24"/>
              </w:rPr>
              <w:t>к</w:t>
            </w:r>
            <w:r w:rsidRPr="00C23523">
              <w:rPr>
                <w:color w:val="000000"/>
                <w:sz w:val="24"/>
                <w:szCs w:val="24"/>
              </w:rPr>
              <w:t>та план</w:t>
            </w:r>
            <w:r w:rsidRPr="00C23523">
              <w:rPr>
                <w:color w:val="000000"/>
                <w:sz w:val="24"/>
                <w:szCs w:val="24"/>
              </w:rPr>
              <w:t>и</w:t>
            </w:r>
            <w:r w:rsidRPr="00C23523">
              <w:rPr>
                <w:color w:val="000000"/>
                <w:sz w:val="24"/>
                <w:szCs w:val="24"/>
              </w:rPr>
              <w:lastRenderedPageBreak/>
              <w:t>ровки террит</w:t>
            </w:r>
            <w:r w:rsidRPr="00C23523">
              <w:rPr>
                <w:color w:val="000000"/>
                <w:sz w:val="24"/>
                <w:szCs w:val="24"/>
              </w:rPr>
              <w:t>о</w:t>
            </w:r>
            <w:r w:rsidRPr="00C23523">
              <w:rPr>
                <w:color w:val="000000"/>
                <w:sz w:val="24"/>
                <w:szCs w:val="24"/>
              </w:rPr>
              <w:t>рии п</w:t>
            </w:r>
            <w:r w:rsidRPr="00C23523">
              <w:rPr>
                <w:color w:val="000000"/>
                <w:sz w:val="24"/>
                <w:szCs w:val="24"/>
              </w:rPr>
              <w:t>о</w:t>
            </w:r>
            <w:r w:rsidRPr="00C23523">
              <w:rPr>
                <w:color w:val="000000"/>
                <w:sz w:val="24"/>
                <w:szCs w:val="24"/>
              </w:rPr>
              <w:t>селкаВ</w:t>
            </w:r>
            <w:r w:rsidRPr="00C23523">
              <w:rPr>
                <w:color w:val="000000"/>
                <w:sz w:val="24"/>
                <w:szCs w:val="24"/>
              </w:rPr>
              <w:t>а</w:t>
            </w:r>
            <w:r w:rsidRPr="00C23523">
              <w:rPr>
                <w:color w:val="000000"/>
                <w:sz w:val="24"/>
                <w:szCs w:val="24"/>
              </w:rPr>
              <w:t>ховск</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lastRenderedPageBreak/>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200,00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 xml:space="preserve">ральный </w:t>
            </w:r>
            <w:r w:rsidRPr="00C23523">
              <w:rPr>
                <w:color w:val="000000"/>
                <w:sz w:val="24"/>
                <w:szCs w:val="24"/>
              </w:rPr>
              <w:lastRenderedPageBreak/>
              <w:t>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100,00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100,00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1.1.2.</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Разрабо</w:t>
            </w:r>
            <w:r w:rsidRPr="00C23523">
              <w:rPr>
                <w:color w:val="000000"/>
                <w:sz w:val="24"/>
                <w:szCs w:val="24"/>
              </w:rPr>
              <w:t>т</w:t>
            </w:r>
            <w:r w:rsidRPr="00C23523">
              <w:rPr>
                <w:color w:val="000000"/>
                <w:sz w:val="24"/>
                <w:szCs w:val="24"/>
              </w:rPr>
              <w:t>ка прое</w:t>
            </w:r>
            <w:r w:rsidRPr="00C23523">
              <w:rPr>
                <w:color w:val="000000"/>
                <w:sz w:val="24"/>
                <w:szCs w:val="24"/>
              </w:rPr>
              <w:t>к</w:t>
            </w:r>
            <w:r w:rsidRPr="00C23523">
              <w:rPr>
                <w:color w:val="000000"/>
                <w:sz w:val="24"/>
                <w:szCs w:val="24"/>
              </w:rPr>
              <w:t>та план</w:t>
            </w:r>
            <w:r w:rsidRPr="00C23523">
              <w:rPr>
                <w:color w:val="000000"/>
                <w:sz w:val="24"/>
                <w:szCs w:val="24"/>
              </w:rPr>
              <w:t>и</w:t>
            </w:r>
            <w:r w:rsidRPr="00C23523">
              <w:rPr>
                <w:color w:val="000000"/>
                <w:sz w:val="24"/>
                <w:szCs w:val="24"/>
              </w:rPr>
              <w:t>ровки террит</w:t>
            </w:r>
            <w:r w:rsidRPr="00C23523">
              <w:rPr>
                <w:color w:val="000000"/>
                <w:sz w:val="24"/>
                <w:szCs w:val="24"/>
              </w:rPr>
              <w:t>о</w:t>
            </w:r>
            <w:r w:rsidRPr="00C23523">
              <w:rPr>
                <w:color w:val="000000"/>
                <w:sz w:val="24"/>
                <w:szCs w:val="24"/>
              </w:rPr>
              <w:t>рии п</w:t>
            </w:r>
            <w:r w:rsidRPr="00C23523">
              <w:rPr>
                <w:color w:val="000000"/>
                <w:sz w:val="24"/>
                <w:szCs w:val="24"/>
              </w:rPr>
              <w:t>о</w:t>
            </w:r>
            <w:r w:rsidRPr="00C23523">
              <w:rPr>
                <w:color w:val="000000"/>
                <w:sz w:val="24"/>
                <w:szCs w:val="24"/>
              </w:rPr>
              <w:t>селка Зайцева Речка</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200,00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100,00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100,00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1.1.3.</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Разрабо</w:t>
            </w:r>
            <w:r w:rsidRPr="00C23523">
              <w:rPr>
                <w:color w:val="000000"/>
                <w:sz w:val="24"/>
                <w:szCs w:val="24"/>
              </w:rPr>
              <w:t>т</w:t>
            </w:r>
            <w:r w:rsidRPr="00C23523">
              <w:rPr>
                <w:color w:val="000000"/>
                <w:sz w:val="24"/>
                <w:szCs w:val="24"/>
              </w:rPr>
              <w:t>ка прое</w:t>
            </w:r>
            <w:r w:rsidRPr="00C23523">
              <w:rPr>
                <w:color w:val="000000"/>
                <w:sz w:val="24"/>
                <w:szCs w:val="24"/>
              </w:rPr>
              <w:t>к</w:t>
            </w:r>
            <w:r w:rsidRPr="00C23523">
              <w:rPr>
                <w:color w:val="000000"/>
                <w:sz w:val="24"/>
                <w:szCs w:val="24"/>
              </w:rPr>
              <w:t>тов пл</w:t>
            </w:r>
            <w:r w:rsidRPr="00C23523">
              <w:rPr>
                <w:color w:val="000000"/>
                <w:sz w:val="24"/>
                <w:szCs w:val="24"/>
              </w:rPr>
              <w:t>а</w:t>
            </w:r>
            <w:r w:rsidRPr="00C23523">
              <w:rPr>
                <w:color w:val="000000"/>
                <w:sz w:val="24"/>
                <w:szCs w:val="24"/>
              </w:rPr>
              <w:t>нировки террит</w:t>
            </w:r>
            <w:r w:rsidRPr="00C23523">
              <w:rPr>
                <w:color w:val="000000"/>
                <w:sz w:val="24"/>
                <w:szCs w:val="24"/>
              </w:rPr>
              <w:t>о</w:t>
            </w:r>
            <w:r w:rsidRPr="00C23523">
              <w:rPr>
                <w:color w:val="000000"/>
                <w:sz w:val="24"/>
                <w:szCs w:val="24"/>
              </w:rPr>
              <w:t>рии этно-турист</w:t>
            </w:r>
            <w:r w:rsidRPr="00C23523">
              <w:rPr>
                <w:color w:val="000000"/>
                <w:sz w:val="24"/>
                <w:szCs w:val="24"/>
              </w:rPr>
              <w:t>и</w:t>
            </w:r>
            <w:r w:rsidRPr="00C23523">
              <w:rPr>
                <w:color w:val="000000"/>
                <w:sz w:val="24"/>
                <w:szCs w:val="24"/>
              </w:rPr>
              <w:t>ческого компле</w:t>
            </w:r>
            <w:r w:rsidRPr="00C23523">
              <w:rPr>
                <w:color w:val="000000"/>
                <w:sz w:val="24"/>
                <w:szCs w:val="24"/>
              </w:rPr>
              <w:t>к</w:t>
            </w:r>
            <w:r w:rsidRPr="00C23523">
              <w:rPr>
                <w:color w:val="000000"/>
                <w:sz w:val="24"/>
                <w:szCs w:val="24"/>
              </w:rPr>
              <w:t>са на межс</w:t>
            </w:r>
            <w:r w:rsidRPr="00C23523">
              <w:rPr>
                <w:color w:val="000000"/>
                <w:sz w:val="24"/>
                <w:szCs w:val="24"/>
              </w:rPr>
              <w:t>е</w:t>
            </w:r>
            <w:r w:rsidRPr="00C23523">
              <w:rPr>
                <w:color w:val="000000"/>
                <w:sz w:val="24"/>
                <w:szCs w:val="24"/>
              </w:rPr>
              <w:t>ленной террит</w:t>
            </w:r>
            <w:r w:rsidRPr="00C23523">
              <w:rPr>
                <w:color w:val="000000"/>
                <w:sz w:val="24"/>
                <w:szCs w:val="24"/>
              </w:rPr>
              <w:t>о</w:t>
            </w:r>
            <w:r w:rsidRPr="00C23523">
              <w:rPr>
                <w:color w:val="000000"/>
                <w:sz w:val="24"/>
                <w:szCs w:val="24"/>
              </w:rPr>
              <w:t>рии</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15,00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15,00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15,00</w:t>
            </w:r>
          </w:p>
        </w:tc>
        <w:tc>
          <w:tcPr>
            <w:tcW w:w="1497" w:type="dxa"/>
            <w:gridSpan w:val="5"/>
            <w:shd w:val="clear" w:color="auto" w:fill="auto"/>
            <w:hideMark/>
          </w:tcPr>
          <w:p w:rsidR="00C23523" w:rsidRPr="00C23523" w:rsidRDefault="00C23523" w:rsidP="009422C2">
            <w:pPr>
              <w:jc w:val="center"/>
              <w:rPr>
                <w:sz w:val="24"/>
                <w:szCs w:val="24"/>
              </w:rPr>
            </w:pPr>
            <w:r w:rsidRPr="00C23523">
              <w:rPr>
                <w:sz w:val="24"/>
                <w:szCs w:val="24"/>
              </w:rPr>
              <w:t>15,00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1.1.4.</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Разрабо</w:t>
            </w:r>
            <w:r w:rsidRPr="00C23523">
              <w:rPr>
                <w:color w:val="000000"/>
                <w:sz w:val="24"/>
                <w:szCs w:val="24"/>
              </w:rPr>
              <w:t>т</w:t>
            </w:r>
            <w:r w:rsidRPr="00C23523">
              <w:rPr>
                <w:color w:val="000000"/>
                <w:sz w:val="24"/>
                <w:szCs w:val="24"/>
              </w:rPr>
              <w:t>ка прое</w:t>
            </w:r>
            <w:r w:rsidRPr="00C23523">
              <w:rPr>
                <w:color w:val="000000"/>
                <w:sz w:val="24"/>
                <w:szCs w:val="24"/>
              </w:rPr>
              <w:t>к</w:t>
            </w:r>
            <w:r w:rsidRPr="00C23523">
              <w:rPr>
                <w:color w:val="000000"/>
                <w:sz w:val="24"/>
                <w:szCs w:val="24"/>
              </w:rPr>
              <w:t>тов пл</w:t>
            </w:r>
            <w:r w:rsidRPr="00C23523">
              <w:rPr>
                <w:color w:val="000000"/>
                <w:sz w:val="24"/>
                <w:szCs w:val="24"/>
              </w:rPr>
              <w:t>а</w:t>
            </w:r>
            <w:r w:rsidRPr="00C23523">
              <w:rPr>
                <w:color w:val="000000"/>
                <w:sz w:val="24"/>
                <w:szCs w:val="24"/>
              </w:rPr>
              <w:t>нировки для ме</w:t>
            </w:r>
            <w:r w:rsidRPr="00C23523">
              <w:rPr>
                <w:color w:val="000000"/>
                <w:sz w:val="24"/>
                <w:szCs w:val="24"/>
              </w:rPr>
              <w:t>ж</w:t>
            </w:r>
            <w:r w:rsidRPr="00C23523">
              <w:rPr>
                <w:color w:val="000000"/>
                <w:sz w:val="24"/>
                <w:szCs w:val="24"/>
              </w:rPr>
              <w:t>селенных террит</w:t>
            </w:r>
            <w:r w:rsidRPr="00C23523">
              <w:rPr>
                <w:color w:val="000000"/>
                <w:sz w:val="24"/>
                <w:szCs w:val="24"/>
              </w:rPr>
              <w:t>о</w:t>
            </w:r>
            <w:r w:rsidRPr="00C23523">
              <w:rPr>
                <w:color w:val="000000"/>
                <w:sz w:val="24"/>
                <w:szCs w:val="24"/>
              </w:rPr>
              <w:t>рий, в том числе прочие</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2 400,00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2 400,00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Pr="00C23523" w:rsidRDefault="004360F5" w:rsidP="009422C2">
            <w:pPr>
              <w:jc w:val="center"/>
              <w:rPr>
                <w:color w:val="000000"/>
                <w:sz w:val="24"/>
                <w:szCs w:val="24"/>
              </w:rPr>
            </w:pPr>
          </w:p>
        </w:tc>
        <w:tc>
          <w:tcPr>
            <w:tcW w:w="1280" w:type="dxa"/>
            <w:vMerge w:val="restart"/>
            <w:shd w:val="clear" w:color="auto" w:fill="auto"/>
            <w:hideMark/>
          </w:tcPr>
          <w:p w:rsidR="00C23523" w:rsidRDefault="00C23523" w:rsidP="009422C2">
            <w:pPr>
              <w:jc w:val="both"/>
              <w:rPr>
                <w:color w:val="000000"/>
                <w:sz w:val="24"/>
                <w:szCs w:val="24"/>
              </w:rPr>
            </w:pPr>
            <w:r w:rsidRPr="00C23523">
              <w:rPr>
                <w:color w:val="000000"/>
                <w:sz w:val="24"/>
                <w:szCs w:val="24"/>
              </w:rPr>
              <w:lastRenderedPageBreak/>
              <w:t>Итого по задаче 1</w:t>
            </w:r>
          </w:p>
          <w:p w:rsidR="004360F5" w:rsidRDefault="004360F5" w:rsidP="009422C2">
            <w:pPr>
              <w:jc w:val="both"/>
              <w:rPr>
                <w:color w:val="000000"/>
                <w:sz w:val="24"/>
                <w:szCs w:val="24"/>
              </w:rPr>
            </w:pPr>
          </w:p>
          <w:p w:rsidR="004360F5" w:rsidRDefault="004360F5" w:rsidP="009422C2">
            <w:pPr>
              <w:jc w:val="both"/>
              <w:rPr>
                <w:color w:val="000000"/>
                <w:sz w:val="24"/>
                <w:szCs w:val="24"/>
              </w:rPr>
            </w:pPr>
          </w:p>
          <w:p w:rsidR="004360F5" w:rsidRDefault="004360F5" w:rsidP="009422C2">
            <w:pPr>
              <w:jc w:val="both"/>
              <w:rPr>
                <w:color w:val="000000"/>
                <w:sz w:val="24"/>
                <w:szCs w:val="24"/>
              </w:rPr>
            </w:pPr>
          </w:p>
          <w:p w:rsidR="004360F5" w:rsidRDefault="004360F5" w:rsidP="009422C2">
            <w:pPr>
              <w:jc w:val="both"/>
              <w:rPr>
                <w:color w:val="000000"/>
                <w:sz w:val="24"/>
                <w:szCs w:val="24"/>
              </w:rPr>
            </w:pPr>
          </w:p>
          <w:p w:rsidR="004360F5" w:rsidRDefault="004360F5" w:rsidP="009422C2">
            <w:pPr>
              <w:jc w:val="both"/>
              <w:rPr>
                <w:color w:val="000000"/>
                <w:sz w:val="24"/>
                <w:szCs w:val="24"/>
              </w:rPr>
            </w:pPr>
          </w:p>
          <w:p w:rsidR="004360F5" w:rsidRDefault="004360F5" w:rsidP="009422C2">
            <w:pPr>
              <w:jc w:val="both"/>
              <w:rPr>
                <w:color w:val="000000"/>
                <w:sz w:val="24"/>
                <w:szCs w:val="24"/>
              </w:rPr>
            </w:pPr>
          </w:p>
          <w:p w:rsidR="004360F5" w:rsidRDefault="004360F5" w:rsidP="009422C2">
            <w:pPr>
              <w:jc w:val="both"/>
              <w:rPr>
                <w:color w:val="000000"/>
                <w:sz w:val="24"/>
                <w:szCs w:val="24"/>
              </w:rPr>
            </w:pPr>
          </w:p>
          <w:p w:rsidR="004360F5" w:rsidRDefault="004360F5" w:rsidP="009422C2">
            <w:pPr>
              <w:jc w:val="both"/>
              <w:rPr>
                <w:color w:val="000000"/>
                <w:sz w:val="24"/>
                <w:szCs w:val="24"/>
              </w:rPr>
            </w:pPr>
          </w:p>
          <w:p w:rsidR="004360F5" w:rsidRDefault="004360F5" w:rsidP="009422C2">
            <w:pPr>
              <w:jc w:val="both"/>
              <w:rPr>
                <w:color w:val="000000"/>
                <w:sz w:val="24"/>
                <w:szCs w:val="24"/>
              </w:rPr>
            </w:pPr>
          </w:p>
          <w:p w:rsidR="004360F5" w:rsidRPr="00C23523" w:rsidRDefault="004360F5" w:rsidP="009422C2">
            <w:pPr>
              <w:jc w:val="both"/>
              <w:rPr>
                <w:color w:val="000000"/>
                <w:sz w:val="24"/>
                <w:szCs w:val="24"/>
              </w:rPr>
            </w:pPr>
          </w:p>
        </w:tc>
        <w:tc>
          <w:tcPr>
            <w:tcW w:w="1134" w:type="dxa"/>
            <w:gridSpan w:val="2"/>
            <w:vMerge w:val="restart"/>
            <w:shd w:val="clear" w:color="auto" w:fill="auto"/>
            <w:hideMark/>
          </w:tcPr>
          <w:p w:rsidR="00C23523" w:rsidRDefault="00C23523"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Pr="00C23523" w:rsidRDefault="004360F5"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2 830,00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430,00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215,00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215,00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2 615,00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215,00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60107E"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14973" w:type="dxa"/>
            <w:gridSpan w:val="25"/>
            <w:shd w:val="clear" w:color="auto" w:fill="auto"/>
            <w:hideMark/>
          </w:tcPr>
          <w:p w:rsidR="00C23523" w:rsidRPr="00C23523" w:rsidRDefault="004360F5" w:rsidP="009422C2">
            <w:pPr>
              <w:jc w:val="center"/>
              <w:rPr>
                <w:b/>
                <w:bCs/>
                <w:color w:val="000000"/>
                <w:sz w:val="24"/>
                <w:szCs w:val="24"/>
              </w:rPr>
            </w:pPr>
            <w:r>
              <w:rPr>
                <w:b/>
                <w:bCs/>
                <w:color w:val="000000"/>
                <w:sz w:val="24"/>
                <w:szCs w:val="24"/>
              </w:rPr>
              <w:t xml:space="preserve">Задача 2. </w:t>
            </w:r>
            <w:r w:rsidR="00C23523" w:rsidRPr="00C23523">
              <w:rPr>
                <w:b/>
                <w:bCs/>
                <w:color w:val="000000"/>
                <w:sz w:val="24"/>
                <w:szCs w:val="24"/>
              </w:rPr>
              <w:t>Внесение изменений в</w:t>
            </w:r>
            <w:r w:rsidR="00F9349B">
              <w:rPr>
                <w:b/>
                <w:bCs/>
                <w:color w:val="000000"/>
                <w:sz w:val="24"/>
                <w:szCs w:val="24"/>
              </w:rPr>
              <w:t xml:space="preserve"> градостроительную документацию</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1.2.1.</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Внесение измен</w:t>
            </w:r>
            <w:r w:rsidRPr="00C23523">
              <w:rPr>
                <w:color w:val="000000"/>
                <w:sz w:val="24"/>
                <w:szCs w:val="24"/>
              </w:rPr>
              <w:t>е</w:t>
            </w:r>
            <w:r w:rsidRPr="00C23523">
              <w:rPr>
                <w:color w:val="000000"/>
                <w:sz w:val="24"/>
                <w:szCs w:val="24"/>
              </w:rPr>
              <w:t>ний в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тельную докуме</w:t>
            </w:r>
            <w:r w:rsidRPr="00C23523">
              <w:rPr>
                <w:color w:val="000000"/>
                <w:sz w:val="24"/>
                <w:szCs w:val="24"/>
              </w:rPr>
              <w:t>н</w:t>
            </w:r>
            <w:r w:rsidRPr="00C23523">
              <w:rPr>
                <w:color w:val="000000"/>
                <w:sz w:val="24"/>
                <w:szCs w:val="24"/>
              </w:rPr>
              <w:t>тацию сельского поселения Зайцева Речка</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150,00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150,00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75,00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75,00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75,00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75,00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 xml:space="preserve">ления от </w:t>
            </w:r>
            <w:r w:rsidRPr="00C23523">
              <w:rPr>
                <w:color w:val="000000"/>
                <w:sz w:val="24"/>
                <w:szCs w:val="24"/>
              </w:rPr>
              <w:lastRenderedPageBreak/>
              <w:t>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1.2.2.</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Внесение измен</w:t>
            </w:r>
            <w:r w:rsidRPr="00C23523">
              <w:rPr>
                <w:color w:val="000000"/>
                <w:sz w:val="24"/>
                <w:szCs w:val="24"/>
              </w:rPr>
              <w:t>е</w:t>
            </w:r>
            <w:r w:rsidRPr="00C23523">
              <w:rPr>
                <w:color w:val="000000"/>
                <w:sz w:val="24"/>
                <w:szCs w:val="24"/>
              </w:rPr>
              <w:t>ний в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тельную докуме</w:t>
            </w:r>
            <w:r w:rsidRPr="00C23523">
              <w:rPr>
                <w:color w:val="000000"/>
                <w:sz w:val="24"/>
                <w:szCs w:val="24"/>
              </w:rPr>
              <w:t>н</w:t>
            </w:r>
            <w:r w:rsidRPr="00C23523">
              <w:rPr>
                <w:color w:val="000000"/>
                <w:sz w:val="24"/>
                <w:szCs w:val="24"/>
              </w:rPr>
              <w:t>тацию сельского поселения Ваховск</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190,00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95,00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95,00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95,00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95,00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1.2.3.</w:t>
            </w: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Default="004360F5" w:rsidP="009422C2">
            <w:pPr>
              <w:jc w:val="center"/>
              <w:rPr>
                <w:color w:val="000000"/>
                <w:sz w:val="24"/>
                <w:szCs w:val="24"/>
              </w:rPr>
            </w:pPr>
          </w:p>
          <w:p w:rsidR="004360F5" w:rsidRPr="00C23523" w:rsidRDefault="004360F5" w:rsidP="009422C2">
            <w:pPr>
              <w:jc w:val="center"/>
              <w:rPr>
                <w:color w:val="000000"/>
                <w:sz w:val="24"/>
                <w:szCs w:val="24"/>
              </w:rPr>
            </w:pPr>
          </w:p>
        </w:tc>
        <w:tc>
          <w:tcPr>
            <w:tcW w:w="1280" w:type="dxa"/>
            <w:vMerge w:val="restart"/>
            <w:shd w:val="clear" w:color="auto" w:fill="auto"/>
            <w:hideMark/>
          </w:tcPr>
          <w:p w:rsidR="00C23523" w:rsidRPr="00C23523" w:rsidRDefault="00C23523" w:rsidP="00F9349B">
            <w:pPr>
              <w:jc w:val="both"/>
              <w:rPr>
                <w:color w:val="000000"/>
                <w:sz w:val="24"/>
                <w:szCs w:val="24"/>
              </w:rPr>
            </w:pPr>
            <w:r w:rsidRPr="00C23523">
              <w:rPr>
                <w:color w:val="000000"/>
                <w:sz w:val="24"/>
                <w:szCs w:val="24"/>
              </w:rPr>
              <w:lastRenderedPageBreak/>
              <w:t>Внесение измен</w:t>
            </w:r>
            <w:r w:rsidRPr="00C23523">
              <w:rPr>
                <w:color w:val="000000"/>
                <w:sz w:val="24"/>
                <w:szCs w:val="24"/>
              </w:rPr>
              <w:t>е</w:t>
            </w:r>
            <w:r w:rsidRPr="00C23523">
              <w:rPr>
                <w:color w:val="000000"/>
                <w:sz w:val="24"/>
                <w:szCs w:val="24"/>
              </w:rPr>
              <w:t>ний в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 xml:space="preserve">тельную </w:t>
            </w:r>
            <w:r w:rsidRPr="00C23523">
              <w:rPr>
                <w:color w:val="000000"/>
                <w:sz w:val="24"/>
                <w:szCs w:val="24"/>
              </w:rPr>
              <w:lastRenderedPageBreak/>
              <w:t>докуме</w:t>
            </w:r>
            <w:r w:rsidRPr="00C23523">
              <w:rPr>
                <w:color w:val="000000"/>
                <w:sz w:val="24"/>
                <w:szCs w:val="24"/>
              </w:rPr>
              <w:t>н</w:t>
            </w:r>
            <w:r w:rsidR="00F9349B">
              <w:rPr>
                <w:color w:val="000000"/>
                <w:sz w:val="24"/>
                <w:szCs w:val="24"/>
              </w:rPr>
              <w:t>тацию, п</w:t>
            </w:r>
            <w:r w:rsidRPr="00C23523">
              <w:rPr>
                <w:color w:val="000000"/>
                <w:sz w:val="24"/>
                <w:szCs w:val="24"/>
              </w:rPr>
              <w:t>рочие</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lastRenderedPageBreak/>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2 500,00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lastRenderedPageBreak/>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2 500,00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1.2.4.</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Подг</w:t>
            </w:r>
            <w:r w:rsidRPr="00C23523">
              <w:rPr>
                <w:color w:val="000000"/>
                <w:sz w:val="24"/>
                <w:szCs w:val="24"/>
              </w:rPr>
              <w:t>о</w:t>
            </w:r>
            <w:r w:rsidRPr="00C23523">
              <w:rPr>
                <w:color w:val="000000"/>
                <w:sz w:val="24"/>
                <w:szCs w:val="24"/>
              </w:rPr>
              <w:t>товка м</w:t>
            </w:r>
            <w:r w:rsidRPr="00C23523">
              <w:rPr>
                <w:color w:val="000000"/>
                <w:sz w:val="24"/>
                <w:szCs w:val="24"/>
              </w:rPr>
              <w:t>е</w:t>
            </w:r>
            <w:r w:rsidRPr="00C23523">
              <w:rPr>
                <w:color w:val="000000"/>
                <w:sz w:val="24"/>
                <w:szCs w:val="24"/>
              </w:rPr>
              <w:t>стных нормат</w:t>
            </w:r>
            <w:r w:rsidRPr="00C23523">
              <w:rPr>
                <w:color w:val="000000"/>
                <w:sz w:val="24"/>
                <w:szCs w:val="24"/>
              </w:rPr>
              <w:t>и</w:t>
            </w:r>
            <w:r w:rsidRPr="00C23523">
              <w:rPr>
                <w:color w:val="000000"/>
                <w:sz w:val="24"/>
                <w:szCs w:val="24"/>
              </w:rPr>
              <w:t>вов гр</w:t>
            </w:r>
            <w:r w:rsidRPr="00C23523">
              <w:rPr>
                <w:color w:val="000000"/>
                <w:sz w:val="24"/>
                <w:szCs w:val="24"/>
              </w:rPr>
              <w:t>а</w:t>
            </w:r>
            <w:r w:rsidRPr="00C23523">
              <w:rPr>
                <w:color w:val="000000"/>
                <w:sz w:val="24"/>
                <w:szCs w:val="24"/>
              </w:rPr>
              <w:t>достро</w:t>
            </w:r>
            <w:r w:rsidRPr="00C23523">
              <w:rPr>
                <w:color w:val="000000"/>
                <w:sz w:val="24"/>
                <w:szCs w:val="24"/>
              </w:rPr>
              <w:t>и</w:t>
            </w:r>
            <w:r w:rsidRPr="00C23523">
              <w:rPr>
                <w:color w:val="000000"/>
                <w:sz w:val="24"/>
                <w:szCs w:val="24"/>
              </w:rPr>
              <w:t>тельного проект</w:t>
            </w:r>
            <w:r w:rsidRPr="00C23523">
              <w:rPr>
                <w:color w:val="000000"/>
                <w:sz w:val="24"/>
                <w:szCs w:val="24"/>
              </w:rPr>
              <w:t>и</w:t>
            </w:r>
            <w:r w:rsidRPr="00C23523">
              <w:rPr>
                <w:color w:val="000000"/>
                <w:sz w:val="24"/>
                <w:szCs w:val="24"/>
              </w:rPr>
              <w:t>рования</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953,03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953,03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317,68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317,68</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635,35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635,35</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lastRenderedPageBreak/>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1.2.5.</w:t>
            </w:r>
          </w:p>
        </w:tc>
        <w:tc>
          <w:tcPr>
            <w:tcW w:w="1280" w:type="dxa"/>
            <w:vMerge w:val="restart"/>
            <w:shd w:val="clear" w:color="auto" w:fill="auto"/>
            <w:hideMark/>
          </w:tcPr>
          <w:p w:rsidR="00C23523" w:rsidRPr="00C23523" w:rsidRDefault="00C23523" w:rsidP="00F9349B">
            <w:pPr>
              <w:jc w:val="both"/>
              <w:rPr>
                <w:sz w:val="24"/>
                <w:szCs w:val="24"/>
              </w:rPr>
            </w:pPr>
            <w:r w:rsidRPr="00C23523">
              <w:rPr>
                <w:sz w:val="24"/>
                <w:szCs w:val="24"/>
              </w:rPr>
              <w:t>Выполн</w:t>
            </w:r>
            <w:r w:rsidRPr="00C23523">
              <w:rPr>
                <w:sz w:val="24"/>
                <w:szCs w:val="24"/>
              </w:rPr>
              <w:t>е</w:t>
            </w:r>
            <w:r w:rsidRPr="00C23523">
              <w:rPr>
                <w:sz w:val="24"/>
                <w:szCs w:val="24"/>
              </w:rPr>
              <w:t>ние работ по прив</w:t>
            </w:r>
            <w:r w:rsidRPr="00C23523">
              <w:rPr>
                <w:sz w:val="24"/>
                <w:szCs w:val="24"/>
              </w:rPr>
              <w:t>е</w:t>
            </w:r>
            <w:r w:rsidRPr="00C23523">
              <w:rPr>
                <w:sz w:val="24"/>
                <w:szCs w:val="24"/>
              </w:rPr>
              <w:t>дению правил земл</w:t>
            </w:r>
            <w:r w:rsidRPr="00C23523">
              <w:rPr>
                <w:sz w:val="24"/>
                <w:szCs w:val="24"/>
              </w:rPr>
              <w:t>е</w:t>
            </w:r>
            <w:r w:rsidRPr="00C23523">
              <w:rPr>
                <w:sz w:val="24"/>
                <w:szCs w:val="24"/>
              </w:rPr>
              <w:t>пользов</w:t>
            </w:r>
            <w:r w:rsidRPr="00C23523">
              <w:rPr>
                <w:sz w:val="24"/>
                <w:szCs w:val="24"/>
              </w:rPr>
              <w:t>а</w:t>
            </w:r>
            <w:r w:rsidRPr="00C23523">
              <w:rPr>
                <w:sz w:val="24"/>
                <w:szCs w:val="24"/>
              </w:rPr>
              <w:t>ния и з</w:t>
            </w:r>
            <w:r w:rsidRPr="00C23523">
              <w:rPr>
                <w:sz w:val="24"/>
                <w:szCs w:val="24"/>
              </w:rPr>
              <w:t>а</w:t>
            </w:r>
            <w:r w:rsidR="00F9349B">
              <w:rPr>
                <w:sz w:val="24"/>
                <w:szCs w:val="24"/>
              </w:rPr>
              <w:t>стройки сельского посел</w:t>
            </w:r>
            <w:r w:rsidR="00F9349B">
              <w:rPr>
                <w:sz w:val="24"/>
                <w:szCs w:val="24"/>
              </w:rPr>
              <w:t>е</w:t>
            </w:r>
            <w:r w:rsidR="00F9349B">
              <w:rPr>
                <w:sz w:val="24"/>
                <w:szCs w:val="24"/>
              </w:rPr>
              <w:t>ния</w:t>
            </w:r>
            <w:r w:rsidRPr="00C23523">
              <w:rPr>
                <w:sz w:val="24"/>
                <w:szCs w:val="24"/>
              </w:rPr>
              <w:t>Лар</w:t>
            </w:r>
            <w:r w:rsidRPr="00C23523">
              <w:rPr>
                <w:sz w:val="24"/>
                <w:szCs w:val="24"/>
              </w:rPr>
              <w:t>ь</w:t>
            </w:r>
            <w:r w:rsidRPr="00C23523">
              <w:rPr>
                <w:sz w:val="24"/>
                <w:szCs w:val="24"/>
              </w:rPr>
              <w:t>якв соо</w:t>
            </w:r>
            <w:r w:rsidRPr="00C23523">
              <w:rPr>
                <w:sz w:val="24"/>
                <w:szCs w:val="24"/>
              </w:rPr>
              <w:t>т</w:t>
            </w:r>
            <w:r w:rsidRPr="00C23523">
              <w:rPr>
                <w:sz w:val="24"/>
                <w:szCs w:val="24"/>
              </w:rPr>
              <w:t>ветствие с класс</w:t>
            </w:r>
            <w:r w:rsidRPr="00C23523">
              <w:rPr>
                <w:sz w:val="24"/>
                <w:szCs w:val="24"/>
              </w:rPr>
              <w:t>и</w:t>
            </w:r>
            <w:r w:rsidRPr="00C23523">
              <w:rPr>
                <w:sz w:val="24"/>
                <w:szCs w:val="24"/>
              </w:rPr>
              <w:t>фикат</w:t>
            </w:r>
            <w:r w:rsidRPr="00C23523">
              <w:rPr>
                <w:sz w:val="24"/>
                <w:szCs w:val="24"/>
              </w:rPr>
              <w:t>о</w:t>
            </w:r>
            <w:r w:rsidRPr="00C23523">
              <w:rPr>
                <w:sz w:val="24"/>
                <w:szCs w:val="24"/>
              </w:rPr>
              <w:t>ром видов разр</w:t>
            </w:r>
            <w:r w:rsidRPr="00C23523">
              <w:rPr>
                <w:sz w:val="24"/>
                <w:szCs w:val="24"/>
              </w:rPr>
              <w:t>е</w:t>
            </w:r>
            <w:r w:rsidRPr="00C23523">
              <w:rPr>
                <w:sz w:val="24"/>
                <w:szCs w:val="24"/>
              </w:rPr>
              <w:t>шенного использ</w:t>
            </w:r>
            <w:r w:rsidRPr="00C23523">
              <w:rPr>
                <w:sz w:val="24"/>
                <w:szCs w:val="24"/>
              </w:rPr>
              <w:t>о</w:t>
            </w:r>
            <w:r w:rsidRPr="00C23523">
              <w:rPr>
                <w:sz w:val="24"/>
                <w:szCs w:val="24"/>
              </w:rPr>
              <w:t>вания з</w:t>
            </w:r>
            <w:r w:rsidRPr="00C23523">
              <w:rPr>
                <w:sz w:val="24"/>
                <w:szCs w:val="24"/>
              </w:rPr>
              <w:t>е</w:t>
            </w:r>
            <w:r w:rsidRPr="00C23523">
              <w:rPr>
                <w:sz w:val="24"/>
                <w:szCs w:val="24"/>
              </w:rPr>
              <w:t>мельных участков, подгото</w:t>
            </w:r>
            <w:r w:rsidRPr="00C23523">
              <w:rPr>
                <w:sz w:val="24"/>
                <w:szCs w:val="24"/>
              </w:rPr>
              <w:t>в</w:t>
            </w:r>
            <w:r w:rsidRPr="00C23523">
              <w:rPr>
                <w:sz w:val="24"/>
                <w:szCs w:val="24"/>
              </w:rPr>
              <w:t>ке свед</w:t>
            </w:r>
            <w:r w:rsidRPr="00C23523">
              <w:rPr>
                <w:sz w:val="24"/>
                <w:szCs w:val="24"/>
              </w:rPr>
              <w:t>е</w:t>
            </w:r>
            <w:r w:rsidRPr="00C23523">
              <w:rPr>
                <w:sz w:val="24"/>
                <w:szCs w:val="24"/>
              </w:rPr>
              <w:t xml:space="preserve">ний о </w:t>
            </w:r>
            <w:r w:rsidRPr="00C23523">
              <w:rPr>
                <w:sz w:val="24"/>
                <w:szCs w:val="24"/>
              </w:rPr>
              <w:lastRenderedPageBreak/>
              <w:t>границах населе</w:t>
            </w:r>
            <w:r w:rsidRPr="00C23523">
              <w:rPr>
                <w:sz w:val="24"/>
                <w:szCs w:val="24"/>
              </w:rPr>
              <w:t>н</w:t>
            </w:r>
            <w:r w:rsidRPr="00C23523">
              <w:rPr>
                <w:sz w:val="24"/>
                <w:szCs w:val="24"/>
              </w:rPr>
              <w:t>ных пунктов и террит</w:t>
            </w:r>
            <w:r w:rsidRPr="00C23523">
              <w:rPr>
                <w:sz w:val="24"/>
                <w:szCs w:val="24"/>
              </w:rPr>
              <w:t>о</w:t>
            </w:r>
            <w:r w:rsidRPr="00C23523">
              <w:rPr>
                <w:sz w:val="24"/>
                <w:szCs w:val="24"/>
              </w:rPr>
              <w:t>риальных зонах для внесения в гос</w:t>
            </w:r>
            <w:r w:rsidRPr="00C23523">
              <w:rPr>
                <w:sz w:val="24"/>
                <w:szCs w:val="24"/>
              </w:rPr>
              <w:t>у</w:t>
            </w:r>
            <w:r w:rsidRPr="00C23523">
              <w:rPr>
                <w:sz w:val="24"/>
                <w:szCs w:val="24"/>
              </w:rPr>
              <w:t>дарстве</w:t>
            </w:r>
            <w:r w:rsidRPr="00C23523">
              <w:rPr>
                <w:sz w:val="24"/>
                <w:szCs w:val="24"/>
              </w:rPr>
              <w:t>н</w:t>
            </w:r>
            <w:r w:rsidRPr="00C23523">
              <w:rPr>
                <w:sz w:val="24"/>
                <w:szCs w:val="24"/>
              </w:rPr>
              <w:t>ный к</w:t>
            </w:r>
            <w:r w:rsidRPr="00C23523">
              <w:rPr>
                <w:sz w:val="24"/>
                <w:szCs w:val="24"/>
              </w:rPr>
              <w:t>а</w:t>
            </w:r>
            <w:r w:rsidRPr="00C23523">
              <w:rPr>
                <w:sz w:val="24"/>
                <w:szCs w:val="24"/>
              </w:rPr>
              <w:t>дастр н</w:t>
            </w:r>
            <w:r w:rsidRPr="00C23523">
              <w:rPr>
                <w:sz w:val="24"/>
                <w:szCs w:val="24"/>
              </w:rPr>
              <w:t>е</w:t>
            </w:r>
            <w:r w:rsidRPr="00C23523">
              <w:rPr>
                <w:sz w:val="24"/>
                <w:szCs w:val="24"/>
              </w:rPr>
              <w:t>движим</w:t>
            </w:r>
            <w:r w:rsidRPr="00C23523">
              <w:rPr>
                <w:sz w:val="24"/>
                <w:szCs w:val="24"/>
              </w:rPr>
              <w:t>о</w:t>
            </w:r>
            <w:r w:rsidRPr="00C23523">
              <w:rPr>
                <w:sz w:val="24"/>
                <w:szCs w:val="24"/>
              </w:rPr>
              <w:t>сти</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185,00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185,00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92,50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92,5</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92,50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92,50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1.2.6.</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Выполн</w:t>
            </w:r>
            <w:r w:rsidRPr="00C23523">
              <w:rPr>
                <w:color w:val="000000"/>
                <w:sz w:val="24"/>
                <w:szCs w:val="24"/>
              </w:rPr>
              <w:t>е</w:t>
            </w:r>
            <w:r w:rsidRPr="00C23523">
              <w:rPr>
                <w:color w:val="000000"/>
                <w:sz w:val="24"/>
                <w:szCs w:val="24"/>
              </w:rPr>
              <w:t>ние работ по прив</w:t>
            </w:r>
            <w:r w:rsidRPr="00C23523">
              <w:rPr>
                <w:color w:val="000000"/>
                <w:sz w:val="24"/>
                <w:szCs w:val="24"/>
              </w:rPr>
              <w:t>е</w:t>
            </w:r>
            <w:r w:rsidRPr="00C23523">
              <w:rPr>
                <w:color w:val="000000"/>
                <w:sz w:val="24"/>
                <w:szCs w:val="24"/>
              </w:rPr>
              <w:t>дению правил земл</w:t>
            </w:r>
            <w:r w:rsidRPr="00C23523">
              <w:rPr>
                <w:color w:val="000000"/>
                <w:sz w:val="24"/>
                <w:szCs w:val="24"/>
              </w:rPr>
              <w:t>е</w:t>
            </w:r>
            <w:r w:rsidRPr="00C23523">
              <w:rPr>
                <w:color w:val="000000"/>
                <w:sz w:val="24"/>
                <w:szCs w:val="24"/>
              </w:rPr>
              <w:t>пользов</w:t>
            </w:r>
            <w:r w:rsidRPr="00C23523">
              <w:rPr>
                <w:color w:val="000000"/>
                <w:sz w:val="24"/>
                <w:szCs w:val="24"/>
              </w:rPr>
              <w:t>а</w:t>
            </w:r>
            <w:r w:rsidRPr="00C23523">
              <w:rPr>
                <w:color w:val="000000"/>
                <w:sz w:val="24"/>
                <w:szCs w:val="24"/>
              </w:rPr>
              <w:t>ния и з</w:t>
            </w:r>
            <w:r w:rsidRPr="00C23523">
              <w:rPr>
                <w:color w:val="000000"/>
                <w:sz w:val="24"/>
                <w:szCs w:val="24"/>
              </w:rPr>
              <w:t>а</w:t>
            </w:r>
            <w:r w:rsidRPr="00C23523">
              <w:rPr>
                <w:color w:val="000000"/>
                <w:sz w:val="24"/>
                <w:szCs w:val="24"/>
              </w:rPr>
              <w:t xml:space="preserve">стройки </w:t>
            </w:r>
            <w:r w:rsidR="00F9349B">
              <w:rPr>
                <w:sz w:val="24"/>
                <w:szCs w:val="24"/>
              </w:rPr>
              <w:t>сельского посел</w:t>
            </w:r>
            <w:r w:rsidR="00F9349B">
              <w:rPr>
                <w:sz w:val="24"/>
                <w:szCs w:val="24"/>
              </w:rPr>
              <w:t>е</w:t>
            </w:r>
            <w:r w:rsidR="00F9349B">
              <w:rPr>
                <w:sz w:val="24"/>
                <w:szCs w:val="24"/>
              </w:rPr>
              <w:t>ния</w:t>
            </w:r>
            <w:r w:rsidRPr="00C23523">
              <w:rPr>
                <w:color w:val="000000"/>
                <w:sz w:val="24"/>
                <w:szCs w:val="24"/>
              </w:rPr>
              <w:t>Вата в соотве</w:t>
            </w:r>
            <w:r w:rsidRPr="00C23523">
              <w:rPr>
                <w:color w:val="000000"/>
                <w:sz w:val="24"/>
                <w:szCs w:val="24"/>
              </w:rPr>
              <w:t>т</w:t>
            </w:r>
            <w:r w:rsidRPr="00C23523">
              <w:rPr>
                <w:color w:val="000000"/>
                <w:sz w:val="24"/>
                <w:szCs w:val="24"/>
              </w:rPr>
              <w:t>ствие с класс</w:t>
            </w:r>
            <w:r w:rsidRPr="00C23523">
              <w:rPr>
                <w:color w:val="000000"/>
                <w:sz w:val="24"/>
                <w:szCs w:val="24"/>
              </w:rPr>
              <w:t>и</w:t>
            </w:r>
            <w:r w:rsidRPr="00C23523">
              <w:rPr>
                <w:color w:val="000000"/>
                <w:sz w:val="24"/>
                <w:szCs w:val="24"/>
              </w:rPr>
              <w:t>фикат</w:t>
            </w:r>
            <w:r w:rsidRPr="00C23523">
              <w:rPr>
                <w:color w:val="000000"/>
                <w:sz w:val="24"/>
                <w:szCs w:val="24"/>
              </w:rPr>
              <w:t>о</w:t>
            </w:r>
            <w:r w:rsidRPr="00C23523">
              <w:rPr>
                <w:color w:val="000000"/>
                <w:sz w:val="24"/>
                <w:szCs w:val="24"/>
              </w:rPr>
              <w:t>ром видов разр</w:t>
            </w:r>
            <w:r w:rsidRPr="00C23523">
              <w:rPr>
                <w:color w:val="000000"/>
                <w:sz w:val="24"/>
                <w:szCs w:val="24"/>
              </w:rPr>
              <w:t>е</w:t>
            </w:r>
            <w:r w:rsidRPr="00C23523">
              <w:rPr>
                <w:color w:val="000000"/>
                <w:sz w:val="24"/>
                <w:szCs w:val="24"/>
              </w:rPr>
              <w:t xml:space="preserve">шенного </w:t>
            </w:r>
            <w:r w:rsidRPr="00C23523">
              <w:rPr>
                <w:color w:val="000000"/>
                <w:sz w:val="24"/>
                <w:szCs w:val="24"/>
              </w:rPr>
              <w:lastRenderedPageBreak/>
              <w:t>использ</w:t>
            </w:r>
            <w:r w:rsidRPr="00C23523">
              <w:rPr>
                <w:color w:val="000000"/>
                <w:sz w:val="24"/>
                <w:szCs w:val="24"/>
              </w:rPr>
              <w:t>о</w:t>
            </w:r>
            <w:r w:rsidRPr="00C23523">
              <w:rPr>
                <w:color w:val="000000"/>
                <w:sz w:val="24"/>
                <w:szCs w:val="24"/>
              </w:rPr>
              <w:t>вания з</w:t>
            </w:r>
            <w:r w:rsidRPr="00C23523">
              <w:rPr>
                <w:color w:val="000000"/>
                <w:sz w:val="24"/>
                <w:szCs w:val="24"/>
              </w:rPr>
              <w:t>е</w:t>
            </w:r>
            <w:r w:rsidRPr="00C23523">
              <w:rPr>
                <w:color w:val="000000"/>
                <w:sz w:val="24"/>
                <w:szCs w:val="24"/>
              </w:rPr>
              <w:t>мельных участков, подгото</w:t>
            </w:r>
            <w:r w:rsidRPr="00C23523">
              <w:rPr>
                <w:color w:val="000000"/>
                <w:sz w:val="24"/>
                <w:szCs w:val="24"/>
              </w:rPr>
              <w:t>в</w:t>
            </w:r>
            <w:r w:rsidRPr="00C23523">
              <w:rPr>
                <w:color w:val="000000"/>
                <w:sz w:val="24"/>
                <w:szCs w:val="24"/>
              </w:rPr>
              <w:t>ке свед</w:t>
            </w:r>
            <w:r w:rsidRPr="00C23523">
              <w:rPr>
                <w:color w:val="000000"/>
                <w:sz w:val="24"/>
                <w:szCs w:val="24"/>
              </w:rPr>
              <w:t>е</w:t>
            </w:r>
            <w:r w:rsidRPr="00C23523">
              <w:rPr>
                <w:color w:val="000000"/>
                <w:sz w:val="24"/>
                <w:szCs w:val="24"/>
              </w:rPr>
              <w:t>ний о границах населе</w:t>
            </w:r>
            <w:r w:rsidRPr="00C23523">
              <w:rPr>
                <w:color w:val="000000"/>
                <w:sz w:val="24"/>
                <w:szCs w:val="24"/>
              </w:rPr>
              <w:t>н</w:t>
            </w:r>
            <w:r w:rsidRPr="00C23523">
              <w:rPr>
                <w:color w:val="000000"/>
                <w:sz w:val="24"/>
                <w:szCs w:val="24"/>
              </w:rPr>
              <w:t>ных пунктов и террит</w:t>
            </w:r>
            <w:r w:rsidRPr="00C23523">
              <w:rPr>
                <w:color w:val="000000"/>
                <w:sz w:val="24"/>
                <w:szCs w:val="24"/>
              </w:rPr>
              <w:t>о</w:t>
            </w:r>
            <w:r w:rsidRPr="00C23523">
              <w:rPr>
                <w:color w:val="000000"/>
                <w:sz w:val="24"/>
                <w:szCs w:val="24"/>
              </w:rPr>
              <w:t>риальных зонах для внесения в гос</w:t>
            </w:r>
            <w:r w:rsidRPr="00C23523">
              <w:rPr>
                <w:color w:val="000000"/>
                <w:sz w:val="24"/>
                <w:szCs w:val="24"/>
              </w:rPr>
              <w:t>у</w:t>
            </w:r>
            <w:r w:rsidRPr="00C23523">
              <w:rPr>
                <w:color w:val="000000"/>
                <w:sz w:val="24"/>
                <w:szCs w:val="24"/>
              </w:rPr>
              <w:t>дарстве</w:t>
            </w:r>
            <w:r w:rsidRPr="00C23523">
              <w:rPr>
                <w:color w:val="000000"/>
                <w:sz w:val="24"/>
                <w:szCs w:val="24"/>
              </w:rPr>
              <w:t>н</w:t>
            </w:r>
            <w:r w:rsidRPr="00C23523">
              <w:rPr>
                <w:color w:val="000000"/>
                <w:sz w:val="24"/>
                <w:szCs w:val="24"/>
              </w:rPr>
              <w:t>ный к</w:t>
            </w:r>
            <w:r w:rsidRPr="00C23523">
              <w:rPr>
                <w:color w:val="000000"/>
                <w:sz w:val="24"/>
                <w:szCs w:val="24"/>
              </w:rPr>
              <w:t>а</w:t>
            </w:r>
            <w:r w:rsidRPr="00C23523">
              <w:rPr>
                <w:color w:val="000000"/>
                <w:sz w:val="24"/>
                <w:szCs w:val="24"/>
              </w:rPr>
              <w:t>дастр н</w:t>
            </w:r>
            <w:r w:rsidRPr="00C23523">
              <w:rPr>
                <w:color w:val="000000"/>
                <w:sz w:val="24"/>
                <w:szCs w:val="24"/>
              </w:rPr>
              <w:t>е</w:t>
            </w:r>
            <w:r w:rsidRPr="00C23523">
              <w:rPr>
                <w:color w:val="000000"/>
                <w:sz w:val="24"/>
                <w:szCs w:val="24"/>
              </w:rPr>
              <w:t>движим</w:t>
            </w:r>
            <w:r w:rsidRPr="00C23523">
              <w:rPr>
                <w:color w:val="000000"/>
                <w:sz w:val="24"/>
                <w:szCs w:val="24"/>
              </w:rPr>
              <w:t>о</w:t>
            </w:r>
            <w:r w:rsidRPr="00C23523">
              <w:rPr>
                <w:color w:val="000000"/>
                <w:sz w:val="24"/>
                <w:szCs w:val="24"/>
              </w:rPr>
              <w:t>сти</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199,00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199,00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99,50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99,5</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99,50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99,50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 xml:space="preserve">ления от </w:t>
            </w:r>
            <w:r w:rsidRPr="00C23523">
              <w:rPr>
                <w:color w:val="000000"/>
                <w:sz w:val="24"/>
                <w:szCs w:val="24"/>
              </w:rPr>
              <w:lastRenderedPageBreak/>
              <w:t>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lastRenderedPageBreak/>
              <w:t>1.2.7.</w:t>
            </w: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Pr="00C23523" w:rsidRDefault="00B314A6"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lastRenderedPageBreak/>
              <w:t>Выполн</w:t>
            </w:r>
            <w:r w:rsidRPr="00C23523">
              <w:rPr>
                <w:color w:val="000000"/>
                <w:sz w:val="24"/>
                <w:szCs w:val="24"/>
              </w:rPr>
              <w:t>е</w:t>
            </w:r>
            <w:r w:rsidRPr="00C23523">
              <w:rPr>
                <w:color w:val="000000"/>
                <w:sz w:val="24"/>
                <w:szCs w:val="24"/>
              </w:rPr>
              <w:t>ние работ по прив</w:t>
            </w:r>
            <w:r w:rsidRPr="00C23523">
              <w:rPr>
                <w:color w:val="000000"/>
                <w:sz w:val="24"/>
                <w:szCs w:val="24"/>
              </w:rPr>
              <w:t>е</w:t>
            </w:r>
            <w:r w:rsidRPr="00C23523">
              <w:rPr>
                <w:color w:val="000000"/>
                <w:sz w:val="24"/>
                <w:szCs w:val="24"/>
              </w:rPr>
              <w:t>дению правил земл</w:t>
            </w:r>
            <w:r w:rsidRPr="00C23523">
              <w:rPr>
                <w:color w:val="000000"/>
                <w:sz w:val="24"/>
                <w:szCs w:val="24"/>
              </w:rPr>
              <w:t>е</w:t>
            </w:r>
            <w:r w:rsidRPr="00C23523">
              <w:rPr>
                <w:color w:val="000000"/>
                <w:sz w:val="24"/>
                <w:szCs w:val="24"/>
              </w:rPr>
              <w:t>пользов</w:t>
            </w:r>
            <w:r w:rsidRPr="00C23523">
              <w:rPr>
                <w:color w:val="000000"/>
                <w:sz w:val="24"/>
                <w:szCs w:val="24"/>
              </w:rPr>
              <w:t>а</w:t>
            </w:r>
            <w:r w:rsidRPr="00C23523">
              <w:rPr>
                <w:color w:val="000000"/>
                <w:sz w:val="24"/>
                <w:szCs w:val="24"/>
              </w:rPr>
              <w:t>ния и з</w:t>
            </w:r>
            <w:r w:rsidRPr="00C23523">
              <w:rPr>
                <w:color w:val="000000"/>
                <w:sz w:val="24"/>
                <w:szCs w:val="24"/>
              </w:rPr>
              <w:t>а</w:t>
            </w:r>
            <w:r w:rsidRPr="00C23523">
              <w:rPr>
                <w:color w:val="000000"/>
                <w:sz w:val="24"/>
                <w:szCs w:val="24"/>
              </w:rPr>
              <w:t xml:space="preserve">стройки  </w:t>
            </w:r>
            <w:r w:rsidR="004360F5">
              <w:rPr>
                <w:sz w:val="24"/>
                <w:szCs w:val="24"/>
              </w:rPr>
              <w:t>сельского посел</w:t>
            </w:r>
            <w:r w:rsidR="004360F5">
              <w:rPr>
                <w:sz w:val="24"/>
                <w:szCs w:val="24"/>
              </w:rPr>
              <w:t>е</w:t>
            </w:r>
            <w:r w:rsidR="004360F5">
              <w:rPr>
                <w:sz w:val="24"/>
                <w:szCs w:val="24"/>
              </w:rPr>
              <w:t>ния</w:t>
            </w:r>
            <w:r w:rsidRPr="00C23523">
              <w:rPr>
                <w:color w:val="000000"/>
                <w:sz w:val="24"/>
                <w:szCs w:val="24"/>
              </w:rPr>
              <w:t xml:space="preserve">Покур </w:t>
            </w:r>
            <w:r w:rsidRPr="00C23523">
              <w:rPr>
                <w:color w:val="000000"/>
                <w:sz w:val="24"/>
                <w:szCs w:val="24"/>
              </w:rPr>
              <w:lastRenderedPageBreak/>
              <w:t>в соотве</w:t>
            </w:r>
            <w:r w:rsidRPr="00C23523">
              <w:rPr>
                <w:color w:val="000000"/>
                <w:sz w:val="24"/>
                <w:szCs w:val="24"/>
              </w:rPr>
              <w:t>т</w:t>
            </w:r>
            <w:r w:rsidRPr="00C23523">
              <w:rPr>
                <w:color w:val="000000"/>
                <w:sz w:val="24"/>
                <w:szCs w:val="24"/>
              </w:rPr>
              <w:t>ствие с класс</w:t>
            </w:r>
            <w:r w:rsidRPr="00C23523">
              <w:rPr>
                <w:color w:val="000000"/>
                <w:sz w:val="24"/>
                <w:szCs w:val="24"/>
              </w:rPr>
              <w:t>и</w:t>
            </w:r>
            <w:r w:rsidRPr="00C23523">
              <w:rPr>
                <w:color w:val="000000"/>
                <w:sz w:val="24"/>
                <w:szCs w:val="24"/>
              </w:rPr>
              <w:t>фикат</w:t>
            </w:r>
            <w:r w:rsidRPr="00C23523">
              <w:rPr>
                <w:color w:val="000000"/>
                <w:sz w:val="24"/>
                <w:szCs w:val="24"/>
              </w:rPr>
              <w:t>о</w:t>
            </w:r>
            <w:r w:rsidRPr="00C23523">
              <w:rPr>
                <w:color w:val="000000"/>
                <w:sz w:val="24"/>
                <w:szCs w:val="24"/>
              </w:rPr>
              <w:t>ром видов разр</w:t>
            </w:r>
            <w:r w:rsidRPr="00C23523">
              <w:rPr>
                <w:color w:val="000000"/>
                <w:sz w:val="24"/>
                <w:szCs w:val="24"/>
              </w:rPr>
              <w:t>е</w:t>
            </w:r>
            <w:r w:rsidRPr="00C23523">
              <w:rPr>
                <w:color w:val="000000"/>
                <w:sz w:val="24"/>
                <w:szCs w:val="24"/>
              </w:rPr>
              <w:t>шенного использ</w:t>
            </w:r>
            <w:r w:rsidRPr="00C23523">
              <w:rPr>
                <w:color w:val="000000"/>
                <w:sz w:val="24"/>
                <w:szCs w:val="24"/>
              </w:rPr>
              <w:t>о</w:t>
            </w:r>
            <w:r w:rsidRPr="00C23523">
              <w:rPr>
                <w:color w:val="000000"/>
                <w:sz w:val="24"/>
                <w:szCs w:val="24"/>
              </w:rPr>
              <w:t>вания з</w:t>
            </w:r>
            <w:r w:rsidRPr="00C23523">
              <w:rPr>
                <w:color w:val="000000"/>
                <w:sz w:val="24"/>
                <w:szCs w:val="24"/>
              </w:rPr>
              <w:t>е</w:t>
            </w:r>
            <w:r w:rsidRPr="00C23523">
              <w:rPr>
                <w:color w:val="000000"/>
                <w:sz w:val="24"/>
                <w:szCs w:val="24"/>
              </w:rPr>
              <w:t>мельных участков, подгото</w:t>
            </w:r>
            <w:r w:rsidRPr="00C23523">
              <w:rPr>
                <w:color w:val="000000"/>
                <w:sz w:val="24"/>
                <w:szCs w:val="24"/>
              </w:rPr>
              <w:t>в</w:t>
            </w:r>
            <w:r w:rsidRPr="00C23523">
              <w:rPr>
                <w:color w:val="000000"/>
                <w:sz w:val="24"/>
                <w:szCs w:val="24"/>
              </w:rPr>
              <w:t>ке свед</w:t>
            </w:r>
            <w:r w:rsidRPr="00C23523">
              <w:rPr>
                <w:color w:val="000000"/>
                <w:sz w:val="24"/>
                <w:szCs w:val="24"/>
              </w:rPr>
              <w:t>е</w:t>
            </w:r>
            <w:r w:rsidRPr="00C23523">
              <w:rPr>
                <w:color w:val="000000"/>
                <w:sz w:val="24"/>
                <w:szCs w:val="24"/>
              </w:rPr>
              <w:t>ний о границах населе</w:t>
            </w:r>
            <w:r w:rsidRPr="00C23523">
              <w:rPr>
                <w:color w:val="000000"/>
                <w:sz w:val="24"/>
                <w:szCs w:val="24"/>
              </w:rPr>
              <w:t>н</w:t>
            </w:r>
            <w:r w:rsidRPr="00C23523">
              <w:rPr>
                <w:color w:val="000000"/>
                <w:sz w:val="24"/>
                <w:szCs w:val="24"/>
              </w:rPr>
              <w:t>ных пунктов и террит</w:t>
            </w:r>
            <w:r w:rsidRPr="00C23523">
              <w:rPr>
                <w:color w:val="000000"/>
                <w:sz w:val="24"/>
                <w:szCs w:val="24"/>
              </w:rPr>
              <w:t>о</w:t>
            </w:r>
            <w:r w:rsidRPr="00C23523">
              <w:rPr>
                <w:color w:val="000000"/>
                <w:sz w:val="24"/>
                <w:szCs w:val="24"/>
              </w:rPr>
              <w:t>риальных зонах для внесения в гос</w:t>
            </w:r>
            <w:r w:rsidRPr="00C23523">
              <w:rPr>
                <w:color w:val="000000"/>
                <w:sz w:val="24"/>
                <w:szCs w:val="24"/>
              </w:rPr>
              <w:t>у</w:t>
            </w:r>
            <w:r w:rsidRPr="00C23523">
              <w:rPr>
                <w:color w:val="000000"/>
                <w:sz w:val="24"/>
                <w:szCs w:val="24"/>
              </w:rPr>
              <w:t>дарстве</w:t>
            </w:r>
            <w:r w:rsidRPr="00C23523">
              <w:rPr>
                <w:color w:val="000000"/>
                <w:sz w:val="24"/>
                <w:szCs w:val="24"/>
              </w:rPr>
              <w:t>н</w:t>
            </w:r>
            <w:r w:rsidRPr="00C23523">
              <w:rPr>
                <w:color w:val="000000"/>
                <w:sz w:val="24"/>
                <w:szCs w:val="24"/>
              </w:rPr>
              <w:t>ный к</w:t>
            </w:r>
            <w:r w:rsidRPr="00C23523">
              <w:rPr>
                <w:color w:val="000000"/>
                <w:sz w:val="24"/>
                <w:szCs w:val="24"/>
              </w:rPr>
              <w:t>а</w:t>
            </w:r>
            <w:r w:rsidRPr="00C23523">
              <w:rPr>
                <w:color w:val="000000"/>
                <w:sz w:val="24"/>
                <w:szCs w:val="24"/>
              </w:rPr>
              <w:t>дастр н</w:t>
            </w:r>
            <w:r w:rsidRPr="00C23523">
              <w:rPr>
                <w:color w:val="000000"/>
                <w:sz w:val="24"/>
                <w:szCs w:val="24"/>
              </w:rPr>
              <w:t>е</w:t>
            </w:r>
            <w:r w:rsidRPr="00C23523">
              <w:rPr>
                <w:color w:val="000000"/>
                <w:sz w:val="24"/>
                <w:szCs w:val="24"/>
              </w:rPr>
              <w:t>движим</w:t>
            </w:r>
            <w:r w:rsidRPr="00C23523">
              <w:rPr>
                <w:color w:val="000000"/>
                <w:sz w:val="24"/>
                <w:szCs w:val="24"/>
              </w:rPr>
              <w:t>о</w:t>
            </w:r>
            <w:r w:rsidRPr="00C23523">
              <w:rPr>
                <w:color w:val="000000"/>
                <w:sz w:val="24"/>
                <w:szCs w:val="24"/>
              </w:rPr>
              <w:t>сти</w:t>
            </w:r>
          </w:p>
        </w:tc>
        <w:tc>
          <w:tcPr>
            <w:tcW w:w="1134" w:type="dxa"/>
            <w:gridSpan w:val="2"/>
            <w:vMerge w:val="restart"/>
            <w:shd w:val="clear" w:color="auto" w:fill="auto"/>
            <w:hideMark/>
          </w:tcPr>
          <w:p w:rsidR="00C23523" w:rsidRDefault="00C23523" w:rsidP="009422C2">
            <w:pPr>
              <w:jc w:val="center"/>
              <w:rPr>
                <w:color w:val="000000"/>
                <w:sz w:val="24"/>
                <w:szCs w:val="24"/>
              </w:rPr>
            </w:pPr>
            <w:r w:rsidRPr="00C23523">
              <w:rPr>
                <w:color w:val="000000"/>
                <w:sz w:val="24"/>
                <w:szCs w:val="24"/>
              </w:rPr>
              <w:lastRenderedPageBreak/>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Pr="00C23523" w:rsidRDefault="00B314A6"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361,00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361,00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361,00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361,00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lastRenderedPageBreak/>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1.2.8.</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Выполн</w:t>
            </w:r>
            <w:r w:rsidRPr="00C23523">
              <w:rPr>
                <w:color w:val="000000"/>
                <w:sz w:val="24"/>
                <w:szCs w:val="24"/>
              </w:rPr>
              <w:t>е</w:t>
            </w:r>
            <w:r w:rsidRPr="00C23523">
              <w:rPr>
                <w:color w:val="000000"/>
                <w:sz w:val="24"/>
                <w:szCs w:val="24"/>
              </w:rPr>
              <w:t>ние работ по прив</w:t>
            </w:r>
            <w:r w:rsidRPr="00C23523">
              <w:rPr>
                <w:color w:val="000000"/>
                <w:sz w:val="24"/>
                <w:szCs w:val="24"/>
              </w:rPr>
              <w:t>е</w:t>
            </w:r>
            <w:r w:rsidRPr="00C23523">
              <w:rPr>
                <w:color w:val="000000"/>
                <w:sz w:val="24"/>
                <w:szCs w:val="24"/>
              </w:rPr>
              <w:t xml:space="preserve">дению правил </w:t>
            </w:r>
            <w:r w:rsidRPr="00C23523">
              <w:rPr>
                <w:color w:val="000000"/>
                <w:sz w:val="24"/>
                <w:szCs w:val="24"/>
              </w:rPr>
              <w:lastRenderedPageBreak/>
              <w:t>земл</w:t>
            </w:r>
            <w:r w:rsidRPr="00C23523">
              <w:rPr>
                <w:color w:val="000000"/>
                <w:sz w:val="24"/>
                <w:szCs w:val="24"/>
              </w:rPr>
              <w:t>е</w:t>
            </w:r>
            <w:r w:rsidRPr="00C23523">
              <w:rPr>
                <w:color w:val="000000"/>
                <w:sz w:val="24"/>
                <w:szCs w:val="24"/>
              </w:rPr>
              <w:t>пользов</w:t>
            </w:r>
            <w:r w:rsidRPr="00C23523">
              <w:rPr>
                <w:color w:val="000000"/>
                <w:sz w:val="24"/>
                <w:szCs w:val="24"/>
              </w:rPr>
              <w:t>а</w:t>
            </w:r>
            <w:r w:rsidRPr="00C23523">
              <w:rPr>
                <w:color w:val="000000"/>
                <w:sz w:val="24"/>
                <w:szCs w:val="24"/>
              </w:rPr>
              <w:t>ния и з</w:t>
            </w:r>
            <w:r w:rsidRPr="00C23523">
              <w:rPr>
                <w:color w:val="000000"/>
                <w:sz w:val="24"/>
                <w:szCs w:val="24"/>
              </w:rPr>
              <w:t>а</w:t>
            </w:r>
            <w:r w:rsidRPr="00C23523">
              <w:rPr>
                <w:color w:val="000000"/>
                <w:sz w:val="24"/>
                <w:szCs w:val="24"/>
              </w:rPr>
              <w:t>стройки межс</w:t>
            </w:r>
            <w:r w:rsidRPr="00C23523">
              <w:rPr>
                <w:color w:val="000000"/>
                <w:sz w:val="24"/>
                <w:szCs w:val="24"/>
              </w:rPr>
              <w:t>е</w:t>
            </w:r>
            <w:r w:rsidRPr="00C23523">
              <w:rPr>
                <w:color w:val="000000"/>
                <w:sz w:val="24"/>
                <w:szCs w:val="24"/>
              </w:rPr>
              <w:t>ленных террит</w:t>
            </w:r>
            <w:r w:rsidRPr="00C23523">
              <w:rPr>
                <w:color w:val="000000"/>
                <w:sz w:val="24"/>
                <w:szCs w:val="24"/>
              </w:rPr>
              <w:t>о</w:t>
            </w:r>
            <w:r w:rsidRPr="00C23523">
              <w:rPr>
                <w:color w:val="000000"/>
                <w:sz w:val="24"/>
                <w:szCs w:val="24"/>
              </w:rPr>
              <w:t>рий Ни</w:t>
            </w:r>
            <w:r w:rsidRPr="00C23523">
              <w:rPr>
                <w:color w:val="000000"/>
                <w:sz w:val="24"/>
                <w:szCs w:val="24"/>
              </w:rPr>
              <w:t>ж</w:t>
            </w:r>
            <w:r w:rsidRPr="00C23523">
              <w:rPr>
                <w:color w:val="000000"/>
                <w:sz w:val="24"/>
                <w:szCs w:val="24"/>
              </w:rPr>
              <w:t>неварто</w:t>
            </w:r>
            <w:r w:rsidRPr="00C23523">
              <w:rPr>
                <w:color w:val="000000"/>
                <w:sz w:val="24"/>
                <w:szCs w:val="24"/>
              </w:rPr>
              <w:t>в</w:t>
            </w:r>
            <w:r w:rsidRPr="00C23523">
              <w:rPr>
                <w:color w:val="000000"/>
                <w:sz w:val="24"/>
                <w:szCs w:val="24"/>
              </w:rPr>
              <w:t>ского района в соотве</w:t>
            </w:r>
            <w:r w:rsidRPr="00C23523">
              <w:rPr>
                <w:color w:val="000000"/>
                <w:sz w:val="24"/>
                <w:szCs w:val="24"/>
              </w:rPr>
              <w:t>т</w:t>
            </w:r>
            <w:r w:rsidRPr="00C23523">
              <w:rPr>
                <w:color w:val="000000"/>
                <w:sz w:val="24"/>
                <w:szCs w:val="24"/>
              </w:rPr>
              <w:t>ствие с класс</w:t>
            </w:r>
            <w:r w:rsidRPr="00C23523">
              <w:rPr>
                <w:color w:val="000000"/>
                <w:sz w:val="24"/>
                <w:szCs w:val="24"/>
              </w:rPr>
              <w:t>и</w:t>
            </w:r>
            <w:r w:rsidRPr="00C23523">
              <w:rPr>
                <w:color w:val="000000"/>
                <w:sz w:val="24"/>
                <w:szCs w:val="24"/>
              </w:rPr>
              <w:t>фикат</w:t>
            </w:r>
            <w:r w:rsidRPr="00C23523">
              <w:rPr>
                <w:color w:val="000000"/>
                <w:sz w:val="24"/>
                <w:szCs w:val="24"/>
              </w:rPr>
              <w:t>о</w:t>
            </w:r>
            <w:r w:rsidRPr="00C23523">
              <w:rPr>
                <w:color w:val="000000"/>
                <w:sz w:val="24"/>
                <w:szCs w:val="24"/>
              </w:rPr>
              <w:t>ром видов разр</w:t>
            </w:r>
            <w:r w:rsidRPr="00C23523">
              <w:rPr>
                <w:color w:val="000000"/>
                <w:sz w:val="24"/>
                <w:szCs w:val="24"/>
              </w:rPr>
              <w:t>е</w:t>
            </w:r>
            <w:r w:rsidRPr="00C23523">
              <w:rPr>
                <w:color w:val="000000"/>
                <w:sz w:val="24"/>
                <w:szCs w:val="24"/>
              </w:rPr>
              <w:t>шенного использ</w:t>
            </w:r>
            <w:r w:rsidRPr="00C23523">
              <w:rPr>
                <w:color w:val="000000"/>
                <w:sz w:val="24"/>
                <w:szCs w:val="24"/>
              </w:rPr>
              <w:t>о</w:t>
            </w:r>
            <w:r w:rsidRPr="00C23523">
              <w:rPr>
                <w:color w:val="000000"/>
                <w:sz w:val="24"/>
                <w:szCs w:val="24"/>
              </w:rPr>
              <w:t>вания з</w:t>
            </w:r>
            <w:r w:rsidRPr="00C23523">
              <w:rPr>
                <w:color w:val="000000"/>
                <w:sz w:val="24"/>
                <w:szCs w:val="24"/>
              </w:rPr>
              <w:t>е</w:t>
            </w:r>
            <w:r w:rsidRPr="00C23523">
              <w:rPr>
                <w:color w:val="000000"/>
                <w:sz w:val="24"/>
                <w:szCs w:val="24"/>
              </w:rPr>
              <w:t>мельных участков, подгото</w:t>
            </w:r>
            <w:r w:rsidRPr="00C23523">
              <w:rPr>
                <w:color w:val="000000"/>
                <w:sz w:val="24"/>
                <w:szCs w:val="24"/>
              </w:rPr>
              <w:t>в</w:t>
            </w:r>
            <w:r w:rsidRPr="00C23523">
              <w:rPr>
                <w:color w:val="000000"/>
                <w:sz w:val="24"/>
                <w:szCs w:val="24"/>
              </w:rPr>
              <w:t>ке свед</w:t>
            </w:r>
            <w:r w:rsidRPr="00C23523">
              <w:rPr>
                <w:color w:val="000000"/>
                <w:sz w:val="24"/>
                <w:szCs w:val="24"/>
              </w:rPr>
              <w:t>е</w:t>
            </w:r>
            <w:r w:rsidRPr="00C23523">
              <w:rPr>
                <w:color w:val="000000"/>
                <w:sz w:val="24"/>
                <w:szCs w:val="24"/>
              </w:rPr>
              <w:t>ний о границах населе</w:t>
            </w:r>
            <w:r w:rsidRPr="00C23523">
              <w:rPr>
                <w:color w:val="000000"/>
                <w:sz w:val="24"/>
                <w:szCs w:val="24"/>
              </w:rPr>
              <w:t>н</w:t>
            </w:r>
            <w:r w:rsidRPr="00C23523">
              <w:rPr>
                <w:color w:val="000000"/>
                <w:sz w:val="24"/>
                <w:szCs w:val="24"/>
              </w:rPr>
              <w:t>ных пунктов и террит</w:t>
            </w:r>
            <w:r w:rsidRPr="00C23523">
              <w:rPr>
                <w:color w:val="000000"/>
                <w:sz w:val="24"/>
                <w:szCs w:val="24"/>
              </w:rPr>
              <w:t>о</w:t>
            </w:r>
            <w:r w:rsidRPr="00C23523">
              <w:rPr>
                <w:color w:val="000000"/>
                <w:sz w:val="24"/>
                <w:szCs w:val="24"/>
              </w:rPr>
              <w:t>риальных зонах для внесения в гос</w:t>
            </w:r>
            <w:r w:rsidRPr="00C23523">
              <w:rPr>
                <w:color w:val="000000"/>
                <w:sz w:val="24"/>
                <w:szCs w:val="24"/>
              </w:rPr>
              <w:t>у</w:t>
            </w:r>
            <w:r w:rsidRPr="00C23523">
              <w:rPr>
                <w:color w:val="000000"/>
                <w:sz w:val="24"/>
                <w:szCs w:val="24"/>
              </w:rPr>
              <w:lastRenderedPageBreak/>
              <w:t>дарстве</w:t>
            </w:r>
            <w:r w:rsidRPr="00C23523">
              <w:rPr>
                <w:color w:val="000000"/>
                <w:sz w:val="24"/>
                <w:szCs w:val="24"/>
              </w:rPr>
              <w:t>н</w:t>
            </w:r>
            <w:r w:rsidRPr="00C23523">
              <w:rPr>
                <w:color w:val="000000"/>
                <w:sz w:val="24"/>
                <w:szCs w:val="24"/>
              </w:rPr>
              <w:t>ный к</w:t>
            </w:r>
            <w:r w:rsidRPr="00C23523">
              <w:rPr>
                <w:color w:val="000000"/>
                <w:sz w:val="24"/>
                <w:szCs w:val="24"/>
              </w:rPr>
              <w:t>а</w:t>
            </w:r>
            <w:r w:rsidRPr="00C23523">
              <w:rPr>
                <w:color w:val="000000"/>
                <w:sz w:val="24"/>
                <w:szCs w:val="24"/>
              </w:rPr>
              <w:t>дастр н</w:t>
            </w:r>
            <w:r w:rsidRPr="00C23523">
              <w:rPr>
                <w:color w:val="000000"/>
                <w:sz w:val="24"/>
                <w:szCs w:val="24"/>
              </w:rPr>
              <w:t>е</w:t>
            </w:r>
            <w:r w:rsidRPr="00C23523">
              <w:rPr>
                <w:color w:val="000000"/>
                <w:sz w:val="24"/>
                <w:szCs w:val="24"/>
              </w:rPr>
              <w:t>движим</w:t>
            </w:r>
            <w:r w:rsidRPr="00C23523">
              <w:rPr>
                <w:color w:val="000000"/>
                <w:sz w:val="24"/>
                <w:szCs w:val="24"/>
              </w:rPr>
              <w:t>о</w:t>
            </w:r>
            <w:r w:rsidRPr="00C23523">
              <w:rPr>
                <w:color w:val="000000"/>
                <w:sz w:val="24"/>
                <w:szCs w:val="24"/>
              </w:rPr>
              <w:t>сти</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lastRenderedPageBreak/>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347,00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347,00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 xml:space="preserve">бюджет </w:t>
            </w:r>
            <w:r w:rsidRPr="00C23523">
              <w:rPr>
                <w:color w:val="000000"/>
                <w:sz w:val="24"/>
                <w:szCs w:val="24"/>
              </w:rPr>
              <w:lastRenderedPageBreak/>
              <w:t>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347,00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347,00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Итого по задаче 2</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sz w:val="24"/>
                <w:szCs w:val="24"/>
              </w:rPr>
            </w:pPr>
            <w:r w:rsidRPr="00C23523">
              <w:rPr>
                <w:sz w:val="24"/>
                <w:szCs w:val="24"/>
              </w:rPr>
              <w:t>4 885,03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1 293,03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1 092,00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679,68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487,68</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192,00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4 205,35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805,35</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F9349B"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14973" w:type="dxa"/>
            <w:gridSpan w:val="25"/>
            <w:shd w:val="clear" w:color="auto" w:fill="auto"/>
            <w:hideMark/>
          </w:tcPr>
          <w:p w:rsidR="00C23523" w:rsidRPr="00C23523" w:rsidRDefault="00B314A6" w:rsidP="009422C2">
            <w:pPr>
              <w:jc w:val="center"/>
              <w:rPr>
                <w:b/>
                <w:bCs/>
                <w:color w:val="000000"/>
                <w:sz w:val="24"/>
                <w:szCs w:val="24"/>
              </w:rPr>
            </w:pPr>
            <w:r>
              <w:rPr>
                <w:b/>
                <w:bCs/>
                <w:color w:val="000000"/>
                <w:sz w:val="24"/>
                <w:szCs w:val="24"/>
              </w:rPr>
              <w:t xml:space="preserve">Задача 3. </w:t>
            </w:r>
            <w:r w:rsidR="00C23523" w:rsidRPr="00C23523">
              <w:rPr>
                <w:b/>
                <w:bCs/>
                <w:color w:val="000000"/>
                <w:sz w:val="24"/>
                <w:szCs w:val="24"/>
              </w:rPr>
              <w:t>Формирование и ведение информационной системы обеспечения градо</w:t>
            </w:r>
            <w:r w:rsidR="004360F5">
              <w:rPr>
                <w:b/>
                <w:bCs/>
                <w:color w:val="000000"/>
                <w:sz w:val="24"/>
                <w:szCs w:val="24"/>
              </w:rPr>
              <w:t>строительной деятельности</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1.3.1.</w:t>
            </w:r>
          </w:p>
        </w:tc>
        <w:tc>
          <w:tcPr>
            <w:tcW w:w="1280" w:type="dxa"/>
            <w:vMerge w:val="restart"/>
            <w:shd w:val="clear" w:color="auto" w:fill="auto"/>
            <w:hideMark/>
          </w:tcPr>
          <w:p w:rsidR="00C23523" w:rsidRPr="00C23523" w:rsidRDefault="00C23523" w:rsidP="009422C2">
            <w:pPr>
              <w:jc w:val="both"/>
              <w:rPr>
                <w:sz w:val="24"/>
                <w:szCs w:val="24"/>
              </w:rPr>
            </w:pPr>
            <w:r w:rsidRPr="00C23523">
              <w:rPr>
                <w:sz w:val="24"/>
                <w:szCs w:val="24"/>
              </w:rPr>
              <w:t>Внедр</w:t>
            </w:r>
            <w:r w:rsidRPr="00C23523">
              <w:rPr>
                <w:sz w:val="24"/>
                <w:szCs w:val="24"/>
              </w:rPr>
              <w:t>е</w:t>
            </w:r>
            <w:r w:rsidRPr="00C23523">
              <w:rPr>
                <w:sz w:val="24"/>
                <w:szCs w:val="24"/>
              </w:rPr>
              <w:t>ние авт</w:t>
            </w:r>
            <w:r w:rsidRPr="00C23523">
              <w:rPr>
                <w:sz w:val="24"/>
                <w:szCs w:val="24"/>
              </w:rPr>
              <w:t>о</w:t>
            </w:r>
            <w:r w:rsidRPr="00C23523">
              <w:rPr>
                <w:sz w:val="24"/>
                <w:szCs w:val="24"/>
              </w:rPr>
              <w:t>матиз</w:t>
            </w:r>
            <w:r w:rsidRPr="00C23523">
              <w:rPr>
                <w:sz w:val="24"/>
                <w:szCs w:val="24"/>
              </w:rPr>
              <w:t>и</w:t>
            </w:r>
            <w:r w:rsidRPr="00C23523">
              <w:rPr>
                <w:sz w:val="24"/>
                <w:szCs w:val="24"/>
              </w:rPr>
              <w:t xml:space="preserve">рованной </w:t>
            </w:r>
            <w:r w:rsidRPr="00C23523">
              <w:rPr>
                <w:sz w:val="24"/>
                <w:szCs w:val="24"/>
              </w:rPr>
              <w:lastRenderedPageBreak/>
              <w:t>системы управл</w:t>
            </w:r>
            <w:r w:rsidRPr="00C23523">
              <w:rPr>
                <w:sz w:val="24"/>
                <w:szCs w:val="24"/>
              </w:rPr>
              <w:t>е</w:t>
            </w:r>
            <w:r w:rsidRPr="00C23523">
              <w:rPr>
                <w:sz w:val="24"/>
                <w:szCs w:val="24"/>
              </w:rPr>
              <w:t>ния ра</w:t>
            </w:r>
            <w:r w:rsidRPr="00C23523">
              <w:rPr>
                <w:sz w:val="24"/>
                <w:szCs w:val="24"/>
              </w:rPr>
              <w:t>з</w:t>
            </w:r>
            <w:r w:rsidRPr="00C23523">
              <w:rPr>
                <w:sz w:val="24"/>
                <w:szCs w:val="24"/>
              </w:rPr>
              <w:t>витием террит</w:t>
            </w:r>
            <w:r w:rsidRPr="00C23523">
              <w:rPr>
                <w:sz w:val="24"/>
                <w:szCs w:val="24"/>
              </w:rPr>
              <w:t>о</w:t>
            </w:r>
            <w:r w:rsidRPr="00C23523">
              <w:rPr>
                <w:sz w:val="24"/>
                <w:szCs w:val="24"/>
              </w:rPr>
              <w:t>рии (СУРТ) 1 очередь</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 xml:space="preserve">туры и </w:t>
            </w:r>
            <w:r w:rsidRPr="00C23523">
              <w:rPr>
                <w:color w:val="000000"/>
                <w:sz w:val="24"/>
                <w:szCs w:val="24"/>
              </w:rPr>
              <w:lastRenderedPageBreak/>
              <w:t>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1.3.1.</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Внедр</w:t>
            </w:r>
            <w:r w:rsidRPr="00C23523">
              <w:rPr>
                <w:color w:val="000000"/>
                <w:sz w:val="24"/>
                <w:szCs w:val="24"/>
              </w:rPr>
              <w:t>е</w:t>
            </w:r>
            <w:r w:rsidRPr="00C23523">
              <w:rPr>
                <w:color w:val="000000"/>
                <w:sz w:val="24"/>
                <w:szCs w:val="24"/>
              </w:rPr>
              <w:t>ние авт</w:t>
            </w:r>
            <w:r w:rsidRPr="00C23523">
              <w:rPr>
                <w:color w:val="000000"/>
                <w:sz w:val="24"/>
                <w:szCs w:val="24"/>
              </w:rPr>
              <w:t>о</w:t>
            </w:r>
            <w:r w:rsidRPr="00C23523">
              <w:rPr>
                <w:color w:val="000000"/>
                <w:sz w:val="24"/>
                <w:szCs w:val="24"/>
              </w:rPr>
              <w:t>матиз</w:t>
            </w:r>
            <w:r w:rsidRPr="00C23523">
              <w:rPr>
                <w:color w:val="000000"/>
                <w:sz w:val="24"/>
                <w:szCs w:val="24"/>
              </w:rPr>
              <w:t>и</w:t>
            </w:r>
            <w:r w:rsidRPr="00C23523">
              <w:rPr>
                <w:color w:val="000000"/>
                <w:sz w:val="24"/>
                <w:szCs w:val="24"/>
              </w:rPr>
              <w:t>рованной системы управл</w:t>
            </w:r>
            <w:r w:rsidRPr="00C23523">
              <w:rPr>
                <w:color w:val="000000"/>
                <w:sz w:val="24"/>
                <w:szCs w:val="24"/>
              </w:rPr>
              <w:t>е</w:t>
            </w:r>
            <w:r w:rsidRPr="00C23523">
              <w:rPr>
                <w:color w:val="000000"/>
                <w:sz w:val="24"/>
                <w:szCs w:val="24"/>
              </w:rPr>
              <w:t>ния ра</w:t>
            </w:r>
            <w:r w:rsidRPr="00C23523">
              <w:rPr>
                <w:color w:val="000000"/>
                <w:sz w:val="24"/>
                <w:szCs w:val="24"/>
              </w:rPr>
              <w:t>з</w:t>
            </w:r>
            <w:r w:rsidRPr="00C23523">
              <w:rPr>
                <w:color w:val="000000"/>
                <w:sz w:val="24"/>
                <w:szCs w:val="24"/>
              </w:rPr>
              <w:t>витием террит</w:t>
            </w:r>
            <w:r w:rsidRPr="00C23523">
              <w:rPr>
                <w:color w:val="000000"/>
                <w:sz w:val="24"/>
                <w:szCs w:val="24"/>
              </w:rPr>
              <w:t>о</w:t>
            </w:r>
            <w:r w:rsidRPr="00C23523">
              <w:rPr>
                <w:color w:val="000000"/>
                <w:sz w:val="24"/>
                <w:szCs w:val="24"/>
              </w:rPr>
              <w:t>рии ра</w:t>
            </w:r>
            <w:r w:rsidRPr="00C23523">
              <w:rPr>
                <w:color w:val="000000"/>
                <w:sz w:val="24"/>
                <w:szCs w:val="24"/>
              </w:rPr>
              <w:t>й</w:t>
            </w:r>
            <w:r w:rsidRPr="00C23523">
              <w:rPr>
                <w:color w:val="000000"/>
                <w:sz w:val="24"/>
                <w:szCs w:val="24"/>
              </w:rPr>
              <w:t>она, м</w:t>
            </w:r>
            <w:r w:rsidRPr="00C23523">
              <w:rPr>
                <w:color w:val="000000"/>
                <w:sz w:val="24"/>
                <w:szCs w:val="24"/>
              </w:rPr>
              <w:t>о</w:t>
            </w:r>
            <w:r w:rsidRPr="00C23523">
              <w:rPr>
                <w:color w:val="000000"/>
                <w:sz w:val="24"/>
                <w:szCs w:val="24"/>
              </w:rPr>
              <w:t>дерниз</w:t>
            </w:r>
            <w:r w:rsidRPr="00C23523">
              <w:rPr>
                <w:color w:val="000000"/>
                <w:sz w:val="24"/>
                <w:szCs w:val="24"/>
              </w:rPr>
              <w:t>а</w:t>
            </w:r>
            <w:r w:rsidRPr="00C23523">
              <w:rPr>
                <w:color w:val="000000"/>
                <w:sz w:val="24"/>
                <w:szCs w:val="24"/>
              </w:rPr>
              <w:t xml:space="preserve">ция </w:t>
            </w:r>
            <w:r w:rsidRPr="00C23523">
              <w:rPr>
                <w:color w:val="000000"/>
                <w:sz w:val="24"/>
                <w:szCs w:val="24"/>
              </w:rPr>
              <w:lastRenderedPageBreak/>
              <w:t>ИСОГД</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2 405,00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2 405,00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1 202,50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1202,5</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1 202,50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1202,50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B314A6">
        <w:trPr>
          <w:trHeight w:val="191"/>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1.3.2.</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Приобр</w:t>
            </w:r>
            <w:r w:rsidRPr="00C23523">
              <w:rPr>
                <w:color w:val="000000"/>
                <w:sz w:val="24"/>
                <w:szCs w:val="24"/>
              </w:rPr>
              <w:t>е</w:t>
            </w:r>
            <w:r w:rsidRPr="00C23523">
              <w:rPr>
                <w:color w:val="000000"/>
                <w:sz w:val="24"/>
                <w:szCs w:val="24"/>
              </w:rPr>
              <w:t>тение пр</w:t>
            </w:r>
            <w:r w:rsidRPr="00C23523">
              <w:rPr>
                <w:color w:val="000000"/>
                <w:sz w:val="24"/>
                <w:szCs w:val="24"/>
              </w:rPr>
              <w:t>о</w:t>
            </w:r>
            <w:r w:rsidRPr="00C23523">
              <w:rPr>
                <w:color w:val="000000"/>
                <w:sz w:val="24"/>
                <w:szCs w:val="24"/>
              </w:rPr>
              <w:t>граммн</w:t>
            </w:r>
            <w:r w:rsidRPr="00C23523">
              <w:rPr>
                <w:color w:val="000000"/>
                <w:sz w:val="24"/>
                <w:szCs w:val="24"/>
              </w:rPr>
              <w:t>о</w:t>
            </w:r>
            <w:r w:rsidRPr="00C23523">
              <w:rPr>
                <w:color w:val="000000"/>
                <w:sz w:val="24"/>
                <w:szCs w:val="24"/>
              </w:rPr>
              <w:t>го обе</w:t>
            </w:r>
            <w:r w:rsidRPr="00C23523">
              <w:rPr>
                <w:color w:val="000000"/>
                <w:sz w:val="24"/>
                <w:szCs w:val="24"/>
              </w:rPr>
              <w:t>с</w:t>
            </w:r>
            <w:r w:rsidRPr="00C23523">
              <w:rPr>
                <w:color w:val="000000"/>
                <w:sz w:val="24"/>
                <w:szCs w:val="24"/>
              </w:rPr>
              <w:t>печения ArcGISforServerWorkgroupStandartв к</w:t>
            </w:r>
            <w:r w:rsidRPr="00C23523">
              <w:rPr>
                <w:color w:val="000000"/>
                <w:sz w:val="24"/>
                <w:szCs w:val="24"/>
              </w:rPr>
              <w:t>а</w:t>
            </w:r>
            <w:r w:rsidRPr="00C23523">
              <w:rPr>
                <w:color w:val="000000"/>
                <w:sz w:val="24"/>
                <w:szCs w:val="24"/>
              </w:rPr>
              <w:t>честве базового ПО</w:t>
            </w:r>
            <w:r w:rsidRPr="00C23523">
              <w:rPr>
                <w:color w:val="000000"/>
                <w:sz w:val="24"/>
                <w:szCs w:val="24"/>
              </w:rPr>
              <w:br/>
              <w:t>для пу</w:t>
            </w:r>
            <w:r w:rsidRPr="00C23523">
              <w:rPr>
                <w:color w:val="000000"/>
                <w:sz w:val="24"/>
                <w:szCs w:val="24"/>
              </w:rPr>
              <w:t>б</w:t>
            </w:r>
            <w:r w:rsidRPr="00C23523">
              <w:rPr>
                <w:color w:val="000000"/>
                <w:sz w:val="24"/>
                <w:szCs w:val="24"/>
              </w:rPr>
              <w:t>ликации простра</w:t>
            </w:r>
            <w:r w:rsidRPr="00C23523">
              <w:rPr>
                <w:color w:val="000000"/>
                <w:sz w:val="24"/>
                <w:szCs w:val="24"/>
              </w:rPr>
              <w:t>н</w:t>
            </w:r>
            <w:r w:rsidRPr="00C23523">
              <w:rPr>
                <w:color w:val="000000"/>
                <w:sz w:val="24"/>
                <w:szCs w:val="24"/>
              </w:rPr>
              <w:t>ственных данных об объе</w:t>
            </w:r>
            <w:r w:rsidRPr="00C23523">
              <w:rPr>
                <w:color w:val="000000"/>
                <w:sz w:val="24"/>
                <w:szCs w:val="24"/>
              </w:rPr>
              <w:t>к</w:t>
            </w:r>
            <w:r w:rsidRPr="00C23523">
              <w:rPr>
                <w:color w:val="000000"/>
                <w:sz w:val="24"/>
                <w:szCs w:val="24"/>
              </w:rPr>
              <w:t>тах гр</w:t>
            </w:r>
            <w:r w:rsidRPr="00C23523">
              <w:rPr>
                <w:color w:val="000000"/>
                <w:sz w:val="24"/>
                <w:szCs w:val="24"/>
              </w:rPr>
              <w:t>а</w:t>
            </w:r>
            <w:r w:rsidRPr="00C23523">
              <w:rPr>
                <w:color w:val="000000"/>
                <w:sz w:val="24"/>
                <w:szCs w:val="24"/>
              </w:rPr>
              <w:t>достро</w:t>
            </w:r>
            <w:r w:rsidRPr="00C23523">
              <w:rPr>
                <w:color w:val="000000"/>
                <w:sz w:val="24"/>
                <w:szCs w:val="24"/>
              </w:rPr>
              <w:t>и</w:t>
            </w:r>
            <w:r w:rsidRPr="00C23523">
              <w:rPr>
                <w:color w:val="000000"/>
                <w:sz w:val="24"/>
                <w:szCs w:val="24"/>
              </w:rPr>
              <w:t>тельной деятел</w:t>
            </w:r>
            <w:r w:rsidRPr="00C23523">
              <w:rPr>
                <w:color w:val="000000"/>
                <w:sz w:val="24"/>
                <w:szCs w:val="24"/>
              </w:rPr>
              <w:t>ь</w:t>
            </w:r>
            <w:r w:rsidRPr="00C23523">
              <w:rPr>
                <w:color w:val="000000"/>
                <w:sz w:val="24"/>
                <w:szCs w:val="24"/>
              </w:rPr>
              <w:lastRenderedPageBreak/>
              <w:t>ности</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упра</w:t>
            </w:r>
            <w:r w:rsidRPr="00C23523">
              <w:rPr>
                <w:color w:val="000000"/>
                <w:sz w:val="24"/>
                <w:szCs w:val="24"/>
              </w:rPr>
              <w:t>в</w:t>
            </w:r>
            <w:r w:rsidRPr="00C23523">
              <w:rPr>
                <w:color w:val="000000"/>
                <w:sz w:val="24"/>
                <w:szCs w:val="24"/>
              </w:rPr>
              <w:t>ление архите</w:t>
            </w:r>
            <w:r w:rsidRPr="00C23523">
              <w:rPr>
                <w:color w:val="000000"/>
                <w:sz w:val="24"/>
                <w:szCs w:val="24"/>
              </w:rPr>
              <w:t>к</w:t>
            </w:r>
            <w:r w:rsidRPr="00C23523">
              <w:rPr>
                <w:color w:val="000000"/>
                <w:sz w:val="24"/>
                <w:szCs w:val="24"/>
              </w:rPr>
              <w:t>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905,25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905,25</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301,75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301,75</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603,50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603,50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Итого по задаче 3</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3 310,25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3 310,25</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1 504,25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1 504,25</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1 806,00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1 806,00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14973" w:type="dxa"/>
            <w:gridSpan w:val="25"/>
            <w:shd w:val="clear" w:color="auto" w:fill="auto"/>
            <w:hideMark/>
          </w:tcPr>
          <w:p w:rsidR="00C23523" w:rsidRPr="00C23523" w:rsidRDefault="00B314A6" w:rsidP="009422C2">
            <w:pPr>
              <w:jc w:val="center"/>
              <w:rPr>
                <w:b/>
                <w:bCs/>
                <w:color w:val="000000"/>
                <w:sz w:val="24"/>
                <w:szCs w:val="24"/>
              </w:rPr>
            </w:pPr>
            <w:r>
              <w:rPr>
                <w:b/>
                <w:bCs/>
                <w:color w:val="000000"/>
                <w:sz w:val="24"/>
                <w:szCs w:val="24"/>
              </w:rPr>
              <w:t xml:space="preserve">Задача 4. </w:t>
            </w:r>
            <w:r w:rsidR="00C23523" w:rsidRPr="00C23523">
              <w:rPr>
                <w:b/>
                <w:bCs/>
                <w:color w:val="000000"/>
                <w:sz w:val="24"/>
                <w:szCs w:val="24"/>
              </w:rPr>
              <w:t>Упрощенный порядок предоставления земельных участков под мал</w:t>
            </w:r>
            <w:r w:rsidR="004360F5">
              <w:rPr>
                <w:b/>
                <w:bCs/>
                <w:color w:val="000000"/>
                <w:sz w:val="24"/>
                <w:szCs w:val="24"/>
              </w:rPr>
              <w:t>оэтажное жилищное строительство</w:t>
            </w: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1.4.1.</w:t>
            </w: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Pr="00C23523" w:rsidRDefault="00B314A6"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lastRenderedPageBreak/>
              <w:t>Одн</w:t>
            </w:r>
            <w:r w:rsidRPr="00C23523">
              <w:rPr>
                <w:color w:val="000000"/>
                <w:sz w:val="24"/>
                <w:szCs w:val="24"/>
              </w:rPr>
              <w:t>о</w:t>
            </w:r>
            <w:r w:rsidRPr="00C23523">
              <w:rPr>
                <w:color w:val="000000"/>
                <w:sz w:val="24"/>
                <w:szCs w:val="24"/>
              </w:rPr>
              <w:t>кратное, беспла</w:t>
            </w:r>
            <w:r w:rsidRPr="00C23523">
              <w:rPr>
                <w:color w:val="000000"/>
                <w:sz w:val="24"/>
                <w:szCs w:val="24"/>
              </w:rPr>
              <w:t>т</w:t>
            </w:r>
            <w:r w:rsidRPr="00C23523">
              <w:rPr>
                <w:color w:val="000000"/>
                <w:sz w:val="24"/>
                <w:szCs w:val="24"/>
              </w:rPr>
              <w:t>ное пр</w:t>
            </w:r>
            <w:r w:rsidRPr="00C23523">
              <w:rPr>
                <w:color w:val="000000"/>
                <w:sz w:val="24"/>
                <w:szCs w:val="24"/>
              </w:rPr>
              <w:t>е</w:t>
            </w:r>
            <w:r w:rsidRPr="00C23523">
              <w:rPr>
                <w:color w:val="000000"/>
                <w:sz w:val="24"/>
                <w:szCs w:val="24"/>
              </w:rPr>
              <w:t>доставл</w:t>
            </w:r>
            <w:r w:rsidRPr="00C23523">
              <w:rPr>
                <w:color w:val="000000"/>
                <w:sz w:val="24"/>
                <w:szCs w:val="24"/>
              </w:rPr>
              <w:t>е</w:t>
            </w:r>
            <w:r w:rsidRPr="00C23523">
              <w:rPr>
                <w:color w:val="000000"/>
                <w:sz w:val="24"/>
                <w:szCs w:val="24"/>
              </w:rPr>
              <w:lastRenderedPageBreak/>
              <w:t>ние в со</w:t>
            </w:r>
            <w:r w:rsidRPr="00C23523">
              <w:rPr>
                <w:color w:val="000000"/>
                <w:sz w:val="24"/>
                <w:szCs w:val="24"/>
              </w:rPr>
              <w:t>б</w:t>
            </w:r>
            <w:r w:rsidRPr="00C23523">
              <w:rPr>
                <w:color w:val="000000"/>
                <w:sz w:val="24"/>
                <w:szCs w:val="24"/>
              </w:rPr>
              <w:t>стве</w:t>
            </w:r>
            <w:r w:rsidRPr="00C23523">
              <w:rPr>
                <w:color w:val="000000"/>
                <w:sz w:val="24"/>
                <w:szCs w:val="24"/>
              </w:rPr>
              <w:t>н</w:t>
            </w:r>
            <w:r w:rsidRPr="00C23523">
              <w:rPr>
                <w:color w:val="000000"/>
                <w:sz w:val="24"/>
                <w:szCs w:val="24"/>
              </w:rPr>
              <w:t>ность з</w:t>
            </w:r>
            <w:r w:rsidRPr="00C23523">
              <w:rPr>
                <w:color w:val="000000"/>
                <w:sz w:val="24"/>
                <w:szCs w:val="24"/>
              </w:rPr>
              <w:t>е</w:t>
            </w:r>
            <w:r w:rsidRPr="00C23523">
              <w:rPr>
                <w:color w:val="000000"/>
                <w:sz w:val="24"/>
                <w:szCs w:val="24"/>
              </w:rPr>
              <w:t>мельных участков без пр</w:t>
            </w:r>
            <w:r w:rsidRPr="00C23523">
              <w:rPr>
                <w:color w:val="000000"/>
                <w:sz w:val="24"/>
                <w:szCs w:val="24"/>
              </w:rPr>
              <w:t>о</w:t>
            </w:r>
            <w:r w:rsidRPr="00C23523">
              <w:rPr>
                <w:color w:val="000000"/>
                <w:sz w:val="24"/>
                <w:szCs w:val="24"/>
              </w:rPr>
              <w:t>ведения торгов и предвар</w:t>
            </w:r>
            <w:r w:rsidRPr="00C23523">
              <w:rPr>
                <w:color w:val="000000"/>
                <w:sz w:val="24"/>
                <w:szCs w:val="24"/>
              </w:rPr>
              <w:t>и</w:t>
            </w:r>
            <w:r w:rsidRPr="00C23523">
              <w:rPr>
                <w:color w:val="000000"/>
                <w:sz w:val="24"/>
                <w:szCs w:val="24"/>
              </w:rPr>
              <w:t>тельное соглас</w:t>
            </w:r>
            <w:r w:rsidRPr="00C23523">
              <w:rPr>
                <w:color w:val="000000"/>
                <w:sz w:val="24"/>
                <w:szCs w:val="24"/>
              </w:rPr>
              <w:t>о</w:t>
            </w:r>
            <w:r w:rsidRPr="00C23523">
              <w:rPr>
                <w:color w:val="000000"/>
                <w:sz w:val="24"/>
                <w:szCs w:val="24"/>
              </w:rPr>
              <w:t>вание мест ра</w:t>
            </w:r>
            <w:r w:rsidRPr="00C23523">
              <w:rPr>
                <w:color w:val="000000"/>
                <w:sz w:val="24"/>
                <w:szCs w:val="24"/>
              </w:rPr>
              <w:t>з</w:t>
            </w:r>
            <w:r w:rsidRPr="00C23523">
              <w:rPr>
                <w:color w:val="000000"/>
                <w:sz w:val="24"/>
                <w:szCs w:val="24"/>
              </w:rPr>
              <w:t>мещения объектов для стро</w:t>
            </w:r>
            <w:r w:rsidRPr="00C23523">
              <w:rPr>
                <w:color w:val="000000"/>
                <w:sz w:val="24"/>
                <w:szCs w:val="24"/>
              </w:rPr>
              <w:t>и</w:t>
            </w:r>
            <w:r w:rsidRPr="00C23523">
              <w:rPr>
                <w:color w:val="000000"/>
                <w:sz w:val="24"/>
                <w:szCs w:val="24"/>
              </w:rPr>
              <w:t>тельства индив</w:t>
            </w:r>
            <w:r w:rsidRPr="00C23523">
              <w:rPr>
                <w:color w:val="000000"/>
                <w:sz w:val="24"/>
                <w:szCs w:val="24"/>
              </w:rPr>
              <w:t>и</w:t>
            </w:r>
            <w:r w:rsidRPr="00C23523">
              <w:rPr>
                <w:color w:val="000000"/>
                <w:sz w:val="24"/>
                <w:szCs w:val="24"/>
              </w:rPr>
              <w:t>дуальных жилых домов осущес</w:t>
            </w:r>
            <w:r w:rsidRPr="00C23523">
              <w:rPr>
                <w:color w:val="000000"/>
                <w:sz w:val="24"/>
                <w:szCs w:val="24"/>
              </w:rPr>
              <w:t>т</w:t>
            </w:r>
            <w:r w:rsidRPr="00C23523">
              <w:rPr>
                <w:color w:val="000000"/>
                <w:sz w:val="24"/>
                <w:szCs w:val="24"/>
              </w:rPr>
              <w:t>вляется гражд</w:t>
            </w:r>
            <w:r w:rsidRPr="00C23523">
              <w:rPr>
                <w:color w:val="000000"/>
                <w:sz w:val="24"/>
                <w:szCs w:val="24"/>
              </w:rPr>
              <w:t>а</w:t>
            </w:r>
            <w:r w:rsidRPr="00C23523">
              <w:rPr>
                <w:color w:val="000000"/>
                <w:sz w:val="24"/>
                <w:szCs w:val="24"/>
              </w:rPr>
              <w:t>нам, о</w:t>
            </w:r>
            <w:r w:rsidRPr="00C23523">
              <w:rPr>
                <w:color w:val="000000"/>
                <w:sz w:val="24"/>
                <w:szCs w:val="24"/>
              </w:rPr>
              <w:t>т</w:t>
            </w:r>
            <w:r w:rsidRPr="00C23523">
              <w:rPr>
                <w:color w:val="000000"/>
                <w:sz w:val="24"/>
                <w:szCs w:val="24"/>
              </w:rPr>
              <w:t>несенным к катег</w:t>
            </w:r>
            <w:r w:rsidRPr="00C23523">
              <w:rPr>
                <w:color w:val="000000"/>
                <w:sz w:val="24"/>
                <w:szCs w:val="24"/>
              </w:rPr>
              <w:t>о</w:t>
            </w:r>
            <w:r w:rsidRPr="00C23523">
              <w:rPr>
                <w:color w:val="000000"/>
                <w:sz w:val="24"/>
                <w:szCs w:val="24"/>
              </w:rPr>
              <w:t>риям, указа</w:t>
            </w:r>
            <w:r w:rsidRPr="00C23523">
              <w:rPr>
                <w:color w:val="000000"/>
                <w:sz w:val="24"/>
                <w:szCs w:val="24"/>
              </w:rPr>
              <w:t>н</w:t>
            </w:r>
            <w:r w:rsidRPr="00C23523">
              <w:rPr>
                <w:color w:val="000000"/>
                <w:sz w:val="24"/>
                <w:szCs w:val="24"/>
              </w:rPr>
              <w:t>ным в пункте 1 статьи 7.4</w:t>
            </w:r>
            <w:r w:rsidR="004360F5">
              <w:rPr>
                <w:color w:val="000000"/>
                <w:sz w:val="24"/>
                <w:szCs w:val="24"/>
              </w:rPr>
              <w:t>.</w:t>
            </w:r>
            <w:r w:rsidRPr="00C23523">
              <w:rPr>
                <w:color w:val="000000"/>
                <w:sz w:val="24"/>
                <w:szCs w:val="24"/>
              </w:rPr>
              <w:t xml:space="preserve"> Зак</w:t>
            </w:r>
            <w:r w:rsidRPr="00C23523">
              <w:rPr>
                <w:color w:val="000000"/>
                <w:sz w:val="24"/>
                <w:szCs w:val="24"/>
              </w:rPr>
              <w:t>о</w:t>
            </w:r>
            <w:r w:rsidRPr="00C23523">
              <w:rPr>
                <w:color w:val="000000"/>
                <w:sz w:val="24"/>
                <w:szCs w:val="24"/>
              </w:rPr>
              <w:lastRenderedPageBreak/>
              <w:t xml:space="preserve">на </w:t>
            </w:r>
            <w:r w:rsidR="004360F5">
              <w:rPr>
                <w:color w:val="000000"/>
                <w:sz w:val="24"/>
                <w:szCs w:val="24"/>
              </w:rPr>
              <w:t>Ханты-Манси</w:t>
            </w:r>
            <w:r w:rsidR="004360F5">
              <w:rPr>
                <w:color w:val="000000"/>
                <w:sz w:val="24"/>
                <w:szCs w:val="24"/>
              </w:rPr>
              <w:t>й</w:t>
            </w:r>
            <w:r w:rsidR="004360F5">
              <w:rPr>
                <w:color w:val="000000"/>
                <w:sz w:val="24"/>
                <w:szCs w:val="24"/>
              </w:rPr>
              <w:t xml:space="preserve">ского </w:t>
            </w:r>
            <w:r w:rsidRPr="00C23523">
              <w:rPr>
                <w:color w:val="000000"/>
                <w:sz w:val="24"/>
                <w:szCs w:val="24"/>
              </w:rPr>
              <w:t>а</w:t>
            </w:r>
            <w:r w:rsidRPr="00C23523">
              <w:rPr>
                <w:color w:val="000000"/>
                <w:sz w:val="24"/>
                <w:szCs w:val="24"/>
              </w:rPr>
              <w:t>в</w:t>
            </w:r>
            <w:r w:rsidRPr="00C23523">
              <w:rPr>
                <w:color w:val="000000"/>
                <w:sz w:val="24"/>
                <w:szCs w:val="24"/>
              </w:rPr>
              <w:t>тономн</w:t>
            </w:r>
            <w:r w:rsidRPr="00C23523">
              <w:rPr>
                <w:color w:val="000000"/>
                <w:sz w:val="24"/>
                <w:szCs w:val="24"/>
              </w:rPr>
              <w:t>о</w:t>
            </w:r>
            <w:r w:rsidRPr="00C23523">
              <w:rPr>
                <w:color w:val="000000"/>
                <w:sz w:val="24"/>
                <w:szCs w:val="24"/>
              </w:rPr>
              <w:t>го округа</w:t>
            </w:r>
            <w:r w:rsidR="004360F5">
              <w:rPr>
                <w:color w:val="000000"/>
                <w:sz w:val="24"/>
                <w:szCs w:val="24"/>
              </w:rPr>
              <w:t xml:space="preserve"> − Югры</w:t>
            </w:r>
            <w:r w:rsidRPr="00C23523">
              <w:rPr>
                <w:color w:val="000000"/>
                <w:sz w:val="24"/>
                <w:szCs w:val="24"/>
              </w:rPr>
              <w:t xml:space="preserve"> от 6 июля 2005 года № 57-оз «О рег</w:t>
            </w:r>
            <w:r w:rsidRPr="00C23523">
              <w:rPr>
                <w:color w:val="000000"/>
                <w:sz w:val="24"/>
                <w:szCs w:val="24"/>
              </w:rPr>
              <w:t>у</w:t>
            </w:r>
            <w:r w:rsidRPr="00C23523">
              <w:rPr>
                <w:color w:val="000000"/>
                <w:sz w:val="24"/>
                <w:szCs w:val="24"/>
              </w:rPr>
              <w:t>лиров</w:t>
            </w:r>
            <w:r w:rsidRPr="00C23523">
              <w:rPr>
                <w:color w:val="000000"/>
                <w:sz w:val="24"/>
                <w:szCs w:val="24"/>
              </w:rPr>
              <w:t>а</w:t>
            </w:r>
            <w:r w:rsidRPr="00C23523">
              <w:rPr>
                <w:color w:val="000000"/>
                <w:sz w:val="24"/>
                <w:szCs w:val="24"/>
              </w:rPr>
              <w:t>нии о</w:t>
            </w:r>
            <w:r w:rsidRPr="00C23523">
              <w:rPr>
                <w:color w:val="000000"/>
                <w:sz w:val="24"/>
                <w:szCs w:val="24"/>
              </w:rPr>
              <w:t>т</w:t>
            </w:r>
            <w:r w:rsidRPr="00C23523">
              <w:rPr>
                <w:color w:val="000000"/>
                <w:sz w:val="24"/>
                <w:szCs w:val="24"/>
              </w:rPr>
              <w:t>дельных жили</w:t>
            </w:r>
            <w:r w:rsidRPr="00C23523">
              <w:rPr>
                <w:color w:val="000000"/>
                <w:sz w:val="24"/>
                <w:szCs w:val="24"/>
              </w:rPr>
              <w:t>щ</w:t>
            </w:r>
            <w:r w:rsidRPr="00C23523">
              <w:rPr>
                <w:color w:val="000000"/>
                <w:sz w:val="24"/>
                <w:szCs w:val="24"/>
              </w:rPr>
              <w:t>ных о</w:t>
            </w:r>
            <w:r w:rsidRPr="00C23523">
              <w:rPr>
                <w:color w:val="000000"/>
                <w:sz w:val="24"/>
                <w:szCs w:val="24"/>
              </w:rPr>
              <w:t>т</w:t>
            </w:r>
            <w:r w:rsidRPr="00C23523">
              <w:rPr>
                <w:color w:val="000000"/>
                <w:sz w:val="24"/>
                <w:szCs w:val="24"/>
              </w:rPr>
              <w:t>ношений вХанты-Манси</w:t>
            </w:r>
            <w:r w:rsidRPr="00C23523">
              <w:rPr>
                <w:color w:val="000000"/>
                <w:sz w:val="24"/>
                <w:szCs w:val="24"/>
              </w:rPr>
              <w:t>й</w:t>
            </w:r>
            <w:r w:rsidRPr="00C23523">
              <w:rPr>
                <w:color w:val="000000"/>
                <w:sz w:val="24"/>
                <w:szCs w:val="24"/>
              </w:rPr>
              <w:t>ском а</w:t>
            </w:r>
            <w:r w:rsidRPr="00C23523">
              <w:rPr>
                <w:color w:val="000000"/>
                <w:sz w:val="24"/>
                <w:szCs w:val="24"/>
              </w:rPr>
              <w:t>в</w:t>
            </w:r>
            <w:r w:rsidRPr="00C23523">
              <w:rPr>
                <w:color w:val="000000"/>
                <w:sz w:val="24"/>
                <w:szCs w:val="24"/>
              </w:rPr>
              <w:t>тономном округе – Югре»</w:t>
            </w:r>
          </w:p>
        </w:tc>
        <w:tc>
          <w:tcPr>
            <w:tcW w:w="1134" w:type="dxa"/>
            <w:gridSpan w:val="2"/>
            <w:vMerge w:val="restart"/>
            <w:shd w:val="clear" w:color="auto" w:fill="auto"/>
            <w:hideMark/>
          </w:tcPr>
          <w:p w:rsidR="00C23523" w:rsidRPr="00C23523" w:rsidRDefault="00C23523" w:rsidP="004360F5">
            <w:pPr>
              <w:jc w:val="center"/>
              <w:rPr>
                <w:color w:val="000000"/>
                <w:sz w:val="24"/>
                <w:szCs w:val="24"/>
              </w:rPr>
            </w:pPr>
            <w:r w:rsidRPr="00C23523">
              <w:rPr>
                <w:color w:val="000000"/>
                <w:sz w:val="24"/>
                <w:szCs w:val="24"/>
              </w:rPr>
              <w:lastRenderedPageBreak/>
              <w:t>муниц</w:t>
            </w:r>
            <w:r w:rsidRPr="00C23523">
              <w:rPr>
                <w:color w:val="000000"/>
                <w:sz w:val="24"/>
                <w:szCs w:val="24"/>
              </w:rPr>
              <w:t>и</w:t>
            </w:r>
            <w:r w:rsidRPr="00C23523">
              <w:rPr>
                <w:color w:val="000000"/>
                <w:sz w:val="24"/>
                <w:szCs w:val="24"/>
              </w:rPr>
              <w:t xml:space="preserve">пальное </w:t>
            </w:r>
            <w:r w:rsidR="004360F5">
              <w:rPr>
                <w:color w:val="000000"/>
                <w:sz w:val="24"/>
                <w:szCs w:val="24"/>
              </w:rPr>
              <w:t>бю</w:t>
            </w:r>
            <w:r w:rsidR="004360F5">
              <w:rPr>
                <w:color w:val="000000"/>
                <w:sz w:val="24"/>
                <w:szCs w:val="24"/>
              </w:rPr>
              <w:t>д</w:t>
            </w:r>
            <w:r w:rsidR="004360F5">
              <w:rPr>
                <w:color w:val="000000"/>
                <w:sz w:val="24"/>
                <w:szCs w:val="24"/>
              </w:rPr>
              <w:t>жетное</w:t>
            </w:r>
            <w:r w:rsidRPr="00C23523">
              <w:rPr>
                <w:color w:val="000000"/>
                <w:sz w:val="24"/>
                <w:szCs w:val="24"/>
              </w:rPr>
              <w:t xml:space="preserve"> учре</w:t>
            </w:r>
            <w:r w:rsidRPr="00C23523">
              <w:rPr>
                <w:color w:val="000000"/>
                <w:sz w:val="24"/>
                <w:szCs w:val="24"/>
              </w:rPr>
              <w:t>ж</w:t>
            </w:r>
            <w:r w:rsidRPr="00C23523">
              <w:rPr>
                <w:color w:val="000000"/>
                <w:sz w:val="24"/>
                <w:szCs w:val="24"/>
              </w:rPr>
              <w:lastRenderedPageBreak/>
              <w:t>дение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4360F5">
              <w:rPr>
                <w:color w:val="000000"/>
                <w:sz w:val="24"/>
                <w:szCs w:val="24"/>
              </w:rPr>
              <w:t>ского района «</w:t>
            </w:r>
            <w:r w:rsidRPr="00C23523">
              <w:rPr>
                <w:color w:val="000000"/>
                <w:sz w:val="24"/>
                <w:szCs w:val="24"/>
              </w:rPr>
              <w:t>Упра</w:t>
            </w:r>
            <w:r w:rsidRPr="00C23523">
              <w:rPr>
                <w:color w:val="000000"/>
                <w:sz w:val="24"/>
                <w:szCs w:val="24"/>
              </w:rPr>
              <w:t>в</w:t>
            </w:r>
            <w:r w:rsidRPr="00C23523">
              <w:rPr>
                <w:color w:val="000000"/>
                <w:sz w:val="24"/>
                <w:szCs w:val="24"/>
              </w:rPr>
              <w:t>ление имущ</w:t>
            </w:r>
            <w:r w:rsidRPr="00C23523">
              <w:rPr>
                <w:color w:val="000000"/>
                <w:sz w:val="24"/>
                <w:szCs w:val="24"/>
              </w:rPr>
              <w:t>е</w:t>
            </w:r>
            <w:r w:rsidRPr="00C23523">
              <w:rPr>
                <w:color w:val="000000"/>
                <w:sz w:val="24"/>
                <w:szCs w:val="24"/>
              </w:rPr>
              <w:t>стве</w:t>
            </w:r>
            <w:r w:rsidRPr="00C23523">
              <w:rPr>
                <w:color w:val="000000"/>
                <w:sz w:val="24"/>
                <w:szCs w:val="24"/>
              </w:rPr>
              <w:t>н</w:t>
            </w:r>
            <w:r w:rsidRPr="00C23523">
              <w:rPr>
                <w:color w:val="000000"/>
                <w:sz w:val="24"/>
                <w:szCs w:val="24"/>
              </w:rPr>
              <w:t>ными и земел</w:t>
            </w:r>
            <w:r w:rsidRPr="00C23523">
              <w:rPr>
                <w:color w:val="000000"/>
                <w:sz w:val="24"/>
                <w:szCs w:val="24"/>
              </w:rPr>
              <w:t>ь</w:t>
            </w:r>
            <w:r w:rsidRPr="00C23523">
              <w:rPr>
                <w:color w:val="000000"/>
                <w:sz w:val="24"/>
                <w:szCs w:val="24"/>
              </w:rPr>
              <w:t>ными ресу</w:t>
            </w:r>
            <w:r w:rsidRPr="00C23523">
              <w:rPr>
                <w:color w:val="000000"/>
                <w:sz w:val="24"/>
                <w:szCs w:val="24"/>
              </w:rPr>
              <w:t>р</w:t>
            </w:r>
            <w:r w:rsidRPr="00C23523">
              <w:rPr>
                <w:color w:val="000000"/>
                <w:sz w:val="24"/>
                <w:szCs w:val="24"/>
              </w:rPr>
              <w:t>сами</w:t>
            </w:r>
            <w:r w:rsidR="004360F5">
              <w:rPr>
                <w:color w:val="000000"/>
                <w:sz w:val="24"/>
                <w:szCs w:val="24"/>
              </w:rPr>
              <w:t>»</w:t>
            </w: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 xml:space="preserve">бюджет </w:t>
            </w:r>
            <w:r w:rsidRPr="00C23523">
              <w:rPr>
                <w:color w:val="000000"/>
                <w:sz w:val="24"/>
                <w:szCs w:val="24"/>
              </w:rPr>
              <w:lastRenderedPageBreak/>
              <w:t>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Pr="00C23523" w:rsidRDefault="00B314A6" w:rsidP="009422C2">
            <w:pPr>
              <w:jc w:val="center"/>
              <w:rPr>
                <w:color w:val="000000"/>
                <w:sz w:val="24"/>
                <w:szCs w:val="24"/>
              </w:rPr>
            </w:pPr>
          </w:p>
        </w:tc>
        <w:tc>
          <w:tcPr>
            <w:tcW w:w="1280" w:type="dxa"/>
            <w:vMerge w:val="restart"/>
            <w:shd w:val="clear" w:color="auto" w:fill="auto"/>
            <w:hideMark/>
          </w:tcPr>
          <w:p w:rsidR="00C23523" w:rsidRDefault="00C23523" w:rsidP="009422C2">
            <w:pPr>
              <w:jc w:val="both"/>
              <w:rPr>
                <w:color w:val="000000"/>
                <w:sz w:val="24"/>
                <w:szCs w:val="24"/>
              </w:rPr>
            </w:pPr>
            <w:r w:rsidRPr="00C23523">
              <w:rPr>
                <w:color w:val="000000"/>
                <w:sz w:val="24"/>
                <w:szCs w:val="24"/>
              </w:rPr>
              <w:lastRenderedPageBreak/>
              <w:t>Итого по задаче 4</w:t>
            </w:r>
          </w:p>
          <w:p w:rsidR="00B314A6" w:rsidRDefault="00B314A6" w:rsidP="009422C2">
            <w:pPr>
              <w:jc w:val="both"/>
              <w:rPr>
                <w:color w:val="000000"/>
                <w:sz w:val="24"/>
                <w:szCs w:val="24"/>
              </w:rPr>
            </w:pPr>
          </w:p>
          <w:p w:rsidR="00B314A6" w:rsidRDefault="00B314A6" w:rsidP="009422C2">
            <w:pPr>
              <w:jc w:val="both"/>
              <w:rPr>
                <w:color w:val="000000"/>
                <w:sz w:val="24"/>
                <w:szCs w:val="24"/>
              </w:rPr>
            </w:pPr>
          </w:p>
          <w:p w:rsidR="00B314A6" w:rsidRDefault="00B314A6" w:rsidP="009422C2">
            <w:pPr>
              <w:jc w:val="both"/>
              <w:rPr>
                <w:color w:val="000000"/>
                <w:sz w:val="24"/>
                <w:szCs w:val="24"/>
              </w:rPr>
            </w:pPr>
          </w:p>
          <w:p w:rsidR="00B314A6" w:rsidRDefault="00B314A6" w:rsidP="009422C2">
            <w:pPr>
              <w:jc w:val="both"/>
              <w:rPr>
                <w:color w:val="000000"/>
                <w:sz w:val="24"/>
                <w:szCs w:val="24"/>
              </w:rPr>
            </w:pPr>
          </w:p>
          <w:p w:rsidR="00B314A6" w:rsidRDefault="00B314A6" w:rsidP="009422C2">
            <w:pPr>
              <w:jc w:val="both"/>
              <w:rPr>
                <w:color w:val="000000"/>
                <w:sz w:val="24"/>
                <w:szCs w:val="24"/>
              </w:rPr>
            </w:pPr>
          </w:p>
          <w:p w:rsidR="00B314A6" w:rsidRDefault="00B314A6" w:rsidP="009422C2">
            <w:pPr>
              <w:jc w:val="both"/>
              <w:rPr>
                <w:color w:val="000000"/>
                <w:sz w:val="24"/>
                <w:szCs w:val="24"/>
              </w:rPr>
            </w:pPr>
          </w:p>
          <w:p w:rsidR="00B314A6" w:rsidRDefault="00B314A6" w:rsidP="009422C2">
            <w:pPr>
              <w:jc w:val="both"/>
              <w:rPr>
                <w:color w:val="000000"/>
                <w:sz w:val="24"/>
                <w:szCs w:val="24"/>
              </w:rPr>
            </w:pPr>
          </w:p>
          <w:p w:rsidR="00B314A6" w:rsidRDefault="00B314A6" w:rsidP="009422C2">
            <w:pPr>
              <w:jc w:val="both"/>
              <w:rPr>
                <w:color w:val="000000"/>
                <w:sz w:val="24"/>
                <w:szCs w:val="24"/>
              </w:rPr>
            </w:pPr>
          </w:p>
          <w:p w:rsidR="00B314A6" w:rsidRPr="00C23523" w:rsidRDefault="00B314A6" w:rsidP="009422C2">
            <w:pPr>
              <w:jc w:val="both"/>
              <w:rPr>
                <w:color w:val="000000"/>
                <w:sz w:val="24"/>
                <w:szCs w:val="24"/>
              </w:rPr>
            </w:pPr>
          </w:p>
        </w:tc>
        <w:tc>
          <w:tcPr>
            <w:tcW w:w="1134" w:type="dxa"/>
            <w:gridSpan w:val="2"/>
            <w:vMerge w:val="restart"/>
            <w:shd w:val="clear" w:color="auto" w:fill="auto"/>
            <w:hideMark/>
          </w:tcPr>
          <w:p w:rsidR="00C23523" w:rsidRDefault="00C23523"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Default="00B314A6" w:rsidP="009422C2">
            <w:pPr>
              <w:jc w:val="center"/>
              <w:rPr>
                <w:color w:val="000000"/>
                <w:sz w:val="24"/>
                <w:szCs w:val="24"/>
              </w:rPr>
            </w:pPr>
          </w:p>
          <w:p w:rsidR="00B314A6" w:rsidRPr="00C23523" w:rsidRDefault="00B314A6"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Default="004360F5" w:rsidP="009422C2">
            <w:pPr>
              <w:jc w:val="center"/>
              <w:rPr>
                <w:color w:val="000000"/>
                <w:sz w:val="24"/>
                <w:szCs w:val="24"/>
              </w:rPr>
            </w:pPr>
            <w:r w:rsidRPr="00C23523">
              <w:rPr>
                <w:color w:val="000000"/>
                <w:sz w:val="24"/>
                <w:szCs w:val="24"/>
              </w:rPr>
              <w:t>бюджет района</w:t>
            </w:r>
          </w:p>
          <w:p w:rsidR="004360F5" w:rsidRPr="00C23523" w:rsidRDefault="004360F5"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Итого по подпр</w:t>
            </w:r>
            <w:r w:rsidRPr="00C23523">
              <w:rPr>
                <w:color w:val="000000"/>
                <w:sz w:val="24"/>
                <w:szCs w:val="24"/>
              </w:rPr>
              <w:t>о</w:t>
            </w:r>
            <w:r w:rsidRPr="00C23523">
              <w:rPr>
                <w:color w:val="000000"/>
                <w:sz w:val="24"/>
                <w:szCs w:val="24"/>
              </w:rPr>
              <w:t>грамме I</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11 025,28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5 033,28</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1 092,00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900,00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2 398,93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2 206,93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192,00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8 626,35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2 826,35</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900,00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4360F5"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lastRenderedPageBreak/>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14973" w:type="dxa"/>
            <w:gridSpan w:val="25"/>
            <w:shd w:val="clear" w:color="auto" w:fill="auto"/>
            <w:hideMark/>
          </w:tcPr>
          <w:p w:rsidR="004360F5" w:rsidRDefault="004360F5" w:rsidP="009422C2">
            <w:pPr>
              <w:jc w:val="center"/>
              <w:rPr>
                <w:b/>
                <w:bCs/>
                <w:color w:val="000000"/>
                <w:sz w:val="24"/>
                <w:szCs w:val="24"/>
              </w:rPr>
            </w:pPr>
            <w:r>
              <w:rPr>
                <w:b/>
                <w:bCs/>
                <w:color w:val="000000"/>
                <w:sz w:val="24"/>
                <w:szCs w:val="24"/>
              </w:rPr>
              <w:lastRenderedPageBreak/>
              <w:t>Цель «</w:t>
            </w:r>
            <w:r w:rsidR="00C23523" w:rsidRPr="00C23523">
              <w:rPr>
                <w:b/>
                <w:bCs/>
                <w:color w:val="000000"/>
                <w:sz w:val="24"/>
                <w:szCs w:val="24"/>
              </w:rPr>
              <w:t xml:space="preserve">Повышение доступности жилья и качества жилищного обеспечения населения, в том числе с учетом исполнения </w:t>
            </w:r>
          </w:p>
          <w:p w:rsidR="00C23523" w:rsidRPr="00C23523" w:rsidRDefault="00C23523" w:rsidP="009422C2">
            <w:pPr>
              <w:jc w:val="center"/>
              <w:rPr>
                <w:b/>
                <w:bCs/>
                <w:color w:val="000000"/>
                <w:sz w:val="24"/>
                <w:szCs w:val="24"/>
              </w:rPr>
            </w:pPr>
            <w:r w:rsidRPr="00C23523">
              <w:rPr>
                <w:b/>
                <w:bCs/>
                <w:color w:val="000000"/>
                <w:sz w:val="24"/>
                <w:szCs w:val="24"/>
              </w:rPr>
              <w:t>государственных обязательств по обеспечению жил</w:t>
            </w:r>
            <w:r w:rsidR="004360F5">
              <w:rPr>
                <w:b/>
                <w:bCs/>
                <w:color w:val="000000"/>
                <w:sz w:val="24"/>
                <w:szCs w:val="24"/>
              </w:rPr>
              <w:t>ьем отдельных категорий граждан»</w:t>
            </w:r>
          </w:p>
        </w:tc>
      </w:tr>
      <w:tr w:rsidR="00C23523" w:rsidRPr="00C23523" w:rsidTr="009422C2">
        <w:trPr>
          <w:trHeight w:val="315"/>
        </w:trPr>
        <w:tc>
          <w:tcPr>
            <w:tcW w:w="14973" w:type="dxa"/>
            <w:gridSpan w:val="25"/>
            <w:shd w:val="clear" w:color="auto" w:fill="auto"/>
            <w:hideMark/>
          </w:tcPr>
          <w:p w:rsidR="00C23523" w:rsidRPr="00C23523" w:rsidRDefault="004360F5" w:rsidP="009422C2">
            <w:pPr>
              <w:jc w:val="center"/>
              <w:rPr>
                <w:b/>
                <w:bCs/>
                <w:color w:val="000000"/>
                <w:sz w:val="24"/>
                <w:szCs w:val="24"/>
              </w:rPr>
            </w:pPr>
            <w:r>
              <w:rPr>
                <w:b/>
                <w:bCs/>
                <w:color w:val="000000"/>
                <w:sz w:val="24"/>
                <w:szCs w:val="24"/>
              </w:rPr>
              <w:t>Подпрограмма II «</w:t>
            </w:r>
            <w:r w:rsidR="00C23523" w:rsidRPr="00C23523">
              <w:rPr>
                <w:b/>
                <w:bCs/>
                <w:color w:val="000000"/>
                <w:sz w:val="24"/>
                <w:szCs w:val="24"/>
              </w:rPr>
              <w:t>Содействие р</w:t>
            </w:r>
            <w:r>
              <w:rPr>
                <w:b/>
                <w:bCs/>
                <w:color w:val="000000"/>
                <w:sz w:val="24"/>
                <w:szCs w:val="24"/>
              </w:rPr>
              <w:t>азвитию жилищного строительства»</w:t>
            </w:r>
          </w:p>
        </w:tc>
      </w:tr>
      <w:tr w:rsidR="00C23523" w:rsidRPr="00C23523" w:rsidTr="009422C2">
        <w:trPr>
          <w:trHeight w:val="315"/>
        </w:trPr>
        <w:tc>
          <w:tcPr>
            <w:tcW w:w="14973" w:type="dxa"/>
            <w:gridSpan w:val="25"/>
            <w:shd w:val="clear" w:color="auto" w:fill="auto"/>
            <w:hideMark/>
          </w:tcPr>
          <w:p w:rsidR="00C23523" w:rsidRPr="00C23523" w:rsidRDefault="00C23523" w:rsidP="009422C2">
            <w:pPr>
              <w:jc w:val="center"/>
              <w:rPr>
                <w:b/>
                <w:bCs/>
                <w:color w:val="000000"/>
                <w:sz w:val="24"/>
                <w:szCs w:val="24"/>
              </w:rPr>
            </w:pPr>
            <w:r w:rsidRPr="00C23523">
              <w:rPr>
                <w:b/>
                <w:bCs/>
                <w:color w:val="000000"/>
                <w:sz w:val="24"/>
                <w:szCs w:val="24"/>
              </w:rPr>
              <w:t>Задача 1</w:t>
            </w:r>
            <w:r w:rsidR="004360F5">
              <w:rPr>
                <w:b/>
                <w:bCs/>
                <w:color w:val="000000"/>
                <w:sz w:val="24"/>
                <w:szCs w:val="24"/>
              </w:rPr>
              <w:t>.</w:t>
            </w:r>
            <w:r w:rsidRPr="00C23523">
              <w:rPr>
                <w:b/>
                <w:bCs/>
                <w:color w:val="000000"/>
                <w:sz w:val="24"/>
                <w:szCs w:val="24"/>
              </w:rPr>
              <w:t xml:space="preserve"> Стимулирование застройщиков на реализацию проектов жилищного строительства (развитие застроенных территорий, комплексное освоение территорий)</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2.1.1.</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Приобр</w:t>
            </w:r>
            <w:r w:rsidRPr="00C23523">
              <w:rPr>
                <w:color w:val="000000"/>
                <w:sz w:val="24"/>
                <w:szCs w:val="24"/>
              </w:rPr>
              <w:t>е</w:t>
            </w:r>
            <w:r w:rsidRPr="00C23523">
              <w:rPr>
                <w:color w:val="000000"/>
                <w:sz w:val="24"/>
                <w:szCs w:val="24"/>
              </w:rPr>
              <w:t>тение ж</w:t>
            </w:r>
            <w:r w:rsidRPr="00C23523">
              <w:rPr>
                <w:color w:val="000000"/>
                <w:sz w:val="24"/>
                <w:szCs w:val="24"/>
              </w:rPr>
              <w:t>и</w:t>
            </w:r>
            <w:r w:rsidRPr="00C23523">
              <w:rPr>
                <w:color w:val="000000"/>
                <w:sz w:val="24"/>
                <w:szCs w:val="24"/>
              </w:rPr>
              <w:t>лых п</w:t>
            </w:r>
            <w:r w:rsidRPr="00C23523">
              <w:rPr>
                <w:color w:val="000000"/>
                <w:sz w:val="24"/>
                <w:szCs w:val="24"/>
              </w:rPr>
              <w:t>о</w:t>
            </w:r>
            <w:r w:rsidRPr="00C23523">
              <w:rPr>
                <w:color w:val="000000"/>
                <w:sz w:val="24"/>
                <w:szCs w:val="24"/>
              </w:rPr>
              <w:t>мещений в заве</w:t>
            </w:r>
            <w:r w:rsidRPr="00C23523">
              <w:rPr>
                <w:color w:val="000000"/>
                <w:sz w:val="24"/>
                <w:szCs w:val="24"/>
              </w:rPr>
              <w:t>р</w:t>
            </w:r>
            <w:r w:rsidRPr="00C23523">
              <w:rPr>
                <w:color w:val="000000"/>
                <w:sz w:val="24"/>
                <w:szCs w:val="24"/>
              </w:rPr>
              <w:t>шенных стро</w:t>
            </w:r>
            <w:r w:rsidRPr="00C23523">
              <w:rPr>
                <w:color w:val="000000"/>
                <w:sz w:val="24"/>
                <w:szCs w:val="24"/>
              </w:rPr>
              <w:t>и</w:t>
            </w:r>
            <w:r w:rsidRPr="00C23523">
              <w:rPr>
                <w:color w:val="000000"/>
                <w:sz w:val="24"/>
                <w:szCs w:val="24"/>
              </w:rPr>
              <w:t>тельством домах, введе</w:t>
            </w:r>
            <w:r w:rsidRPr="00C23523">
              <w:rPr>
                <w:color w:val="000000"/>
                <w:sz w:val="24"/>
                <w:szCs w:val="24"/>
              </w:rPr>
              <w:t>н</w:t>
            </w:r>
            <w:r w:rsidRPr="00C23523">
              <w:rPr>
                <w:color w:val="000000"/>
                <w:sz w:val="24"/>
                <w:szCs w:val="24"/>
              </w:rPr>
              <w:t>ных в эксплу</w:t>
            </w:r>
            <w:r w:rsidRPr="00C23523">
              <w:rPr>
                <w:color w:val="000000"/>
                <w:sz w:val="24"/>
                <w:szCs w:val="24"/>
              </w:rPr>
              <w:t>а</w:t>
            </w:r>
            <w:r w:rsidRPr="00C23523">
              <w:rPr>
                <w:color w:val="000000"/>
                <w:sz w:val="24"/>
                <w:szCs w:val="24"/>
              </w:rPr>
              <w:t>тацию не ранее 1 года, предш</w:t>
            </w:r>
            <w:r w:rsidRPr="00C23523">
              <w:rPr>
                <w:color w:val="000000"/>
                <w:sz w:val="24"/>
                <w:szCs w:val="24"/>
              </w:rPr>
              <w:t>е</w:t>
            </w:r>
            <w:r w:rsidRPr="00C23523">
              <w:rPr>
                <w:color w:val="000000"/>
                <w:sz w:val="24"/>
                <w:szCs w:val="24"/>
              </w:rPr>
              <w:t>ствующ</w:t>
            </w:r>
            <w:r w:rsidRPr="00C23523">
              <w:rPr>
                <w:color w:val="000000"/>
                <w:sz w:val="24"/>
                <w:szCs w:val="24"/>
              </w:rPr>
              <w:t>е</w:t>
            </w:r>
            <w:r w:rsidRPr="00C23523">
              <w:rPr>
                <w:color w:val="000000"/>
                <w:sz w:val="24"/>
                <w:szCs w:val="24"/>
              </w:rPr>
              <w:t>го тек</w:t>
            </w:r>
            <w:r w:rsidRPr="00C23523">
              <w:rPr>
                <w:color w:val="000000"/>
                <w:sz w:val="24"/>
                <w:szCs w:val="24"/>
              </w:rPr>
              <w:t>у</w:t>
            </w:r>
            <w:r w:rsidRPr="00C23523">
              <w:rPr>
                <w:color w:val="000000"/>
                <w:sz w:val="24"/>
                <w:szCs w:val="24"/>
              </w:rPr>
              <w:t>щему г</w:t>
            </w:r>
            <w:r w:rsidRPr="00C23523">
              <w:rPr>
                <w:color w:val="000000"/>
                <w:sz w:val="24"/>
                <w:szCs w:val="24"/>
              </w:rPr>
              <w:t>о</w:t>
            </w:r>
            <w:r w:rsidRPr="00C23523">
              <w:rPr>
                <w:color w:val="000000"/>
                <w:sz w:val="24"/>
                <w:szCs w:val="24"/>
              </w:rPr>
              <w:t>ду, или в стро</w:t>
            </w:r>
            <w:r w:rsidRPr="00C23523">
              <w:rPr>
                <w:color w:val="000000"/>
                <w:sz w:val="24"/>
                <w:szCs w:val="24"/>
              </w:rPr>
              <w:t>я</w:t>
            </w:r>
            <w:r w:rsidRPr="00C23523">
              <w:rPr>
                <w:color w:val="000000"/>
                <w:sz w:val="24"/>
                <w:szCs w:val="24"/>
              </w:rPr>
              <w:t>щихся мног</w:t>
            </w:r>
            <w:r w:rsidRPr="00C23523">
              <w:rPr>
                <w:color w:val="000000"/>
                <w:sz w:val="24"/>
                <w:szCs w:val="24"/>
              </w:rPr>
              <w:t>о</w:t>
            </w:r>
            <w:r w:rsidRPr="00C23523">
              <w:rPr>
                <w:color w:val="000000"/>
                <w:sz w:val="24"/>
                <w:szCs w:val="24"/>
              </w:rPr>
              <w:t>кварти</w:t>
            </w:r>
            <w:r w:rsidRPr="00C23523">
              <w:rPr>
                <w:color w:val="000000"/>
                <w:sz w:val="24"/>
                <w:szCs w:val="24"/>
              </w:rPr>
              <w:t>р</w:t>
            </w:r>
            <w:r w:rsidRPr="00C23523">
              <w:rPr>
                <w:color w:val="000000"/>
                <w:sz w:val="24"/>
                <w:szCs w:val="24"/>
              </w:rPr>
              <w:t>ных д</w:t>
            </w:r>
            <w:r w:rsidRPr="00C23523">
              <w:rPr>
                <w:color w:val="000000"/>
                <w:sz w:val="24"/>
                <w:szCs w:val="24"/>
              </w:rPr>
              <w:t>о</w:t>
            </w:r>
            <w:r w:rsidRPr="00C23523">
              <w:rPr>
                <w:color w:val="000000"/>
                <w:sz w:val="24"/>
                <w:szCs w:val="24"/>
              </w:rPr>
              <w:lastRenderedPageBreak/>
              <w:t>мах, в случае если их стро</w:t>
            </w:r>
            <w:r w:rsidRPr="00C23523">
              <w:rPr>
                <w:color w:val="000000"/>
                <w:sz w:val="24"/>
                <w:szCs w:val="24"/>
              </w:rPr>
              <w:t>и</w:t>
            </w:r>
            <w:r w:rsidRPr="00C23523">
              <w:rPr>
                <w:color w:val="000000"/>
                <w:sz w:val="24"/>
                <w:szCs w:val="24"/>
              </w:rPr>
              <w:t>тельная гото</w:t>
            </w:r>
            <w:r w:rsidRPr="00C23523">
              <w:rPr>
                <w:color w:val="000000"/>
                <w:sz w:val="24"/>
                <w:szCs w:val="24"/>
              </w:rPr>
              <w:t>в</w:t>
            </w:r>
            <w:r w:rsidRPr="00C23523">
              <w:rPr>
                <w:color w:val="000000"/>
                <w:sz w:val="24"/>
                <w:szCs w:val="24"/>
              </w:rPr>
              <w:t>ность с</w:t>
            </w:r>
            <w:r w:rsidRPr="00C23523">
              <w:rPr>
                <w:color w:val="000000"/>
                <w:sz w:val="24"/>
                <w:szCs w:val="24"/>
              </w:rPr>
              <w:t>о</w:t>
            </w:r>
            <w:r w:rsidRPr="00C23523">
              <w:rPr>
                <w:color w:val="000000"/>
                <w:sz w:val="24"/>
                <w:szCs w:val="24"/>
              </w:rPr>
              <w:t>ставляет не менее чем 70 проце</w:t>
            </w:r>
            <w:r w:rsidRPr="00C23523">
              <w:rPr>
                <w:color w:val="000000"/>
                <w:sz w:val="24"/>
                <w:szCs w:val="24"/>
              </w:rPr>
              <w:t>н</w:t>
            </w:r>
            <w:r w:rsidRPr="00C23523">
              <w:rPr>
                <w:color w:val="000000"/>
                <w:sz w:val="24"/>
                <w:szCs w:val="24"/>
              </w:rPr>
              <w:t>тов (для населе</w:t>
            </w:r>
            <w:r w:rsidRPr="00C23523">
              <w:rPr>
                <w:color w:val="000000"/>
                <w:sz w:val="24"/>
                <w:szCs w:val="24"/>
              </w:rPr>
              <w:t>н</w:t>
            </w:r>
            <w:r w:rsidRPr="00C23523">
              <w:rPr>
                <w:color w:val="000000"/>
                <w:sz w:val="24"/>
                <w:szCs w:val="24"/>
              </w:rPr>
              <w:t>ных пунктов числе</w:t>
            </w:r>
            <w:r w:rsidRPr="00C23523">
              <w:rPr>
                <w:color w:val="000000"/>
                <w:sz w:val="24"/>
                <w:szCs w:val="24"/>
              </w:rPr>
              <w:t>н</w:t>
            </w:r>
            <w:r w:rsidRPr="00C23523">
              <w:rPr>
                <w:color w:val="000000"/>
                <w:sz w:val="24"/>
                <w:szCs w:val="24"/>
              </w:rPr>
              <w:t>ностью до 5000 ч</w:t>
            </w:r>
            <w:r w:rsidRPr="00C23523">
              <w:rPr>
                <w:color w:val="000000"/>
                <w:sz w:val="24"/>
                <w:szCs w:val="24"/>
              </w:rPr>
              <w:t>е</w:t>
            </w:r>
            <w:r w:rsidRPr="00C23523">
              <w:rPr>
                <w:color w:val="000000"/>
                <w:sz w:val="24"/>
                <w:szCs w:val="24"/>
              </w:rPr>
              <w:t>ловек - не менее чем 50 пр</w:t>
            </w:r>
            <w:r w:rsidRPr="00C23523">
              <w:rPr>
                <w:color w:val="000000"/>
                <w:sz w:val="24"/>
                <w:szCs w:val="24"/>
              </w:rPr>
              <w:t>о</w:t>
            </w:r>
            <w:r w:rsidRPr="00C23523">
              <w:rPr>
                <w:color w:val="000000"/>
                <w:sz w:val="24"/>
                <w:szCs w:val="24"/>
              </w:rPr>
              <w:t>центов) от пред</w:t>
            </w:r>
            <w:r w:rsidRPr="00C23523">
              <w:rPr>
                <w:color w:val="000000"/>
                <w:sz w:val="24"/>
                <w:szCs w:val="24"/>
              </w:rPr>
              <w:t>у</w:t>
            </w:r>
            <w:r w:rsidRPr="00C23523">
              <w:rPr>
                <w:color w:val="000000"/>
                <w:sz w:val="24"/>
                <w:szCs w:val="24"/>
              </w:rPr>
              <w:t>смотре</w:t>
            </w:r>
            <w:r w:rsidRPr="00C23523">
              <w:rPr>
                <w:color w:val="000000"/>
                <w:sz w:val="24"/>
                <w:szCs w:val="24"/>
              </w:rPr>
              <w:t>н</w:t>
            </w:r>
            <w:r w:rsidRPr="00C23523">
              <w:rPr>
                <w:color w:val="000000"/>
                <w:sz w:val="24"/>
                <w:szCs w:val="24"/>
              </w:rPr>
              <w:t>ной пр</w:t>
            </w:r>
            <w:r w:rsidRPr="00C23523">
              <w:rPr>
                <w:color w:val="000000"/>
                <w:sz w:val="24"/>
                <w:szCs w:val="24"/>
              </w:rPr>
              <w:t>о</w:t>
            </w:r>
            <w:r w:rsidRPr="00C23523">
              <w:rPr>
                <w:color w:val="000000"/>
                <w:sz w:val="24"/>
                <w:szCs w:val="24"/>
              </w:rPr>
              <w:t>ектной докуме</w:t>
            </w:r>
            <w:r w:rsidRPr="00C23523">
              <w:rPr>
                <w:color w:val="000000"/>
                <w:sz w:val="24"/>
                <w:szCs w:val="24"/>
              </w:rPr>
              <w:t>н</w:t>
            </w:r>
            <w:r w:rsidRPr="00C23523">
              <w:rPr>
                <w:color w:val="000000"/>
                <w:sz w:val="24"/>
                <w:szCs w:val="24"/>
              </w:rPr>
              <w:t>тацией готовн</w:t>
            </w:r>
            <w:r w:rsidRPr="00C23523">
              <w:rPr>
                <w:color w:val="000000"/>
                <w:sz w:val="24"/>
                <w:szCs w:val="24"/>
              </w:rPr>
              <w:t>о</w:t>
            </w:r>
            <w:r w:rsidRPr="00C23523">
              <w:rPr>
                <w:color w:val="000000"/>
                <w:sz w:val="24"/>
                <w:szCs w:val="24"/>
              </w:rPr>
              <w:t>сти таких мног</w:t>
            </w:r>
            <w:r w:rsidRPr="00C23523">
              <w:rPr>
                <w:color w:val="000000"/>
                <w:sz w:val="24"/>
                <w:szCs w:val="24"/>
              </w:rPr>
              <w:t>о</w:t>
            </w:r>
            <w:r w:rsidRPr="00C23523">
              <w:rPr>
                <w:color w:val="000000"/>
                <w:sz w:val="24"/>
                <w:szCs w:val="24"/>
              </w:rPr>
              <w:t>кварти</w:t>
            </w:r>
            <w:r w:rsidRPr="00C23523">
              <w:rPr>
                <w:color w:val="000000"/>
                <w:sz w:val="24"/>
                <w:szCs w:val="24"/>
              </w:rPr>
              <w:t>р</w:t>
            </w:r>
            <w:r w:rsidRPr="00C23523">
              <w:rPr>
                <w:color w:val="000000"/>
                <w:sz w:val="24"/>
                <w:szCs w:val="24"/>
              </w:rPr>
              <w:t>ных д</w:t>
            </w:r>
            <w:r w:rsidRPr="00C23523">
              <w:rPr>
                <w:color w:val="000000"/>
                <w:sz w:val="24"/>
                <w:szCs w:val="24"/>
              </w:rPr>
              <w:t>о</w:t>
            </w:r>
            <w:r w:rsidRPr="00C23523">
              <w:rPr>
                <w:color w:val="000000"/>
                <w:sz w:val="24"/>
                <w:szCs w:val="24"/>
              </w:rPr>
              <w:t>мов.</w:t>
            </w:r>
          </w:p>
        </w:tc>
        <w:tc>
          <w:tcPr>
            <w:tcW w:w="1134" w:type="dxa"/>
            <w:gridSpan w:val="2"/>
            <w:vMerge w:val="restart"/>
            <w:shd w:val="clear" w:color="auto" w:fill="auto"/>
            <w:hideMark/>
          </w:tcPr>
          <w:p w:rsidR="00C23523" w:rsidRPr="00C23523" w:rsidRDefault="00C23523" w:rsidP="00B314A6">
            <w:pPr>
              <w:jc w:val="center"/>
              <w:rPr>
                <w:color w:val="000000"/>
                <w:sz w:val="24"/>
                <w:szCs w:val="24"/>
              </w:rPr>
            </w:pPr>
            <w:r w:rsidRPr="00C23523">
              <w:rPr>
                <w:color w:val="000000"/>
                <w:sz w:val="24"/>
                <w:szCs w:val="24"/>
              </w:rPr>
              <w:lastRenderedPageBreak/>
              <w:t>отдел жили</w:t>
            </w:r>
            <w:r w:rsidRPr="00C23523">
              <w:rPr>
                <w:color w:val="000000"/>
                <w:sz w:val="24"/>
                <w:szCs w:val="24"/>
              </w:rPr>
              <w:t>щ</w:t>
            </w:r>
            <w:r w:rsidRPr="00C23523">
              <w:rPr>
                <w:color w:val="000000"/>
                <w:sz w:val="24"/>
                <w:szCs w:val="24"/>
              </w:rPr>
              <w:t>но-комм</w:t>
            </w:r>
            <w:r w:rsidRPr="00C23523">
              <w:rPr>
                <w:color w:val="000000"/>
                <w:sz w:val="24"/>
                <w:szCs w:val="24"/>
              </w:rPr>
              <w:t>у</w:t>
            </w:r>
            <w:r w:rsidRPr="00C23523">
              <w:rPr>
                <w:color w:val="000000"/>
                <w:sz w:val="24"/>
                <w:szCs w:val="24"/>
              </w:rPr>
              <w:t>нальн</w:t>
            </w:r>
            <w:r w:rsidRPr="00C23523">
              <w:rPr>
                <w:color w:val="000000"/>
                <w:sz w:val="24"/>
                <w:szCs w:val="24"/>
              </w:rPr>
              <w:t>о</w:t>
            </w:r>
            <w:r w:rsidRPr="00C23523">
              <w:rPr>
                <w:color w:val="000000"/>
                <w:sz w:val="24"/>
                <w:szCs w:val="24"/>
              </w:rPr>
              <w:t>го х</w:t>
            </w:r>
            <w:r w:rsidRPr="00C23523">
              <w:rPr>
                <w:color w:val="000000"/>
                <w:sz w:val="24"/>
                <w:szCs w:val="24"/>
              </w:rPr>
              <w:t>о</w:t>
            </w:r>
            <w:r w:rsidRPr="00C23523">
              <w:rPr>
                <w:color w:val="000000"/>
                <w:sz w:val="24"/>
                <w:szCs w:val="24"/>
              </w:rPr>
              <w:t>зяйства, энерг</w:t>
            </w:r>
            <w:r w:rsidRPr="00C23523">
              <w:rPr>
                <w:color w:val="000000"/>
                <w:sz w:val="24"/>
                <w:szCs w:val="24"/>
              </w:rPr>
              <w:t>е</w:t>
            </w:r>
            <w:r w:rsidRPr="00C23523">
              <w:rPr>
                <w:color w:val="000000"/>
                <w:sz w:val="24"/>
                <w:szCs w:val="24"/>
              </w:rPr>
              <w:t>тики и 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00B314A6">
              <w:rPr>
                <w:color w:val="000000"/>
                <w:sz w:val="24"/>
                <w:szCs w:val="24"/>
              </w:rPr>
              <w:t>страции района</w:t>
            </w:r>
            <w:r w:rsidRPr="00C23523">
              <w:rPr>
                <w:color w:val="000000"/>
                <w:sz w:val="24"/>
                <w:szCs w:val="24"/>
              </w:rPr>
              <w:t>/ отдел по жили</w:t>
            </w:r>
            <w:r w:rsidRPr="00C23523">
              <w:rPr>
                <w:color w:val="000000"/>
                <w:sz w:val="24"/>
                <w:szCs w:val="24"/>
              </w:rPr>
              <w:t>щ</w:t>
            </w:r>
            <w:r w:rsidRPr="00C23523">
              <w:rPr>
                <w:color w:val="000000"/>
                <w:sz w:val="24"/>
                <w:szCs w:val="24"/>
              </w:rPr>
              <w:t>ным в</w:t>
            </w:r>
            <w:r w:rsidRPr="00C23523">
              <w:rPr>
                <w:color w:val="000000"/>
                <w:sz w:val="24"/>
                <w:szCs w:val="24"/>
              </w:rPr>
              <w:t>о</w:t>
            </w:r>
            <w:r w:rsidRPr="00C23523">
              <w:rPr>
                <w:color w:val="000000"/>
                <w:sz w:val="24"/>
                <w:szCs w:val="24"/>
              </w:rPr>
              <w:t xml:space="preserve">просам </w:t>
            </w:r>
            <w:r w:rsidR="00B314A6">
              <w:rPr>
                <w:color w:val="000000"/>
                <w:sz w:val="24"/>
                <w:szCs w:val="24"/>
              </w:rPr>
              <w:t>и</w:t>
            </w:r>
            <w:r w:rsidR="00B314A6" w:rsidRPr="00C23523">
              <w:rPr>
                <w:color w:val="000000"/>
                <w:sz w:val="24"/>
                <w:szCs w:val="24"/>
              </w:rPr>
              <w:t xml:space="preserve"> мун</w:t>
            </w:r>
            <w:r w:rsidR="00B314A6" w:rsidRPr="00C23523">
              <w:rPr>
                <w:color w:val="000000"/>
                <w:sz w:val="24"/>
                <w:szCs w:val="24"/>
              </w:rPr>
              <w:t>и</w:t>
            </w:r>
            <w:r w:rsidR="00B314A6" w:rsidRPr="00C23523">
              <w:rPr>
                <w:color w:val="000000"/>
                <w:sz w:val="24"/>
                <w:szCs w:val="24"/>
              </w:rPr>
              <w:t>ципал</w:t>
            </w:r>
            <w:r w:rsidR="00B314A6" w:rsidRPr="00C23523">
              <w:rPr>
                <w:color w:val="000000"/>
                <w:sz w:val="24"/>
                <w:szCs w:val="24"/>
              </w:rPr>
              <w:t>ь</w:t>
            </w:r>
            <w:r w:rsidR="00B314A6" w:rsidRPr="00C23523">
              <w:rPr>
                <w:color w:val="000000"/>
                <w:sz w:val="24"/>
                <w:szCs w:val="24"/>
              </w:rPr>
              <w:t>ной со</w:t>
            </w:r>
            <w:r w:rsidR="00B314A6" w:rsidRPr="00C23523">
              <w:rPr>
                <w:color w:val="000000"/>
                <w:sz w:val="24"/>
                <w:szCs w:val="24"/>
              </w:rPr>
              <w:t>б</w:t>
            </w:r>
            <w:r w:rsidR="00B314A6" w:rsidRPr="00C23523">
              <w:rPr>
                <w:color w:val="000000"/>
                <w:sz w:val="24"/>
                <w:szCs w:val="24"/>
              </w:rPr>
              <w:t>ственн</w:t>
            </w:r>
            <w:r w:rsidR="00B314A6" w:rsidRPr="00C23523">
              <w:rPr>
                <w:color w:val="000000"/>
                <w:sz w:val="24"/>
                <w:szCs w:val="24"/>
              </w:rPr>
              <w:t>о</w:t>
            </w:r>
            <w:r w:rsidR="00B314A6" w:rsidRPr="00C23523">
              <w:rPr>
                <w:color w:val="000000"/>
                <w:sz w:val="24"/>
                <w:szCs w:val="24"/>
              </w:rPr>
              <w:t xml:space="preserve">сти </w:t>
            </w:r>
            <w:r w:rsidRPr="00C23523">
              <w:rPr>
                <w:color w:val="000000"/>
                <w:sz w:val="24"/>
                <w:szCs w:val="24"/>
              </w:rPr>
              <w:t>а</w:t>
            </w:r>
            <w:r w:rsidRPr="00C23523">
              <w:rPr>
                <w:color w:val="000000"/>
                <w:sz w:val="24"/>
                <w:szCs w:val="24"/>
              </w:rPr>
              <w:t>д</w:t>
            </w:r>
            <w:r w:rsidRPr="00C23523">
              <w:rPr>
                <w:color w:val="000000"/>
                <w:sz w:val="24"/>
                <w:szCs w:val="24"/>
              </w:rPr>
              <w:t>мини</w:t>
            </w:r>
            <w:r w:rsidR="00B314A6">
              <w:rPr>
                <w:color w:val="000000"/>
                <w:sz w:val="24"/>
                <w:szCs w:val="24"/>
              </w:rPr>
              <w:t>с</w:t>
            </w:r>
            <w:r w:rsidR="00B314A6">
              <w:rPr>
                <w:color w:val="000000"/>
                <w:sz w:val="24"/>
                <w:szCs w:val="24"/>
              </w:rPr>
              <w:t>т</w:t>
            </w:r>
            <w:r w:rsidR="00B314A6">
              <w:rPr>
                <w:color w:val="000000"/>
                <w:sz w:val="24"/>
                <w:szCs w:val="24"/>
              </w:rPr>
              <w:t xml:space="preserve">рации </w:t>
            </w:r>
            <w:r w:rsidR="00B314A6">
              <w:rPr>
                <w:color w:val="000000"/>
                <w:sz w:val="24"/>
                <w:szCs w:val="24"/>
              </w:rPr>
              <w:lastRenderedPageBreak/>
              <w:t>района</w:t>
            </w:r>
            <w:r w:rsidRPr="00C23523">
              <w:rPr>
                <w:color w:val="000000"/>
                <w:sz w:val="24"/>
                <w:szCs w:val="24"/>
              </w:rPr>
              <w:t>/ админ</w:t>
            </w:r>
            <w:r w:rsidRPr="00C23523">
              <w:rPr>
                <w:color w:val="000000"/>
                <w:sz w:val="24"/>
                <w:szCs w:val="24"/>
              </w:rPr>
              <w:t>и</w:t>
            </w:r>
            <w:r w:rsidRPr="00C23523">
              <w:rPr>
                <w:color w:val="000000"/>
                <w:sz w:val="24"/>
                <w:szCs w:val="24"/>
              </w:rPr>
              <w:t>страции горо</w:t>
            </w:r>
            <w:r w:rsidRPr="00C23523">
              <w:rPr>
                <w:color w:val="000000"/>
                <w:sz w:val="24"/>
                <w:szCs w:val="24"/>
              </w:rPr>
              <w:t>д</w:t>
            </w:r>
            <w:r w:rsidRPr="00C23523">
              <w:rPr>
                <w:color w:val="000000"/>
                <w:sz w:val="24"/>
                <w:szCs w:val="24"/>
              </w:rPr>
              <w:t>ских и сельских посел</w:t>
            </w:r>
            <w:r w:rsidRPr="00C23523">
              <w:rPr>
                <w:color w:val="000000"/>
                <w:sz w:val="24"/>
                <w:szCs w:val="24"/>
              </w:rPr>
              <w:t>е</w:t>
            </w:r>
            <w:r w:rsidRPr="00C23523">
              <w:rPr>
                <w:color w:val="000000"/>
                <w:sz w:val="24"/>
                <w:szCs w:val="24"/>
              </w:rPr>
              <w:t>ний района</w:t>
            </w: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651 698,46</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367 662,13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160 268,37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41 082,33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37 685,63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525 179,91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330 895,91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145 587,20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24 348,40</w:t>
            </w:r>
          </w:p>
        </w:tc>
        <w:tc>
          <w:tcPr>
            <w:tcW w:w="1180" w:type="dxa"/>
            <w:shd w:val="clear" w:color="auto" w:fill="auto"/>
            <w:hideMark/>
          </w:tcPr>
          <w:p w:rsidR="00C23523" w:rsidRPr="00C23523" w:rsidRDefault="00C23523" w:rsidP="009422C2">
            <w:pPr>
              <w:jc w:val="center"/>
              <w:rPr>
                <w:sz w:val="24"/>
                <w:szCs w:val="24"/>
              </w:rPr>
            </w:pPr>
            <w:r w:rsidRPr="00C23523">
              <w:rPr>
                <w:sz w:val="24"/>
                <w:szCs w:val="24"/>
              </w:rPr>
              <w:t>24 348,40</w:t>
            </w: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126 518,55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36 766,22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14 681,17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16 733,93</w:t>
            </w:r>
          </w:p>
        </w:tc>
        <w:tc>
          <w:tcPr>
            <w:tcW w:w="1180" w:type="dxa"/>
            <w:shd w:val="clear" w:color="auto" w:fill="auto"/>
            <w:hideMark/>
          </w:tcPr>
          <w:p w:rsidR="00C23523" w:rsidRPr="00C23523" w:rsidRDefault="00C23523" w:rsidP="009422C2">
            <w:pPr>
              <w:jc w:val="center"/>
              <w:rPr>
                <w:sz w:val="24"/>
                <w:szCs w:val="24"/>
              </w:rPr>
            </w:pPr>
            <w:r w:rsidRPr="00C23523">
              <w:rPr>
                <w:sz w:val="24"/>
                <w:szCs w:val="24"/>
              </w:rPr>
              <w:t>13 337,23</w:t>
            </w:r>
          </w:p>
        </w:tc>
        <w:tc>
          <w:tcPr>
            <w:tcW w:w="1180" w:type="dxa"/>
            <w:shd w:val="clear" w:color="auto" w:fill="auto"/>
            <w:hideMark/>
          </w:tcPr>
          <w:p w:rsidR="00C23523" w:rsidRPr="00C23523" w:rsidRDefault="00C23523" w:rsidP="009422C2">
            <w:pPr>
              <w:jc w:val="center"/>
              <w:rPr>
                <w:sz w:val="24"/>
                <w:szCs w:val="24"/>
              </w:rPr>
            </w:pPr>
            <w:r w:rsidRPr="00C23523">
              <w:rPr>
                <w:sz w:val="24"/>
                <w:szCs w:val="24"/>
              </w:rPr>
              <w:t>15 000,00</w:t>
            </w:r>
          </w:p>
        </w:tc>
        <w:tc>
          <w:tcPr>
            <w:tcW w:w="1180" w:type="dxa"/>
            <w:shd w:val="clear" w:color="auto" w:fill="auto"/>
            <w:hideMark/>
          </w:tcPr>
          <w:p w:rsidR="00C23523" w:rsidRPr="00C23523" w:rsidRDefault="00C23523" w:rsidP="009422C2">
            <w:pPr>
              <w:jc w:val="center"/>
              <w:rPr>
                <w:sz w:val="24"/>
                <w:szCs w:val="24"/>
              </w:rPr>
            </w:pPr>
            <w:r w:rsidRPr="00C23523">
              <w:rPr>
                <w:sz w:val="24"/>
                <w:szCs w:val="24"/>
              </w:rPr>
              <w:t>15 000,00</w:t>
            </w:r>
          </w:p>
        </w:tc>
        <w:tc>
          <w:tcPr>
            <w:tcW w:w="1180" w:type="dxa"/>
            <w:gridSpan w:val="2"/>
            <w:shd w:val="clear" w:color="auto" w:fill="auto"/>
            <w:hideMark/>
          </w:tcPr>
          <w:p w:rsidR="00C23523" w:rsidRPr="00C23523" w:rsidRDefault="00C23523" w:rsidP="009422C2">
            <w:pPr>
              <w:jc w:val="center"/>
              <w:rPr>
                <w:sz w:val="24"/>
                <w:szCs w:val="24"/>
              </w:rPr>
            </w:pPr>
            <w:r w:rsidRPr="00C23523">
              <w:rPr>
                <w:sz w:val="24"/>
                <w:szCs w:val="24"/>
              </w:rPr>
              <w:t>15 000,00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Итого по задаче 1</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651 698,46</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367 662,13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160 268,37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41 082,33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37 685,63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525 179,91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330 895,91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145 587,20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24 348,40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24 348,40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126 518,55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36 766,22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14 681,17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16 733,93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13 337,23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14973" w:type="dxa"/>
            <w:gridSpan w:val="25"/>
            <w:shd w:val="clear" w:color="auto" w:fill="auto"/>
            <w:hideMark/>
          </w:tcPr>
          <w:p w:rsidR="00C23523" w:rsidRPr="00C23523" w:rsidRDefault="00C23523" w:rsidP="009422C2">
            <w:pPr>
              <w:jc w:val="center"/>
              <w:rPr>
                <w:b/>
                <w:bCs/>
                <w:color w:val="000000"/>
                <w:sz w:val="24"/>
                <w:szCs w:val="24"/>
              </w:rPr>
            </w:pPr>
            <w:r w:rsidRPr="00C23523">
              <w:rPr>
                <w:b/>
                <w:bCs/>
                <w:color w:val="000000"/>
                <w:sz w:val="24"/>
                <w:szCs w:val="24"/>
              </w:rPr>
              <w:t>Задача 2</w:t>
            </w:r>
            <w:r w:rsidR="00B314A6">
              <w:rPr>
                <w:b/>
                <w:bCs/>
                <w:color w:val="000000"/>
                <w:sz w:val="24"/>
                <w:szCs w:val="24"/>
              </w:rPr>
              <w:t>.</w:t>
            </w:r>
            <w:r w:rsidRPr="00C23523">
              <w:rPr>
                <w:b/>
                <w:bCs/>
                <w:color w:val="000000"/>
                <w:sz w:val="24"/>
                <w:szCs w:val="24"/>
              </w:rPr>
              <w:t xml:space="preserve"> Защита жилищных прав детей-сирот и детей, оставшихся без попечения родителей, и лиц из их числа</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2.2.1.</w:t>
            </w:r>
          </w:p>
        </w:tc>
        <w:tc>
          <w:tcPr>
            <w:tcW w:w="1280" w:type="dxa"/>
            <w:vMerge w:val="restart"/>
            <w:shd w:val="clear" w:color="auto" w:fill="auto"/>
            <w:hideMark/>
          </w:tcPr>
          <w:p w:rsidR="00C23523" w:rsidRPr="00C23523" w:rsidRDefault="00C23523" w:rsidP="009422C2">
            <w:pPr>
              <w:spacing w:after="240"/>
              <w:jc w:val="both"/>
              <w:rPr>
                <w:color w:val="000000"/>
                <w:sz w:val="24"/>
                <w:szCs w:val="24"/>
              </w:rPr>
            </w:pPr>
            <w:r w:rsidRPr="00C23523">
              <w:rPr>
                <w:color w:val="000000"/>
                <w:sz w:val="24"/>
                <w:szCs w:val="24"/>
              </w:rPr>
              <w:t>Покупка (стро</w:t>
            </w:r>
            <w:r w:rsidRPr="00C23523">
              <w:rPr>
                <w:color w:val="000000"/>
                <w:sz w:val="24"/>
                <w:szCs w:val="24"/>
              </w:rPr>
              <w:t>и</w:t>
            </w:r>
            <w:r w:rsidRPr="00C23523">
              <w:rPr>
                <w:color w:val="000000"/>
                <w:sz w:val="24"/>
                <w:szCs w:val="24"/>
              </w:rPr>
              <w:t>тельство) жилых помещ</w:t>
            </w:r>
            <w:r w:rsidRPr="00C23523">
              <w:rPr>
                <w:color w:val="000000"/>
                <w:sz w:val="24"/>
                <w:szCs w:val="24"/>
              </w:rPr>
              <w:t>е</w:t>
            </w:r>
            <w:r w:rsidRPr="00C23523">
              <w:rPr>
                <w:color w:val="000000"/>
                <w:sz w:val="24"/>
                <w:szCs w:val="24"/>
              </w:rPr>
              <w:t>ний  для предо</w:t>
            </w:r>
            <w:r w:rsidRPr="00C23523">
              <w:rPr>
                <w:color w:val="000000"/>
                <w:sz w:val="24"/>
                <w:szCs w:val="24"/>
              </w:rPr>
              <w:t>с</w:t>
            </w:r>
            <w:r w:rsidRPr="00C23523">
              <w:rPr>
                <w:color w:val="000000"/>
                <w:sz w:val="24"/>
                <w:szCs w:val="24"/>
              </w:rPr>
              <w:t>тавления детям-</w:t>
            </w:r>
            <w:r w:rsidRPr="00C23523">
              <w:rPr>
                <w:color w:val="000000"/>
                <w:sz w:val="24"/>
                <w:szCs w:val="24"/>
              </w:rPr>
              <w:lastRenderedPageBreak/>
              <w:t>сиротам и детям, оста</w:t>
            </w:r>
            <w:r w:rsidRPr="00C23523">
              <w:rPr>
                <w:color w:val="000000"/>
                <w:sz w:val="24"/>
                <w:szCs w:val="24"/>
              </w:rPr>
              <w:t>в</w:t>
            </w:r>
            <w:r w:rsidRPr="00C23523">
              <w:rPr>
                <w:color w:val="000000"/>
                <w:sz w:val="24"/>
                <w:szCs w:val="24"/>
              </w:rPr>
              <w:t>шимся без поп</w:t>
            </w:r>
            <w:r w:rsidRPr="00C23523">
              <w:rPr>
                <w:color w:val="000000"/>
                <w:sz w:val="24"/>
                <w:szCs w:val="24"/>
              </w:rPr>
              <w:t>е</w:t>
            </w:r>
            <w:r w:rsidRPr="00C23523">
              <w:rPr>
                <w:color w:val="000000"/>
                <w:sz w:val="24"/>
                <w:szCs w:val="24"/>
              </w:rPr>
              <w:t>чения р</w:t>
            </w:r>
            <w:r w:rsidRPr="00C23523">
              <w:rPr>
                <w:color w:val="000000"/>
                <w:sz w:val="24"/>
                <w:szCs w:val="24"/>
              </w:rPr>
              <w:t>о</w:t>
            </w:r>
            <w:r w:rsidRPr="00C23523">
              <w:rPr>
                <w:color w:val="000000"/>
                <w:sz w:val="24"/>
                <w:szCs w:val="24"/>
              </w:rPr>
              <w:t>дителей, а также л</w:t>
            </w:r>
            <w:r w:rsidRPr="00C23523">
              <w:rPr>
                <w:color w:val="000000"/>
                <w:sz w:val="24"/>
                <w:szCs w:val="24"/>
              </w:rPr>
              <w:t>и</w:t>
            </w:r>
            <w:r w:rsidRPr="00C23523">
              <w:rPr>
                <w:color w:val="000000"/>
                <w:sz w:val="24"/>
                <w:szCs w:val="24"/>
              </w:rPr>
              <w:t>цам из числа д</w:t>
            </w:r>
            <w:r w:rsidRPr="00C23523">
              <w:rPr>
                <w:color w:val="000000"/>
                <w:sz w:val="24"/>
                <w:szCs w:val="24"/>
              </w:rPr>
              <w:t>е</w:t>
            </w:r>
            <w:r w:rsidRPr="00C23523">
              <w:rPr>
                <w:color w:val="000000"/>
                <w:sz w:val="24"/>
                <w:szCs w:val="24"/>
              </w:rPr>
              <w:t>тей-сирот и детей, оста</w:t>
            </w:r>
            <w:r w:rsidRPr="00C23523">
              <w:rPr>
                <w:color w:val="000000"/>
                <w:sz w:val="24"/>
                <w:szCs w:val="24"/>
              </w:rPr>
              <w:t>в</w:t>
            </w:r>
            <w:r w:rsidRPr="00C23523">
              <w:rPr>
                <w:color w:val="000000"/>
                <w:sz w:val="24"/>
                <w:szCs w:val="24"/>
              </w:rPr>
              <w:t>шихся без попеч</w:t>
            </w:r>
            <w:r w:rsidRPr="00C23523">
              <w:rPr>
                <w:color w:val="000000"/>
                <w:sz w:val="24"/>
                <w:szCs w:val="24"/>
              </w:rPr>
              <w:t>е</w:t>
            </w:r>
            <w:r w:rsidRPr="00C23523">
              <w:rPr>
                <w:color w:val="000000"/>
                <w:sz w:val="24"/>
                <w:szCs w:val="24"/>
              </w:rPr>
              <w:t>ния род</w:t>
            </w:r>
            <w:r w:rsidRPr="00C23523">
              <w:rPr>
                <w:color w:val="000000"/>
                <w:sz w:val="24"/>
                <w:szCs w:val="24"/>
              </w:rPr>
              <w:t>и</w:t>
            </w:r>
            <w:r w:rsidRPr="00C23523">
              <w:rPr>
                <w:color w:val="000000"/>
                <w:sz w:val="24"/>
                <w:szCs w:val="24"/>
              </w:rPr>
              <w:t>телей, жилых помещ</w:t>
            </w:r>
            <w:r w:rsidRPr="00C23523">
              <w:rPr>
                <w:color w:val="000000"/>
                <w:sz w:val="24"/>
                <w:szCs w:val="24"/>
              </w:rPr>
              <w:t>е</w:t>
            </w:r>
            <w:r w:rsidRPr="00C23523">
              <w:rPr>
                <w:color w:val="000000"/>
                <w:sz w:val="24"/>
                <w:szCs w:val="24"/>
              </w:rPr>
              <w:t>ний сп</w:t>
            </w:r>
            <w:r w:rsidRPr="00C23523">
              <w:rPr>
                <w:color w:val="000000"/>
                <w:sz w:val="24"/>
                <w:szCs w:val="24"/>
              </w:rPr>
              <w:t>е</w:t>
            </w:r>
            <w:r w:rsidRPr="00C23523">
              <w:rPr>
                <w:color w:val="000000"/>
                <w:sz w:val="24"/>
                <w:szCs w:val="24"/>
              </w:rPr>
              <w:t>циализ</w:t>
            </w:r>
            <w:r w:rsidRPr="00C23523">
              <w:rPr>
                <w:color w:val="000000"/>
                <w:sz w:val="24"/>
                <w:szCs w:val="24"/>
              </w:rPr>
              <w:t>и</w:t>
            </w:r>
            <w:r w:rsidRPr="00C23523">
              <w:rPr>
                <w:color w:val="000000"/>
                <w:sz w:val="24"/>
                <w:szCs w:val="24"/>
              </w:rPr>
              <w:t>рованного жили</w:t>
            </w:r>
            <w:r w:rsidRPr="00C23523">
              <w:rPr>
                <w:color w:val="000000"/>
                <w:sz w:val="24"/>
                <w:szCs w:val="24"/>
              </w:rPr>
              <w:t>щ</w:t>
            </w:r>
            <w:r w:rsidRPr="00C23523">
              <w:rPr>
                <w:color w:val="000000"/>
                <w:sz w:val="24"/>
                <w:szCs w:val="24"/>
              </w:rPr>
              <w:t>ного фо</w:t>
            </w:r>
            <w:r w:rsidRPr="00C23523">
              <w:rPr>
                <w:color w:val="000000"/>
                <w:sz w:val="24"/>
                <w:szCs w:val="24"/>
              </w:rPr>
              <w:t>н</w:t>
            </w:r>
            <w:r w:rsidRPr="00C23523">
              <w:rPr>
                <w:color w:val="000000"/>
                <w:sz w:val="24"/>
                <w:szCs w:val="24"/>
              </w:rPr>
              <w:t>да по д</w:t>
            </w:r>
            <w:r w:rsidRPr="00C23523">
              <w:rPr>
                <w:color w:val="000000"/>
                <w:sz w:val="24"/>
                <w:szCs w:val="24"/>
              </w:rPr>
              <w:t>о</w:t>
            </w:r>
            <w:r w:rsidRPr="00C23523">
              <w:rPr>
                <w:color w:val="000000"/>
                <w:sz w:val="24"/>
                <w:szCs w:val="24"/>
              </w:rPr>
              <w:t>говорам найма специал</w:t>
            </w:r>
            <w:r w:rsidRPr="00C23523">
              <w:rPr>
                <w:color w:val="000000"/>
                <w:sz w:val="24"/>
                <w:szCs w:val="24"/>
              </w:rPr>
              <w:t>и</w:t>
            </w:r>
            <w:r w:rsidRPr="00C23523">
              <w:rPr>
                <w:color w:val="000000"/>
                <w:sz w:val="24"/>
                <w:szCs w:val="24"/>
              </w:rPr>
              <w:t>зирова</w:t>
            </w:r>
            <w:r w:rsidRPr="00C23523">
              <w:rPr>
                <w:color w:val="000000"/>
                <w:sz w:val="24"/>
                <w:szCs w:val="24"/>
              </w:rPr>
              <w:t>н</w:t>
            </w:r>
            <w:r w:rsidRPr="00C23523">
              <w:rPr>
                <w:color w:val="000000"/>
                <w:sz w:val="24"/>
                <w:szCs w:val="24"/>
              </w:rPr>
              <w:t>ных ж</w:t>
            </w:r>
            <w:r w:rsidRPr="00C23523">
              <w:rPr>
                <w:color w:val="000000"/>
                <w:sz w:val="24"/>
                <w:szCs w:val="24"/>
              </w:rPr>
              <w:t>и</w:t>
            </w:r>
            <w:r w:rsidRPr="00C23523">
              <w:rPr>
                <w:color w:val="000000"/>
                <w:sz w:val="24"/>
                <w:szCs w:val="24"/>
              </w:rPr>
              <w:t>лых п</w:t>
            </w:r>
            <w:r w:rsidRPr="00C23523">
              <w:rPr>
                <w:color w:val="000000"/>
                <w:sz w:val="24"/>
                <w:szCs w:val="24"/>
              </w:rPr>
              <w:t>о</w:t>
            </w:r>
            <w:r w:rsidRPr="00C23523">
              <w:rPr>
                <w:color w:val="000000"/>
                <w:sz w:val="24"/>
                <w:szCs w:val="24"/>
              </w:rPr>
              <w:t>мещений для ос</w:t>
            </w:r>
            <w:r w:rsidRPr="00C23523">
              <w:rPr>
                <w:color w:val="000000"/>
                <w:sz w:val="24"/>
                <w:szCs w:val="24"/>
              </w:rPr>
              <w:t>у</w:t>
            </w:r>
            <w:r w:rsidRPr="00C23523">
              <w:rPr>
                <w:color w:val="000000"/>
                <w:sz w:val="24"/>
                <w:szCs w:val="24"/>
              </w:rPr>
              <w:t>ществл</w:t>
            </w:r>
            <w:r w:rsidRPr="00C23523">
              <w:rPr>
                <w:color w:val="000000"/>
                <w:sz w:val="24"/>
                <w:szCs w:val="24"/>
              </w:rPr>
              <w:t>е</w:t>
            </w:r>
            <w:r w:rsidRPr="00C23523">
              <w:rPr>
                <w:color w:val="000000"/>
                <w:sz w:val="24"/>
                <w:szCs w:val="24"/>
              </w:rPr>
              <w:lastRenderedPageBreak/>
              <w:t>ния орг</w:t>
            </w:r>
            <w:r w:rsidRPr="00C23523">
              <w:rPr>
                <w:color w:val="000000"/>
                <w:sz w:val="24"/>
                <w:szCs w:val="24"/>
              </w:rPr>
              <w:t>а</w:t>
            </w:r>
            <w:r w:rsidRPr="00C23523">
              <w:rPr>
                <w:color w:val="000000"/>
                <w:sz w:val="24"/>
                <w:szCs w:val="24"/>
              </w:rPr>
              <w:t>нами м</w:t>
            </w:r>
            <w:r w:rsidRPr="00C23523">
              <w:rPr>
                <w:color w:val="000000"/>
                <w:sz w:val="24"/>
                <w:szCs w:val="24"/>
              </w:rPr>
              <w:t>е</w:t>
            </w:r>
            <w:r w:rsidRPr="00C23523">
              <w:rPr>
                <w:color w:val="000000"/>
                <w:sz w:val="24"/>
                <w:szCs w:val="24"/>
              </w:rPr>
              <w:t>стного сам</w:t>
            </w:r>
            <w:r w:rsidRPr="00C23523">
              <w:rPr>
                <w:color w:val="000000"/>
                <w:sz w:val="24"/>
                <w:szCs w:val="24"/>
              </w:rPr>
              <w:t>о</w:t>
            </w:r>
            <w:r w:rsidRPr="00C23523">
              <w:rPr>
                <w:color w:val="000000"/>
                <w:sz w:val="24"/>
                <w:szCs w:val="24"/>
              </w:rPr>
              <w:t>управл</w:t>
            </w:r>
            <w:r w:rsidRPr="00C23523">
              <w:rPr>
                <w:color w:val="000000"/>
                <w:sz w:val="24"/>
                <w:szCs w:val="24"/>
              </w:rPr>
              <w:t>е</w:t>
            </w:r>
            <w:r w:rsidRPr="00C23523">
              <w:rPr>
                <w:color w:val="000000"/>
                <w:sz w:val="24"/>
                <w:szCs w:val="24"/>
              </w:rPr>
              <w:t>ния пер</w:t>
            </w:r>
            <w:r w:rsidRPr="00C23523">
              <w:rPr>
                <w:color w:val="000000"/>
                <w:sz w:val="24"/>
                <w:szCs w:val="24"/>
              </w:rPr>
              <w:t>е</w:t>
            </w:r>
            <w:r w:rsidRPr="00C23523">
              <w:rPr>
                <w:color w:val="000000"/>
                <w:sz w:val="24"/>
                <w:szCs w:val="24"/>
              </w:rPr>
              <w:t>даваемых отдел</w:t>
            </w:r>
            <w:r w:rsidRPr="00C23523">
              <w:rPr>
                <w:color w:val="000000"/>
                <w:sz w:val="24"/>
                <w:szCs w:val="24"/>
              </w:rPr>
              <w:t>ь</w:t>
            </w:r>
            <w:r w:rsidRPr="00C23523">
              <w:rPr>
                <w:color w:val="000000"/>
                <w:sz w:val="24"/>
                <w:szCs w:val="24"/>
              </w:rPr>
              <w:t>ных гос</w:t>
            </w:r>
            <w:r w:rsidRPr="00C23523">
              <w:rPr>
                <w:color w:val="000000"/>
                <w:sz w:val="24"/>
                <w:szCs w:val="24"/>
              </w:rPr>
              <w:t>у</w:t>
            </w:r>
            <w:r w:rsidRPr="00C23523">
              <w:rPr>
                <w:color w:val="000000"/>
                <w:sz w:val="24"/>
                <w:szCs w:val="24"/>
              </w:rPr>
              <w:t>дарстве</w:t>
            </w:r>
            <w:r w:rsidRPr="00C23523">
              <w:rPr>
                <w:color w:val="000000"/>
                <w:sz w:val="24"/>
                <w:szCs w:val="24"/>
              </w:rPr>
              <w:t>н</w:t>
            </w:r>
            <w:r w:rsidRPr="00C23523">
              <w:rPr>
                <w:color w:val="000000"/>
                <w:sz w:val="24"/>
                <w:szCs w:val="24"/>
              </w:rPr>
              <w:t>ных по</w:t>
            </w:r>
            <w:r w:rsidRPr="00C23523">
              <w:rPr>
                <w:color w:val="000000"/>
                <w:sz w:val="24"/>
                <w:szCs w:val="24"/>
              </w:rPr>
              <w:t>л</w:t>
            </w:r>
            <w:r w:rsidRPr="00C23523">
              <w:rPr>
                <w:color w:val="000000"/>
                <w:sz w:val="24"/>
                <w:szCs w:val="24"/>
              </w:rPr>
              <w:t>номочий, пред</w:t>
            </w:r>
            <w:r w:rsidRPr="00C23523">
              <w:rPr>
                <w:color w:val="000000"/>
                <w:sz w:val="24"/>
                <w:szCs w:val="24"/>
              </w:rPr>
              <w:t>у</w:t>
            </w:r>
            <w:r w:rsidRPr="00C23523">
              <w:rPr>
                <w:color w:val="000000"/>
                <w:sz w:val="24"/>
                <w:szCs w:val="24"/>
              </w:rPr>
              <w:t>смотре</w:t>
            </w:r>
            <w:r w:rsidRPr="00C23523">
              <w:rPr>
                <w:color w:val="000000"/>
                <w:sz w:val="24"/>
                <w:szCs w:val="24"/>
              </w:rPr>
              <w:t>н</w:t>
            </w:r>
            <w:r w:rsidRPr="00C23523">
              <w:rPr>
                <w:color w:val="000000"/>
                <w:sz w:val="24"/>
                <w:szCs w:val="24"/>
              </w:rPr>
              <w:t xml:space="preserve">ных статьей 12 Закона </w:t>
            </w:r>
            <w:r w:rsidR="00B314A6">
              <w:rPr>
                <w:color w:val="000000"/>
                <w:sz w:val="24"/>
                <w:szCs w:val="24"/>
              </w:rPr>
              <w:t>Ханты-Манси</w:t>
            </w:r>
            <w:r w:rsidR="00B314A6">
              <w:rPr>
                <w:color w:val="000000"/>
                <w:sz w:val="24"/>
                <w:szCs w:val="24"/>
              </w:rPr>
              <w:t>й</w:t>
            </w:r>
            <w:r w:rsidR="00B314A6">
              <w:rPr>
                <w:color w:val="000000"/>
                <w:sz w:val="24"/>
                <w:szCs w:val="24"/>
              </w:rPr>
              <w:t xml:space="preserve">ского </w:t>
            </w:r>
            <w:r w:rsidRPr="00C23523">
              <w:rPr>
                <w:color w:val="000000"/>
                <w:sz w:val="24"/>
                <w:szCs w:val="24"/>
              </w:rPr>
              <w:t>а</w:t>
            </w:r>
            <w:r w:rsidRPr="00C23523">
              <w:rPr>
                <w:color w:val="000000"/>
                <w:sz w:val="24"/>
                <w:szCs w:val="24"/>
              </w:rPr>
              <w:t>в</w:t>
            </w:r>
            <w:r w:rsidRPr="00C23523">
              <w:rPr>
                <w:color w:val="000000"/>
                <w:sz w:val="24"/>
                <w:szCs w:val="24"/>
              </w:rPr>
              <w:t>тономн</w:t>
            </w:r>
            <w:r w:rsidRPr="00C23523">
              <w:rPr>
                <w:color w:val="000000"/>
                <w:sz w:val="24"/>
                <w:szCs w:val="24"/>
              </w:rPr>
              <w:t>о</w:t>
            </w:r>
            <w:r w:rsidRPr="00C23523">
              <w:rPr>
                <w:color w:val="000000"/>
                <w:sz w:val="24"/>
                <w:szCs w:val="24"/>
              </w:rPr>
              <w:t>го округа</w:t>
            </w:r>
            <w:r w:rsidR="00B314A6">
              <w:rPr>
                <w:color w:val="000000"/>
                <w:sz w:val="24"/>
                <w:szCs w:val="24"/>
              </w:rPr>
              <w:t xml:space="preserve"> − Югры от 9 июня 2009 года № 86-оз «</w:t>
            </w:r>
            <w:r w:rsidRPr="00C23523">
              <w:rPr>
                <w:color w:val="000000"/>
                <w:sz w:val="24"/>
                <w:szCs w:val="24"/>
              </w:rPr>
              <w:t>Одопо</w:t>
            </w:r>
            <w:r w:rsidRPr="00C23523">
              <w:rPr>
                <w:color w:val="000000"/>
                <w:sz w:val="24"/>
                <w:szCs w:val="24"/>
              </w:rPr>
              <w:t>л</w:t>
            </w:r>
            <w:r w:rsidRPr="00C23523">
              <w:rPr>
                <w:color w:val="000000"/>
                <w:sz w:val="24"/>
                <w:szCs w:val="24"/>
              </w:rPr>
              <w:t>нител</w:t>
            </w:r>
            <w:r w:rsidRPr="00C23523">
              <w:rPr>
                <w:color w:val="000000"/>
                <w:sz w:val="24"/>
                <w:szCs w:val="24"/>
              </w:rPr>
              <w:t>ь</w:t>
            </w:r>
            <w:r w:rsidRPr="00C23523">
              <w:rPr>
                <w:color w:val="000000"/>
                <w:sz w:val="24"/>
                <w:szCs w:val="24"/>
              </w:rPr>
              <w:t>ных г</w:t>
            </w:r>
            <w:r w:rsidRPr="00C23523">
              <w:rPr>
                <w:color w:val="000000"/>
                <w:sz w:val="24"/>
                <w:szCs w:val="24"/>
              </w:rPr>
              <w:t>а</w:t>
            </w:r>
            <w:r w:rsidRPr="00C23523">
              <w:rPr>
                <w:color w:val="000000"/>
                <w:sz w:val="24"/>
                <w:szCs w:val="24"/>
              </w:rPr>
              <w:t>рантиях и дополн</w:t>
            </w:r>
            <w:r w:rsidRPr="00C23523">
              <w:rPr>
                <w:color w:val="000000"/>
                <w:sz w:val="24"/>
                <w:szCs w:val="24"/>
              </w:rPr>
              <w:t>и</w:t>
            </w:r>
            <w:r w:rsidRPr="00C23523">
              <w:rPr>
                <w:color w:val="000000"/>
                <w:sz w:val="24"/>
                <w:szCs w:val="24"/>
              </w:rPr>
              <w:t>тельных мерах с</w:t>
            </w:r>
            <w:r w:rsidRPr="00C23523">
              <w:rPr>
                <w:color w:val="000000"/>
                <w:sz w:val="24"/>
                <w:szCs w:val="24"/>
              </w:rPr>
              <w:t>о</w:t>
            </w:r>
            <w:r w:rsidRPr="00C23523">
              <w:rPr>
                <w:color w:val="000000"/>
                <w:sz w:val="24"/>
                <w:szCs w:val="24"/>
              </w:rPr>
              <w:t xml:space="preserve">циальной </w:t>
            </w:r>
            <w:r w:rsidRPr="00C23523">
              <w:rPr>
                <w:color w:val="000000"/>
                <w:sz w:val="24"/>
                <w:szCs w:val="24"/>
              </w:rPr>
              <w:lastRenderedPageBreak/>
              <w:t>поддер</w:t>
            </w:r>
            <w:r w:rsidRPr="00C23523">
              <w:rPr>
                <w:color w:val="000000"/>
                <w:sz w:val="24"/>
                <w:szCs w:val="24"/>
              </w:rPr>
              <w:t>ж</w:t>
            </w:r>
            <w:r w:rsidRPr="00C23523">
              <w:rPr>
                <w:color w:val="000000"/>
                <w:sz w:val="24"/>
                <w:szCs w:val="24"/>
              </w:rPr>
              <w:t>ки детей-сирот и детей, о</w:t>
            </w:r>
            <w:r w:rsidRPr="00C23523">
              <w:rPr>
                <w:color w:val="000000"/>
                <w:sz w:val="24"/>
                <w:szCs w:val="24"/>
              </w:rPr>
              <w:t>с</w:t>
            </w:r>
            <w:r w:rsidRPr="00C23523">
              <w:rPr>
                <w:color w:val="000000"/>
                <w:sz w:val="24"/>
                <w:szCs w:val="24"/>
              </w:rPr>
              <w:t>тавшихся без поп</w:t>
            </w:r>
            <w:r w:rsidRPr="00C23523">
              <w:rPr>
                <w:color w:val="000000"/>
                <w:sz w:val="24"/>
                <w:szCs w:val="24"/>
              </w:rPr>
              <w:t>е</w:t>
            </w:r>
            <w:r w:rsidRPr="00C23523">
              <w:rPr>
                <w:color w:val="000000"/>
                <w:sz w:val="24"/>
                <w:szCs w:val="24"/>
              </w:rPr>
              <w:t>чения р</w:t>
            </w:r>
            <w:r w:rsidRPr="00C23523">
              <w:rPr>
                <w:color w:val="000000"/>
                <w:sz w:val="24"/>
                <w:szCs w:val="24"/>
              </w:rPr>
              <w:t>о</w:t>
            </w:r>
            <w:r w:rsidRPr="00C23523">
              <w:rPr>
                <w:color w:val="000000"/>
                <w:sz w:val="24"/>
                <w:szCs w:val="24"/>
              </w:rPr>
              <w:t>дителей, лиц из числа д</w:t>
            </w:r>
            <w:r w:rsidRPr="00C23523">
              <w:rPr>
                <w:color w:val="000000"/>
                <w:sz w:val="24"/>
                <w:szCs w:val="24"/>
              </w:rPr>
              <w:t>е</w:t>
            </w:r>
            <w:r w:rsidRPr="00C23523">
              <w:rPr>
                <w:color w:val="000000"/>
                <w:sz w:val="24"/>
                <w:szCs w:val="24"/>
              </w:rPr>
              <w:t>тей-сирот и детей, оста</w:t>
            </w:r>
            <w:r w:rsidRPr="00C23523">
              <w:rPr>
                <w:color w:val="000000"/>
                <w:sz w:val="24"/>
                <w:szCs w:val="24"/>
              </w:rPr>
              <w:t>в</w:t>
            </w:r>
            <w:r w:rsidRPr="00C23523">
              <w:rPr>
                <w:color w:val="000000"/>
                <w:sz w:val="24"/>
                <w:szCs w:val="24"/>
              </w:rPr>
              <w:t>шихся без попеч</w:t>
            </w:r>
            <w:r w:rsidRPr="00C23523">
              <w:rPr>
                <w:color w:val="000000"/>
                <w:sz w:val="24"/>
                <w:szCs w:val="24"/>
              </w:rPr>
              <w:t>е</w:t>
            </w:r>
            <w:r w:rsidRPr="00C23523">
              <w:rPr>
                <w:color w:val="000000"/>
                <w:sz w:val="24"/>
                <w:szCs w:val="24"/>
              </w:rPr>
              <w:t>ния род</w:t>
            </w:r>
            <w:r w:rsidRPr="00C23523">
              <w:rPr>
                <w:color w:val="000000"/>
                <w:sz w:val="24"/>
                <w:szCs w:val="24"/>
              </w:rPr>
              <w:t>и</w:t>
            </w:r>
            <w:r w:rsidRPr="00C23523">
              <w:rPr>
                <w:color w:val="000000"/>
                <w:sz w:val="24"/>
                <w:szCs w:val="24"/>
              </w:rPr>
              <w:t>телей, усынов</w:t>
            </w:r>
            <w:r w:rsidRPr="00C23523">
              <w:rPr>
                <w:color w:val="000000"/>
                <w:sz w:val="24"/>
                <w:szCs w:val="24"/>
              </w:rPr>
              <w:t>и</w:t>
            </w:r>
            <w:r w:rsidRPr="00C23523">
              <w:rPr>
                <w:color w:val="000000"/>
                <w:sz w:val="24"/>
                <w:szCs w:val="24"/>
              </w:rPr>
              <w:t>телей, приемных родит</w:t>
            </w:r>
            <w:r w:rsidRPr="00C23523">
              <w:rPr>
                <w:color w:val="000000"/>
                <w:sz w:val="24"/>
                <w:szCs w:val="24"/>
              </w:rPr>
              <w:t>е</w:t>
            </w:r>
            <w:r w:rsidRPr="00C23523">
              <w:rPr>
                <w:color w:val="000000"/>
                <w:sz w:val="24"/>
                <w:szCs w:val="24"/>
              </w:rPr>
              <w:t>лей, п</w:t>
            </w:r>
            <w:r w:rsidRPr="00C23523">
              <w:rPr>
                <w:color w:val="000000"/>
                <w:sz w:val="24"/>
                <w:szCs w:val="24"/>
              </w:rPr>
              <w:t>а</w:t>
            </w:r>
            <w:r w:rsidRPr="00C23523">
              <w:rPr>
                <w:color w:val="000000"/>
                <w:sz w:val="24"/>
                <w:szCs w:val="24"/>
              </w:rPr>
              <w:t>трона</w:t>
            </w:r>
            <w:r w:rsidRPr="00C23523">
              <w:rPr>
                <w:color w:val="000000"/>
                <w:sz w:val="24"/>
                <w:szCs w:val="24"/>
              </w:rPr>
              <w:t>т</w:t>
            </w:r>
            <w:r w:rsidRPr="00C23523">
              <w:rPr>
                <w:color w:val="000000"/>
                <w:sz w:val="24"/>
                <w:szCs w:val="24"/>
              </w:rPr>
              <w:t>ных во</w:t>
            </w:r>
            <w:r w:rsidRPr="00C23523">
              <w:rPr>
                <w:color w:val="000000"/>
                <w:sz w:val="24"/>
                <w:szCs w:val="24"/>
              </w:rPr>
              <w:t>с</w:t>
            </w:r>
            <w:r w:rsidRPr="00C23523">
              <w:rPr>
                <w:color w:val="000000"/>
                <w:sz w:val="24"/>
                <w:szCs w:val="24"/>
              </w:rPr>
              <w:t>питателей и восп</w:t>
            </w:r>
            <w:r w:rsidRPr="00C23523">
              <w:rPr>
                <w:color w:val="000000"/>
                <w:sz w:val="24"/>
                <w:szCs w:val="24"/>
              </w:rPr>
              <w:t>и</w:t>
            </w:r>
            <w:r w:rsidRPr="00C23523">
              <w:rPr>
                <w:color w:val="000000"/>
                <w:sz w:val="24"/>
                <w:szCs w:val="24"/>
              </w:rPr>
              <w:t>тателей детских домов с</w:t>
            </w:r>
            <w:r w:rsidRPr="00C23523">
              <w:rPr>
                <w:color w:val="000000"/>
                <w:sz w:val="24"/>
                <w:szCs w:val="24"/>
              </w:rPr>
              <w:t>е</w:t>
            </w:r>
            <w:r w:rsidRPr="00C23523">
              <w:rPr>
                <w:color w:val="000000"/>
                <w:sz w:val="24"/>
                <w:szCs w:val="24"/>
              </w:rPr>
              <w:t>мейного типа в Ханты-Манси</w:t>
            </w:r>
            <w:r w:rsidRPr="00C23523">
              <w:rPr>
                <w:color w:val="000000"/>
                <w:sz w:val="24"/>
                <w:szCs w:val="24"/>
              </w:rPr>
              <w:t>й</w:t>
            </w:r>
            <w:r w:rsidRPr="00C23523">
              <w:rPr>
                <w:color w:val="000000"/>
                <w:sz w:val="24"/>
                <w:szCs w:val="24"/>
              </w:rPr>
              <w:t>ском а</w:t>
            </w:r>
            <w:r w:rsidRPr="00C23523">
              <w:rPr>
                <w:color w:val="000000"/>
                <w:sz w:val="24"/>
                <w:szCs w:val="24"/>
              </w:rPr>
              <w:t>в</w:t>
            </w:r>
            <w:r w:rsidR="00B314A6">
              <w:rPr>
                <w:color w:val="000000"/>
                <w:sz w:val="24"/>
                <w:szCs w:val="24"/>
              </w:rPr>
              <w:lastRenderedPageBreak/>
              <w:t>тономном округе − Югре»</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упра</w:t>
            </w:r>
            <w:r w:rsidRPr="00C23523">
              <w:rPr>
                <w:color w:val="000000"/>
                <w:sz w:val="24"/>
                <w:szCs w:val="24"/>
              </w:rPr>
              <w:t>в</w:t>
            </w:r>
            <w:r w:rsidRPr="00C23523">
              <w:rPr>
                <w:color w:val="000000"/>
                <w:sz w:val="24"/>
                <w:szCs w:val="24"/>
              </w:rPr>
              <w:t>ление опеки и попеч</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w:t>
            </w:r>
            <w:r w:rsidRPr="00C23523">
              <w:rPr>
                <w:color w:val="000000"/>
                <w:sz w:val="24"/>
                <w:szCs w:val="24"/>
              </w:rPr>
              <w:t>й</w:t>
            </w:r>
            <w:r w:rsidRPr="00C23523">
              <w:rPr>
                <w:color w:val="000000"/>
                <w:sz w:val="24"/>
                <w:szCs w:val="24"/>
              </w:rPr>
              <w:t>она/мун</w:t>
            </w:r>
            <w:r w:rsidRPr="00C23523">
              <w:rPr>
                <w:color w:val="000000"/>
                <w:sz w:val="24"/>
                <w:szCs w:val="24"/>
              </w:rPr>
              <w:lastRenderedPageBreak/>
              <w:t>иц</w:t>
            </w:r>
            <w:r w:rsidRPr="00C23523">
              <w:rPr>
                <w:color w:val="000000"/>
                <w:sz w:val="24"/>
                <w:szCs w:val="24"/>
              </w:rPr>
              <w:t>и</w:t>
            </w:r>
            <w:r w:rsidRPr="00C23523">
              <w:rPr>
                <w:color w:val="000000"/>
                <w:sz w:val="24"/>
                <w:szCs w:val="24"/>
              </w:rPr>
              <w:t>пальное казенное учре</w:t>
            </w:r>
            <w:r w:rsidR="00B314A6">
              <w:rPr>
                <w:color w:val="000000"/>
                <w:sz w:val="24"/>
                <w:szCs w:val="24"/>
              </w:rPr>
              <w:t>ж</w:t>
            </w:r>
            <w:r w:rsidR="00B314A6">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B314A6">
              <w:rPr>
                <w:color w:val="000000"/>
                <w:sz w:val="24"/>
                <w:szCs w:val="24"/>
              </w:rPr>
              <w:t>ского района»</w:t>
            </w: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68 486,90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19 726,90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33 627,60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10 088,30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5 044,10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68 486,90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19 726,90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33 627,60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10 088,30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5 044,10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 xml:space="preserve">бюджет </w:t>
            </w:r>
            <w:r w:rsidRPr="00C23523">
              <w:rPr>
                <w:color w:val="000000"/>
                <w:sz w:val="24"/>
                <w:szCs w:val="24"/>
              </w:rPr>
              <w:lastRenderedPageBreak/>
              <w:t>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2.2.2.</w:t>
            </w:r>
          </w:p>
        </w:tc>
        <w:tc>
          <w:tcPr>
            <w:tcW w:w="1280" w:type="dxa"/>
            <w:vMerge w:val="restart"/>
            <w:shd w:val="clear" w:color="auto" w:fill="auto"/>
            <w:hideMark/>
          </w:tcPr>
          <w:p w:rsidR="00C23523" w:rsidRPr="00C23523" w:rsidRDefault="00C23523" w:rsidP="00B314A6">
            <w:pPr>
              <w:jc w:val="both"/>
              <w:rPr>
                <w:sz w:val="24"/>
                <w:szCs w:val="24"/>
              </w:rPr>
            </w:pPr>
            <w:r w:rsidRPr="00C23523">
              <w:rPr>
                <w:sz w:val="24"/>
                <w:szCs w:val="24"/>
              </w:rPr>
              <w:t>Ремонт жилых помещ</w:t>
            </w:r>
            <w:r w:rsidRPr="00C23523">
              <w:rPr>
                <w:sz w:val="24"/>
                <w:szCs w:val="24"/>
              </w:rPr>
              <w:t>е</w:t>
            </w:r>
            <w:r w:rsidRPr="00C23523">
              <w:rPr>
                <w:sz w:val="24"/>
                <w:szCs w:val="24"/>
              </w:rPr>
              <w:t>ний, пр</w:t>
            </w:r>
            <w:r w:rsidRPr="00C23523">
              <w:rPr>
                <w:sz w:val="24"/>
                <w:szCs w:val="24"/>
              </w:rPr>
              <w:t>и</w:t>
            </w:r>
            <w:r w:rsidRPr="00C23523">
              <w:rPr>
                <w:sz w:val="24"/>
                <w:szCs w:val="24"/>
              </w:rPr>
              <w:t>надлеж</w:t>
            </w:r>
            <w:r w:rsidRPr="00C23523">
              <w:rPr>
                <w:sz w:val="24"/>
                <w:szCs w:val="24"/>
              </w:rPr>
              <w:t>а</w:t>
            </w:r>
            <w:r w:rsidRPr="00C23523">
              <w:rPr>
                <w:sz w:val="24"/>
                <w:szCs w:val="24"/>
              </w:rPr>
              <w:t>щих д</w:t>
            </w:r>
            <w:r w:rsidRPr="00C23523">
              <w:rPr>
                <w:sz w:val="24"/>
                <w:szCs w:val="24"/>
              </w:rPr>
              <w:t>е</w:t>
            </w:r>
            <w:r w:rsidRPr="00C23523">
              <w:rPr>
                <w:sz w:val="24"/>
                <w:szCs w:val="24"/>
              </w:rPr>
              <w:t>тям-сиротам и детям, оста</w:t>
            </w:r>
            <w:r w:rsidRPr="00C23523">
              <w:rPr>
                <w:sz w:val="24"/>
                <w:szCs w:val="24"/>
              </w:rPr>
              <w:t>в</w:t>
            </w:r>
            <w:r w:rsidRPr="00C23523">
              <w:rPr>
                <w:sz w:val="24"/>
                <w:szCs w:val="24"/>
              </w:rPr>
              <w:t>шимся без поп</w:t>
            </w:r>
            <w:r w:rsidRPr="00C23523">
              <w:rPr>
                <w:sz w:val="24"/>
                <w:szCs w:val="24"/>
              </w:rPr>
              <w:t>е</w:t>
            </w:r>
            <w:r w:rsidRPr="00C23523">
              <w:rPr>
                <w:sz w:val="24"/>
                <w:szCs w:val="24"/>
              </w:rPr>
              <w:t>чения р</w:t>
            </w:r>
            <w:r w:rsidRPr="00C23523">
              <w:rPr>
                <w:sz w:val="24"/>
                <w:szCs w:val="24"/>
              </w:rPr>
              <w:t>о</w:t>
            </w:r>
            <w:r w:rsidRPr="00C23523">
              <w:rPr>
                <w:sz w:val="24"/>
                <w:szCs w:val="24"/>
              </w:rPr>
              <w:t>дителей, лицам из числа д</w:t>
            </w:r>
            <w:r w:rsidRPr="00C23523">
              <w:rPr>
                <w:sz w:val="24"/>
                <w:szCs w:val="24"/>
              </w:rPr>
              <w:t>е</w:t>
            </w:r>
            <w:r w:rsidRPr="00C23523">
              <w:rPr>
                <w:sz w:val="24"/>
                <w:szCs w:val="24"/>
              </w:rPr>
              <w:t>тей-сирот и детей, оста</w:t>
            </w:r>
            <w:r w:rsidRPr="00C23523">
              <w:rPr>
                <w:sz w:val="24"/>
                <w:szCs w:val="24"/>
              </w:rPr>
              <w:t>в</w:t>
            </w:r>
            <w:r w:rsidRPr="00C23523">
              <w:rPr>
                <w:sz w:val="24"/>
                <w:szCs w:val="24"/>
              </w:rPr>
              <w:t>шихся без попеч</w:t>
            </w:r>
            <w:r w:rsidRPr="00C23523">
              <w:rPr>
                <w:sz w:val="24"/>
                <w:szCs w:val="24"/>
              </w:rPr>
              <w:t>е</w:t>
            </w:r>
            <w:r w:rsidRPr="00C23523">
              <w:rPr>
                <w:sz w:val="24"/>
                <w:szCs w:val="24"/>
              </w:rPr>
              <w:t>ния род</w:t>
            </w:r>
            <w:r w:rsidRPr="00C23523">
              <w:rPr>
                <w:sz w:val="24"/>
                <w:szCs w:val="24"/>
              </w:rPr>
              <w:t>и</w:t>
            </w:r>
            <w:r w:rsidRPr="00C23523">
              <w:rPr>
                <w:sz w:val="24"/>
                <w:szCs w:val="24"/>
              </w:rPr>
              <w:t>телей, я</w:t>
            </w:r>
            <w:r w:rsidRPr="00C23523">
              <w:rPr>
                <w:sz w:val="24"/>
                <w:szCs w:val="24"/>
              </w:rPr>
              <w:t>в</w:t>
            </w:r>
            <w:r w:rsidRPr="00C23523">
              <w:rPr>
                <w:sz w:val="24"/>
                <w:szCs w:val="24"/>
              </w:rPr>
              <w:t>ляющи</w:t>
            </w:r>
            <w:r w:rsidRPr="00C23523">
              <w:rPr>
                <w:sz w:val="24"/>
                <w:szCs w:val="24"/>
              </w:rPr>
              <w:t>м</w:t>
            </w:r>
            <w:r w:rsidRPr="00C23523">
              <w:rPr>
                <w:sz w:val="24"/>
                <w:szCs w:val="24"/>
              </w:rPr>
              <w:t>ся еди</w:t>
            </w:r>
            <w:r w:rsidRPr="00C23523">
              <w:rPr>
                <w:sz w:val="24"/>
                <w:szCs w:val="24"/>
              </w:rPr>
              <w:t>н</w:t>
            </w:r>
            <w:r w:rsidRPr="00C23523">
              <w:rPr>
                <w:sz w:val="24"/>
                <w:szCs w:val="24"/>
              </w:rPr>
              <w:t>ственн</w:t>
            </w:r>
            <w:r w:rsidRPr="00C23523">
              <w:rPr>
                <w:sz w:val="24"/>
                <w:szCs w:val="24"/>
              </w:rPr>
              <w:t>ы</w:t>
            </w:r>
            <w:r w:rsidRPr="00C23523">
              <w:rPr>
                <w:sz w:val="24"/>
                <w:szCs w:val="24"/>
              </w:rPr>
              <w:t>ми собс</w:t>
            </w:r>
            <w:r w:rsidRPr="00C23523">
              <w:rPr>
                <w:sz w:val="24"/>
                <w:szCs w:val="24"/>
              </w:rPr>
              <w:t>т</w:t>
            </w:r>
            <w:r w:rsidRPr="00C23523">
              <w:rPr>
                <w:sz w:val="24"/>
                <w:szCs w:val="24"/>
              </w:rPr>
              <w:t>венник</w:t>
            </w:r>
            <w:r w:rsidRPr="00C23523">
              <w:rPr>
                <w:sz w:val="24"/>
                <w:szCs w:val="24"/>
              </w:rPr>
              <w:t>а</w:t>
            </w:r>
            <w:r w:rsidRPr="00C23523">
              <w:rPr>
                <w:sz w:val="24"/>
                <w:szCs w:val="24"/>
              </w:rPr>
              <w:t>ми жилых помещ</w:t>
            </w:r>
            <w:r w:rsidRPr="00C23523">
              <w:rPr>
                <w:sz w:val="24"/>
                <w:szCs w:val="24"/>
              </w:rPr>
              <w:t>е</w:t>
            </w:r>
            <w:r w:rsidRPr="00C23523">
              <w:rPr>
                <w:sz w:val="24"/>
                <w:szCs w:val="24"/>
              </w:rPr>
              <w:lastRenderedPageBreak/>
              <w:t>ний либо собстве</w:t>
            </w:r>
            <w:r w:rsidRPr="00C23523">
              <w:rPr>
                <w:sz w:val="24"/>
                <w:szCs w:val="24"/>
              </w:rPr>
              <w:t>н</w:t>
            </w:r>
            <w:r w:rsidRPr="00C23523">
              <w:rPr>
                <w:sz w:val="24"/>
                <w:szCs w:val="24"/>
              </w:rPr>
              <w:t>никами долей в жилых помещ</w:t>
            </w:r>
            <w:r w:rsidRPr="00C23523">
              <w:rPr>
                <w:sz w:val="24"/>
                <w:szCs w:val="24"/>
              </w:rPr>
              <w:t>е</w:t>
            </w:r>
            <w:r w:rsidRPr="00C23523">
              <w:rPr>
                <w:sz w:val="24"/>
                <w:szCs w:val="24"/>
              </w:rPr>
              <w:t>ниях, о</w:t>
            </w:r>
            <w:r w:rsidRPr="00C23523">
              <w:rPr>
                <w:sz w:val="24"/>
                <w:szCs w:val="24"/>
              </w:rPr>
              <w:t>с</w:t>
            </w:r>
            <w:r w:rsidRPr="00C23523">
              <w:rPr>
                <w:sz w:val="24"/>
                <w:szCs w:val="24"/>
              </w:rPr>
              <w:t>тальные доли в которых прина</w:t>
            </w:r>
            <w:r w:rsidRPr="00C23523">
              <w:rPr>
                <w:sz w:val="24"/>
                <w:szCs w:val="24"/>
              </w:rPr>
              <w:t>д</w:t>
            </w:r>
            <w:r w:rsidRPr="00C23523">
              <w:rPr>
                <w:sz w:val="24"/>
                <w:szCs w:val="24"/>
              </w:rPr>
              <w:t>лежат на праве собстве</w:t>
            </w:r>
            <w:r w:rsidRPr="00C23523">
              <w:rPr>
                <w:sz w:val="24"/>
                <w:szCs w:val="24"/>
              </w:rPr>
              <w:t>н</w:t>
            </w:r>
            <w:r w:rsidRPr="00C23523">
              <w:rPr>
                <w:sz w:val="24"/>
                <w:szCs w:val="24"/>
              </w:rPr>
              <w:t>ности д</w:t>
            </w:r>
            <w:r w:rsidRPr="00C23523">
              <w:rPr>
                <w:sz w:val="24"/>
                <w:szCs w:val="24"/>
              </w:rPr>
              <w:t>е</w:t>
            </w:r>
            <w:r w:rsidRPr="00C23523">
              <w:rPr>
                <w:sz w:val="24"/>
                <w:szCs w:val="24"/>
              </w:rPr>
              <w:t>тям-сиротам и детям, оста</w:t>
            </w:r>
            <w:r w:rsidRPr="00C23523">
              <w:rPr>
                <w:sz w:val="24"/>
                <w:szCs w:val="24"/>
              </w:rPr>
              <w:t>в</w:t>
            </w:r>
            <w:r w:rsidRPr="00C23523">
              <w:rPr>
                <w:sz w:val="24"/>
                <w:szCs w:val="24"/>
              </w:rPr>
              <w:t>шимся без поп</w:t>
            </w:r>
            <w:r w:rsidRPr="00C23523">
              <w:rPr>
                <w:sz w:val="24"/>
                <w:szCs w:val="24"/>
              </w:rPr>
              <w:t>е</w:t>
            </w:r>
            <w:r w:rsidRPr="00C23523">
              <w:rPr>
                <w:sz w:val="24"/>
                <w:szCs w:val="24"/>
              </w:rPr>
              <w:t>чения р</w:t>
            </w:r>
            <w:r w:rsidRPr="00C23523">
              <w:rPr>
                <w:sz w:val="24"/>
                <w:szCs w:val="24"/>
              </w:rPr>
              <w:t>о</w:t>
            </w:r>
            <w:r w:rsidRPr="00C23523">
              <w:rPr>
                <w:sz w:val="24"/>
                <w:szCs w:val="24"/>
              </w:rPr>
              <w:t>дителей, лицам из числа д</w:t>
            </w:r>
            <w:r w:rsidRPr="00C23523">
              <w:rPr>
                <w:sz w:val="24"/>
                <w:szCs w:val="24"/>
              </w:rPr>
              <w:t>е</w:t>
            </w:r>
            <w:r w:rsidRPr="00C23523">
              <w:rPr>
                <w:sz w:val="24"/>
                <w:szCs w:val="24"/>
              </w:rPr>
              <w:t>тей-сирот и детей, оста</w:t>
            </w:r>
            <w:r w:rsidRPr="00C23523">
              <w:rPr>
                <w:sz w:val="24"/>
                <w:szCs w:val="24"/>
              </w:rPr>
              <w:t>в</w:t>
            </w:r>
            <w:r w:rsidRPr="00C23523">
              <w:rPr>
                <w:sz w:val="24"/>
                <w:szCs w:val="24"/>
              </w:rPr>
              <w:t>шихся без попеч</w:t>
            </w:r>
            <w:r w:rsidRPr="00C23523">
              <w:rPr>
                <w:sz w:val="24"/>
                <w:szCs w:val="24"/>
              </w:rPr>
              <w:t>е</w:t>
            </w:r>
            <w:r w:rsidRPr="00C23523">
              <w:rPr>
                <w:sz w:val="24"/>
                <w:szCs w:val="24"/>
              </w:rPr>
              <w:t>ния род</w:t>
            </w:r>
            <w:r w:rsidRPr="00C23523">
              <w:rPr>
                <w:sz w:val="24"/>
                <w:szCs w:val="24"/>
              </w:rPr>
              <w:t>и</w:t>
            </w:r>
            <w:r w:rsidRPr="00C23523">
              <w:rPr>
                <w:sz w:val="24"/>
                <w:szCs w:val="24"/>
              </w:rPr>
              <w:t>телей, преб</w:t>
            </w:r>
            <w:r w:rsidRPr="00C23523">
              <w:rPr>
                <w:sz w:val="24"/>
                <w:szCs w:val="24"/>
              </w:rPr>
              <w:t>ы</w:t>
            </w:r>
            <w:r w:rsidRPr="00C23523">
              <w:rPr>
                <w:sz w:val="24"/>
                <w:szCs w:val="24"/>
              </w:rPr>
              <w:t xml:space="preserve">вающим в </w:t>
            </w:r>
            <w:r w:rsidRPr="00C23523">
              <w:rPr>
                <w:sz w:val="24"/>
                <w:szCs w:val="24"/>
              </w:rPr>
              <w:lastRenderedPageBreak/>
              <w:t>образов</w:t>
            </w:r>
            <w:r w:rsidRPr="00C23523">
              <w:rPr>
                <w:sz w:val="24"/>
                <w:szCs w:val="24"/>
              </w:rPr>
              <w:t>а</w:t>
            </w:r>
            <w:r w:rsidRPr="00C23523">
              <w:rPr>
                <w:sz w:val="24"/>
                <w:szCs w:val="24"/>
              </w:rPr>
              <w:t>тельно</w:t>
            </w:r>
            <w:r w:rsidRPr="00C23523">
              <w:rPr>
                <w:sz w:val="24"/>
                <w:szCs w:val="24"/>
              </w:rPr>
              <w:t>й</w:t>
            </w:r>
            <w:r w:rsidRPr="00C23523">
              <w:rPr>
                <w:sz w:val="24"/>
                <w:szCs w:val="24"/>
              </w:rPr>
              <w:t>организ</w:t>
            </w:r>
            <w:r w:rsidRPr="00C23523">
              <w:rPr>
                <w:sz w:val="24"/>
                <w:szCs w:val="24"/>
              </w:rPr>
              <w:t>а</w:t>
            </w:r>
            <w:r w:rsidRPr="00C23523">
              <w:rPr>
                <w:sz w:val="24"/>
                <w:szCs w:val="24"/>
              </w:rPr>
              <w:t>ции, у</w:t>
            </w:r>
            <w:r w:rsidRPr="00C23523">
              <w:rPr>
                <w:sz w:val="24"/>
                <w:szCs w:val="24"/>
              </w:rPr>
              <w:t>ч</w:t>
            </w:r>
            <w:r w:rsidRPr="00C23523">
              <w:rPr>
                <w:sz w:val="24"/>
                <w:szCs w:val="24"/>
              </w:rPr>
              <w:t>реждении социал</w:t>
            </w:r>
            <w:r w:rsidRPr="00C23523">
              <w:rPr>
                <w:sz w:val="24"/>
                <w:szCs w:val="24"/>
              </w:rPr>
              <w:t>ь</w:t>
            </w:r>
            <w:r w:rsidRPr="00C23523">
              <w:rPr>
                <w:sz w:val="24"/>
                <w:szCs w:val="24"/>
              </w:rPr>
              <w:t>ного о</w:t>
            </w:r>
            <w:r w:rsidRPr="00C23523">
              <w:rPr>
                <w:sz w:val="24"/>
                <w:szCs w:val="24"/>
              </w:rPr>
              <w:t>б</w:t>
            </w:r>
            <w:r w:rsidRPr="00C23523">
              <w:rPr>
                <w:sz w:val="24"/>
                <w:szCs w:val="24"/>
              </w:rPr>
              <w:t>служив</w:t>
            </w:r>
            <w:r w:rsidRPr="00C23523">
              <w:rPr>
                <w:sz w:val="24"/>
                <w:szCs w:val="24"/>
              </w:rPr>
              <w:t>а</w:t>
            </w:r>
            <w:r w:rsidRPr="00C23523">
              <w:rPr>
                <w:sz w:val="24"/>
                <w:szCs w:val="24"/>
              </w:rPr>
              <w:t>ния нас</w:t>
            </w:r>
            <w:r w:rsidRPr="00C23523">
              <w:rPr>
                <w:sz w:val="24"/>
                <w:szCs w:val="24"/>
              </w:rPr>
              <w:t>е</w:t>
            </w:r>
            <w:r w:rsidRPr="00C23523">
              <w:rPr>
                <w:sz w:val="24"/>
                <w:szCs w:val="24"/>
              </w:rPr>
              <w:t>ления, учрежд</w:t>
            </w:r>
            <w:r w:rsidRPr="00C23523">
              <w:rPr>
                <w:sz w:val="24"/>
                <w:szCs w:val="24"/>
              </w:rPr>
              <w:t>е</w:t>
            </w:r>
            <w:r w:rsidRPr="00C23523">
              <w:rPr>
                <w:sz w:val="24"/>
                <w:szCs w:val="24"/>
              </w:rPr>
              <w:t>нии си</w:t>
            </w:r>
            <w:r w:rsidRPr="00C23523">
              <w:rPr>
                <w:sz w:val="24"/>
                <w:szCs w:val="24"/>
              </w:rPr>
              <w:t>с</w:t>
            </w:r>
            <w:r w:rsidRPr="00C23523">
              <w:rPr>
                <w:sz w:val="24"/>
                <w:szCs w:val="24"/>
              </w:rPr>
              <w:t>темы здрав</w:t>
            </w:r>
            <w:r w:rsidRPr="00C23523">
              <w:rPr>
                <w:sz w:val="24"/>
                <w:szCs w:val="24"/>
              </w:rPr>
              <w:t>о</w:t>
            </w:r>
            <w:r w:rsidRPr="00C23523">
              <w:rPr>
                <w:sz w:val="24"/>
                <w:szCs w:val="24"/>
              </w:rPr>
              <w:t>охран</w:t>
            </w:r>
            <w:r w:rsidRPr="00C23523">
              <w:rPr>
                <w:sz w:val="24"/>
                <w:szCs w:val="24"/>
              </w:rPr>
              <w:t>е</w:t>
            </w:r>
            <w:r w:rsidRPr="00C23523">
              <w:rPr>
                <w:sz w:val="24"/>
                <w:szCs w:val="24"/>
              </w:rPr>
              <w:t>ния или ином у</w:t>
            </w:r>
            <w:r w:rsidRPr="00C23523">
              <w:rPr>
                <w:sz w:val="24"/>
                <w:szCs w:val="24"/>
              </w:rPr>
              <w:t>ч</w:t>
            </w:r>
            <w:r w:rsidRPr="00C23523">
              <w:rPr>
                <w:sz w:val="24"/>
                <w:szCs w:val="24"/>
              </w:rPr>
              <w:t>режд</w:t>
            </w:r>
            <w:r w:rsidRPr="00C23523">
              <w:rPr>
                <w:sz w:val="24"/>
                <w:szCs w:val="24"/>
              </w:rPr>
              <w:t>е</w:t>
            </w:r>
            <w:r w:rsidRPr="00C23523">
              <w:rPr>
                <w:sz w:val="24"/>
                <w:szCs w:val="24"/>
              </w:rPr>
              <w:t>нии, со</w:t>
            </w:r>
            <w:r w:rsidRPr="00C23523">
              <w:rPr>
                <w:sz w:val="24"/>
                <w:szCs w:val="24"/>
              </w:rPr>
              <w:t>з</w:t>
            </w:r>
            <w:r w:rsidRPr="00C23523">
              <w:rPr>
                <w:sz w:val="24"/>
                <w:szCs w:val="24"/>
              </w:rPr>
              <w:t>даваемом в уст</w:t>
            </w:r>
            <w:r w:rsidRPr="00C23523">
              <w:rPr>
                <w:sz w:val="24"/>
                <w:szCs w:val="24"/>
              </w:rPr>
              <w:t>а</w:t>
            </w:r>
            <w:r w:rsidRPr="00C23523">
              <w:rPr>
                <w:sz w:val="24"/>
                <w:szCs w:val="24"/>
              </w:rPr>
              <w:t>новле</w:t>
            </w:r>
            <w:r w:rsidRPr="00C23523">
              <w:rPr>
                <w:sz w:val="24"/>
                <w:szCs w:val="24"/>
              </w:rPr>
              <w:t>н</w:t>
            </w:r>
            <w:r w:rsidRPr="00C23523">
              <w:rPr>
                <w:sz w:val="24"/>
                <w:szCs w:val="24"/>
              </w:rPr>
              <w:t>ном зак</w:t>
            </w:r>
            <w:r w:rsidRPr="00C23523">
              <w:rPr>
                <w:sz w:val="24"/>
                <w:szCs w:val="24"/>
              </w:rPr>
              <w:t>о</w:t>
            </w:r>
            <w:r w:rsidRPr="00C23523">
              <w:rPr>
                <w:sz w:val="24"/>
                <w:szCs w:val="24"/>
              </w:rPr>
              <w:t>нодател</w:t>
            </w:r>
            <w:r w:rsidRPr="00C23523">
              <w:rPr>
                <w:sz w:val="24"/>
                <w:szCs w:val="24"/>
              </w:rPr>
              <w:t>ь</w:t>
            </w:r>
            <w:r w:rsidRPr="00C23523">
              <w:rPr>
                <w:sz w:val="24"/>
                <w:szCs w:val="24"/>
              </w:rPr>
              <w:t>ством Росси</w:t>
            </w:r>
            <w:r w:rsidRPr="00C23523">
              <w:rPr>
                <w:sz w:val="24"/>
                <w:szCs w:val="24"/>
              </w:rPr>
              <w:t>й</w:t>
            </w:r>
            <w:r w:rsidRPr="00C23523">
              <w:rPr>
                <w:sz w:val="24"/>
                <w:szCs w:val="24"/>
              </w:rPr>
              <w:t>ской Ф</w:t>
            </w:r>
            <w:r w:rsidRPr="00C23523">
              <w:rPr>
                <w:sz w:val="24"/>
                <w:szCs w:val="24"/>
              </w:rPr>
              <w:t>е</w:t>
            </w:r>
            <w:r w:rsidRPr="00C23523">
              <w:rPr>
                <w:sz w:val="24"/>
                <w:szCs w:val="24"/>
              </w:rPr>
              <w:t>дерации порядке для детей-сирот и детей, о</w:t>
            </w:r>
            <w:r w:rsidRPr="00C23523">
              <w:rPr>
                <w:sz w:val="24"/>
                <w:szCs w:val="24"/>
              </w:rPr>
              <w:t>с</w:t>
            </w:r>
            <w:r w:rsidRPr="00C23523">
              <w:rPr>
                <w:sz w:val="24"/>
                <w:szCs w:val="24"/>
              </w:rPr>
              <w:t>тавшихся без поп</w:t>
            </w:r>
            <w:r w:rsidRPr="00C23523">
              <w:rPr>
                <w:sz w:val="24"/>
                <w:szCs w:val="24"/>
              </w:rPr>
              <w:t>е</w:t>
            </w:r>
            <w:r w:rsidRPr="00C23523">
              <w:rPr>
                <w:sz w:val="24"/>
                <w:szCs w:val="24"/>
              </w:rPr>
              <w:lastRenderedPageBreak/>
              <w:t>чения р</w:t>
            </w:r>
            <w:r w:rsidRPr="00C23523">
              <w:rPr>
                <w:sz w:val="24"/>
                <w:szCs w:val="24"/>
              </w:rPr>
              <w:t>о</w:t>
            </w:r>
            <w:r w:rsidRPr="00C23523">
              <w:rPr>
                <w:sz w:val="24"/>
                <w:szCs w:val="24"/>
              </w:rPr>
              <w:t>дителей, в приемной семье, в семье опекуна, попечит</w:t>
            </w:r>
            <w:r w:rsidRPr="00C23523">
              <w:rPr>
                <w:sz w:val="24"/>
                <w:szCs w:val="24"/>
              </w:rPr>
              <w:t>е</w:t>
            </w:r>
            <w:r w:rsidRPr="00C23523">
              <w:rPr>
                <w:sz w:val="24"/>
                <w:szCs w:val="24"/>
              </w:rPr>
              <w:t>ля, либо пол</w:t>
            </w:r>
            <w:r w:rsidRPr="00C23523">
              <w:rPr>
                <w:sz w:val="24"/>
                <w:szCs w:val="24"/>
              </w:rPr>
              <w:t>у</w:t>
            </w:r>
            <w:r w:rsidRPr="00C23523">
              <w:rPr>
                <w:sz w:val="24"/>
                <w:szCs w:val="24"/>
              </w:rPr>
              <w:t>чающим профе</w:t>
            </w:r>
            <w:r w:rsidRPr="00C23523">
              <w:rPr>
                <w:sz w:val="24"/>
                <w:szCs w:val="24"/>
              </w:rPr>
              <w:t>с</w:t>
            </w:r>
            <w:r w:rsidRPr="00C23523">
              <w:rPr>
                <w:sz w:val="24"/>
                <w:szCs w:val="24"/>
              </w:rPr>
              <w:t>сионал</w:t>
            </w:r>
            <w:r w:rsidRPr="00C23523">
              <w:rPr>
                <w:sz w:val="24"/>
                <w:szCs w:val="24"/>
              </w:rPr>
              <w:t>ь</w:t>
            </w:r>
            <w:r w:rsidRPr="00C23523">
              <w:rPr>
                <w:sz w:val="24"/>
                <w:szCs w:val="24"/>
              </w:rPr>
              <w:t>ное обр</w:t>
            </w:r>
            <w:r w:rsidRPr="00C23523">
              <w:rPr>
                <w:sz w:val="24"/>
                <w:szCs w:val="24"/>
              </w:rPr>
              <w:t>а</w:t>
            </w:r>
            <w:r w:rsidRPr="00C23523">
              <w:rPr>
                <w:sz w:val="24"/>
                <w:szCs w:val="24"/>
              </w:rPr>
              <w:t>зование по очной форме обучения, либо пр</w:t>
            </w:r>
            <w:r w:rsidRPr="00C23523">
              <w:rPr>
                <w:sz w:val="24"/>
                <w:szCs w:val="24"/>
              </w:rPr>
              <w:t>о</w:t>
            </w:r>
            <w:r w:rsidRPr="00C23523">
              <w:rPr>
                <w:sz w:val="24"/>
                <w:szCs w:val="24"/>
              </w:rPr>
              <w:t>ходящим военную службу по призыву, либо о</w:t>
            </w:r>
            <w:r w:rsidRPr="00C23523">
              <w:rPr>
                <w:sz w:val="24"/>
                <w:szCs w:val="24"/>
              </w:rPr>
              <w:t>т</w:t>
            </w:r>
            <w:r w:rsidRPr="00C23523">
              <w:rPr>
                <w:sz w:val="24"/>
                <w:szCs w:val="24"/>
              </w:rPr>
              <w:t>быва</w:t>
            </w:r>
            <w:r w:rsidRPr="00C23523">
              <w:rPr>
                <w:sz w:val="24"/>
                <w:szCs w:val="24"/>
              </w:rPr>
              <w:t>ю</w:t>
            </w:r>
            <w:r w:rsidRPr="00C23523">
              <w:rPr>
                <w:sz w:val="24"/>
                <w:szCs w:val="24"/>
              </w:rPr>
              <w:t>щим н</w:t>
            </w:r>
            <w:r w:rsidRPr="00C23523">
              <w:rPr>
                <w:sz w:val="24"/>
                <w:szCs w:val="24"/>
              </w:rPr>
              <w:t>а</w:t>
            </w:r>
            <w:r w:rsidRPr="00C23523">
              <w:rPr>
                <w:sz w:val="24"/>
                <w:szCs w:val="24"/>
              </w:rPr>
              <w:t>казание в исправ</w:t>
            </w:r>
            <w:r w:rsidRPr="00C23523">
              <w:rPr>
                <w:sz w:val="24"/>
                <w:szCs w:val="24"/>
              </w:rPr>
              <w:t>и</w:t>
            </w:r>
            <w:r w:rsidRPr="00C23523">
              <w:rPr>
                <w:sz w:val="24"/>
                <w:szCs w:val="24"/>
              </w:rPr>
              <w:t>тельном учрежд</w:t>
            </w:r>
            <w:r w:rsidRPr="00C23523">
              <w:rPr>
                <w:sz w:val="24"/>
                <w:szCs w:val="24"/>
              </w:rPr>
              <w:t>е</w:t>
            </w:r>
            <w:r w:rsidRPr="00C23523">
              <w:rPr>
                <w:sz w:val="24"/>
                <w:szCs w:val="24"/>
              </w:rPr>
              <w:t xml:space="preserve">нии, в том числе: </w:t>
            </w:r>
            <w:r w:rsidR="00B314A6" w:rsidRPr="00C23523">
              <w:rPr>
                <w:sz w:val="24"/>
                <w:szCs w:val="24"/>
              </w:rPr>
              <w:t>ул. Энерг</w:t>
            </w:r>
            <w:r w:rsidR="00B314A6" w:rsidRPr="00C23523">
              <w:rPr>
                <w:sz w:val="24"/>
                <w:szCs w:val="24"/>
              </w:rPr>
              <w:t>е</w:t>
            </w:r>
            <w:r w:rsidR="00B314A6">
              <w:rPr>
                <w:sz w:val="24"/>
                <w:szCs w:val="24"/>
              </w:rPr>
              <w:t>тиков, д. 6а</w:t>
            </w:r>
            <w:r w:rsidR="00B314A6" w:rsidRPr="00C23523">
              <w:rPr>
                <w:sz w:val="24"/>
                <w:szCs w:val="24"/>
              </w:rPr>
              <w:t xml:space="preserve">, кв. 17 </w:t>
            </w:r>
            <w:r w:rsidRPr="00C23523">
              <w:rPr>
                <w:sz w:val="24"/>
                <w:szCs w:val="24"/>
              </w:rPr>
              <w:lastRenderedPageBreak/>
              <w:t>пгт. И</w:t>
            </w:r>
            <w:r w:rsidRPr="00C23523">
              <w:rPr>
                <w:sz w:val="24"/>
                <w:szCs w:val="24"/>
              </w:rPr>
              <w:t>з</w:t>
            </w:r>
            <w:r w:rsidRPr="00C23523">
              <w:rPr>
                <w:sz w:val="24"/>
                <w:szCs w:val="24"/>
              </w:rPr>
              <w:t>лучинск, (2014 год)</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упра</w:t>
            </w:r>
            <w:r w:rsidRPr="00C23523">
              <w:rPr>
                <w:color w:val="000000"/>
                <w:sz w:val="24"/>
                <w:szCs w:val="24"/>
              </w:rPr>
              <w:t>в</w:t>
            </w:r>
            <w:r w:rsidRPr="00C23523">
              <w:rPr>
                <w:color w:val="000000"/>
                <w:sz w:val="24"/>
                <w:szCs w:val="24"/>
              </w:rPr>
              <w:t>ление опеки и попеч</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w:t>
            </w:r>
            <w:r w:rsidRPr="00C23523">
              <w:rPr>
                <w:color w:val="000000"/>
                <w:sz w:val="24"/>
                <w:szCs w:val="24"/>
              </w:rPr>
              <w:t>й</w:t>
            </w:r>
            <w:r w:rsidRPr="00C23523">
              <w:rPr>
                <w:color w:val="000000"/>
                <w:sz w:val="24"/>
                <w:szCs w:val="24"/>
              </w:rPr>
              <w:t>она/муниц</w:t>
            </w:r>
            <w:r w:rsidRPr="00C23523">
              <w:rPr>
                <w:color w:val="000000"/>
                <w:sz w:val="24"/>
                <w:szCs w:val="24"/>
              </w:rPr>
              <w:t>и</w:t>
            </w:r>
            <w:r w:rsidRPr="00C23523">
              <w:rPr>
                <w:color w:val="000000"/>
                <w:sz w:val="24"/>
                <w:szCs w:val="24"/>
              </w:rPr>
              <w:t>пальное казенное учре</w:t>
            </w:r>
            <w:r w:rsidR="00B314A6">
              <w:rPr>
                <w:color w:val="000000"/>
                <w:sz w:val="24"/>
                <w:szCs w:val="24"/>
              </w:rPr>
              <w:t>ж</w:t>
            </w:r>
            <w:r w:rsidR="00B314A6">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B314A6">
              <w:rPr>
                <w:color w:val="000000"/>
                <w:sz w:val="24"/>
                <w:szCs w:val="24"/>
              </w:rPr>
              <w:t>ского района»</w:t>
            </w: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305,60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305,60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305,60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305,60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Итого по задаче 2</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68 792,50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20 032,50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33 627,60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10 088,30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5 044,10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68 792,50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20 032,50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33 627,60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10 088,30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5 044,10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14973" w:type="dxa"/>
            <w:gridSpan w:val="25"/>
            <w:shd w:val="clear" w:color="auto" w:fill="auto"/>
            <w:hideMark/>
          </w:tcPr>
          <w:p w:rsidR="00C23523" w:rsidRPr="00C23523" w:rsidRDefault="00C23523" w:rsidP="009422C2">
            <w:pPr>
              <w:jc w:val="center"/>
              <w:rPr>
                <w:b/>
                <w:bCs/>
                <w:color w:val="000000"/>
                <w:sz w:val="24"/>
                <w:szCs w:val="24"/>
              </w:rPr>
            </w:pPr>
            <w:r w:rsidRPr="00C23523">
              <w:rPr>
                <w:b/>
                <w:bCs/>
                <w:color w:val="000000"/>
                <w:sz w:val="24"/>
                <w:szCs w:val="24"/>
              </w:rPr>
              <w:t>Задача 3 Строительство объектов инженерной инфраструктуры</w:t>
            </w:r>
            <w:r w:rsidR="00B314A6">
              <w:rPr>
                <w:b/>
                <w:bCs/>
                <w:color w:val="000000"/>
                <w:sz w:val="24"/>
                <w:szCs w:val="24"/>
              </w:rPr>
              <w:t>,</w:t>
            </w:r>
            <w:r w:rsidRPr="00C23523">
              <w:rPr>
                <w:b/>
                <w:bCs/>
                <w:color w:val="000000"/>
                <w:sz w:val="24"/>
                <w:szCs w:val="24"/>
              </w:rPr>
              <w:t xml:space="preserve"> предназначенных для жилищного строительства</w:t>
            </w: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B314A6" w:rsidP="00B314A6">
            <w:pPr>
              <w:jc w:val="center"/>
              <w:rPr>
                <w:b/>
                <w:bCs/>
                <w:color w:val="000000"/>
                <w:sz w:val="24"/>
                <w:szCs w:val="24"/>
              </w:rPr>
            </w:pPr>
            <w:r>
              <w:rPr>
                <w:b/>
                <w:bCs/>
                <w:color w:val="000000"/>
                <w:sz w:val="24"/>
                <w:szCs w:val="24"/>
              </w:rPr>
              <w:t>П</w:t>
            </w:r>
            <w:r w:rsidR="00C23523" w:rsidRPr="00C23523">
              <w:rPr>
                <w:b/>
                <w:bCs/>
                <w:color w:val="000000"/>
                <w:sz w:val="24"/>
                <w:szCs w:val="24"/>
              </w:rPr>
              <w:t>. За</w:t>
            </w:r>
            <w:r w:rsidR="00C23523" w:rsidRPr="00C23523">
              <w:rPr>
                <w:b/>
                <w:bCs/>
                <w:color w:val="000000"/>
                <w:sz w:val="24"/>
                <w:szCs w:val="24"/>
              </w:rPr>
              <w:t>й</w:t>
            </w:r>
            <w:r w:rsidR="00C23523" w:rsidRPr="00C23523">
              <w:rPr>
                <w:b/>
                <w:bCs/>
                <w:color w:val="000000"/>
                <w:sz w:val="24"/>
                <w:szCs w:val="24"/>
              </w:rPr>
              <w:t>цева Речка</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2.3.1.</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Сети те</w:t>
            </w:r>
            <w:r w:rsidRPr="00C23523">
              <w:rPr>
                <w:color w:val="000000"/>
                <w:sz w:val="24"/>
                <w:szCs w:val="24"/>
              </w:rPr>
              <w:t>п</w:t>
            </w:r>
            <w:r w:rsidRPr="00C23523">
              <w:rPr>
                <w:color w:val="000000"/>
                <w:sz w:val="24"/>
                <w:szCs w:val="24"/>
              </w:rPr>
              <w:t>ловод</w:t>
            </w:r>
            <w:r w:rsidRPr="00C23523">
              <w:rPr>
                <w:color w:val="000000"/>
                <w:sz w:val="24"/>
                <w:szCs w:val="24"/>
              </w:rPr>
              <w:t>о</w:t>
            </w:r>
            <w:r w:rsidRPr="00C23523">
              <w:rPr>
                <w:color w:val="000000"/>
                <w:sz w:val="24"/>
                <w:szCs w:val="24"/>
              </w:rPr>
              <w:lastRenderedPageBreak/>
              <w:t>снабж</w:t>
            </w:r>
            <w:r w:rsidRPr="00C23523">
              <w:rPr>
                <w:color w:val="000000"/>
                <w:sz w:val="24"/>
                <w:szCs w:val="24"/>
              </w:rPr>
              <w:t>е</w:t>
            </w:r>
            <w:r w:rsidRPr="00C23523">
              <w:rPr>
                <w:color w:val="000000"/>
                <w:sz w:val="24"/>
                <w:szCs w:val="24"/>
              </w:rPr>
              <w:t>ния по ул. Гагарина</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муниц</w:t>
            </w:r>
            <w:r w:rsidRPr="00C23523">
              <w:rPr>
                <w:color w:val="000000"/>
                <w:sz w:val="24"/>
                <w:szCs w:val="24"/>
              </w:rPr>
              <w:t>и</w:t>
            </w:r>
            <w:r w:rsidRPr="00C23523">
              <w:rPr>
                <w:color w:val="000000"/>
                <w:sz w:val="24"/>
                <w:szCs w:val="24"/>
              </w:rPr>
              <w:t xml:space="preserve">пальное </w:t>
            </w:r>
            <w:r w:rsidRPr="00C23523">
              <w:rPr>
                <w:color w:val="000000"/>
                <w:sz w:val="24"/>
                <w:szCs w:val="24"/>
              </w:rPr>
              <w:lastRenderedPageBreak/>
              <w:t>казенное учре</w:t>
            </w:r>
            <w:r w:rsidR="00B314A6">
              <w:rPr>
                <w:color w:val="000000"/>
                <w:sz w:val="24"/>
                <w:szCs w:val="24"/>
              </w:rPr>
              <w:t>ж</w:t>
            </w:r>
            <w:r w:rsidR="00B314A6">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B314A6">
              <w:rPr>
                <w:color w:val="000000"/>
                <w:sz w:val="24"/>
                <w:szCs w:val="24"/>
              </w:rPr>
              <w:t>ского района»</w:t>
            </w: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105,47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105,47</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lastRenderedPageBreak/>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105,47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105,47</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2.3.2.</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Сети те</w:t>
            </w:r>
            <w:r w:rsidRPr="00C23523">
              <w:rPr>
                <w:color w:val="000000"/>
                <w:sz w:val="24"/>
                <w:szCs w:val="24"/>
              </w:rPr>
              <w:t>п</w:t>
            </w:r>
            <w:r w:rsidRPr="00C23523">
              <w:rPr>
                <w:color w:val="000000"/>
                <w:sz w:val="24"/>
                <w:szCs w:val="24"/>
              </w:rPr>
              <w:t>ловод</w:t>
            </w:r>
            <w:r w:rsidRPr="00C23523">
              <w:rPr>
                <w:color w:val="000000"/>
                <w:sz w:val="24"/>
                <w:szCs w:val="24"/>
              </w:rPr>
              <w:t>о</w:t>
            </w:r>
            <w:r w:rsidRPr="00C23523">
              <w:rPr>
                <w:color w:val="000000"/>
                <w:sz w:val="24"/>
                <w:szCs w:val="24"/>
              </w:rPr>
              <w:t>снабж</w:t>
            </w:r>
            <w:r w:rsidRPr="00C23523">
              <w:rPr>
                <w:color w:val="000000"/>
                <w:sz w:val="24"/>
                <w:szCs w:val="24"/>
              </w:rPr>
              <w:t>е</w:t>
            </w:r>
            <w:r w:rsidRPr="00C23523">
              <w:rPr>
                <w:color w:val="000000"/>
                <w:sz w:val="24"/>
                <w:szCs w:val="24"/>
              </w:rPr>
              <w:t>ния по ул. Октябр</w:t>
            </w:r>
            <w:r w:rsidRPr="00C23523">
              <w:rPr>
                <w:color w:val="000000"/>
                <w:sz w:val="24"/>
                <w:szCs w:val="24"/>
              </w:rPr>
              <w:t>ь</w:t>
            </w:r>
            <w:r w:rsidRPr="00C23523">
              <w:rPr>
                <w:color w:val="000000"/>
                <w:sz w:val="24"/>
                <w:szCs w:val="24"/>
              </w:rPr>
              <w:t>ской (2 и 4 этапы стро</w:t>
            </w:r>
            <w:r w:rsidRPr="00C23523">
              <w:rPr>
                <w:color w:val="000000"/>
                <w:sz w:val="24"/>
                <w:szCs w:val="24"/>
              </w:rPr>
              <w:t>и</w:t>
            </w:r>
            <w:r w:rsidRPr="00C23523">
              <w:rPr>
                <w:color w:val="000000"/>
                <w:sz w:val="24"/>
                <w:szCs w:val="24"/>
              </w:rPr>
              <w:t>тельства)</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B314A6">
              <w:rPr>
                <w:color w:val="000000"/>
                <w:sz w:val="24"/>
                <w:szCs w:val="24"/>
              </w:rPr>
              <w:t>ж</w:t>
            </w:r>
            <w:r w:rsidR="00B314A6">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lastRenderedPageBreak/>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B314A6">
              <w:rPr>
                <w:color w:val="000000"/>
                <w:sz w:val="24"/>
                <w:szCs w:val="24"/>
              </w:rPr>
              <w:t>ского района»</w:t>
            </w: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800,00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800,00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800,00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800,00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lastRenderedPageBreak/>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2.3.3.</w:t>
            </w: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Pr="00C23523" w:rsidRDefault="0061595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Сети те</w:t>
            </w:r>
            <w:r w:rsidRPr="00C23523">
              <w:rPr>
                <w:color w:val="000000"/>
                <w:sz w:val="24"/>
                <w:szCs w:val="24"/>
              </w:rPr>
              <w:t>п</w:t>
            </w:r>
            <w:r w:rsidRPr="00C23523">
              <w:rPr>
                <w:color w:val="000000"/>
                <w:sz w:val="24"/>
                <w:szCs w:val="24"/>
              </w:rPr>
              <w:t>ловод</w:t>
            </w:r>
            <w:r w:rsidRPr="00C23523">
              <w:rPr>
                <w:color w:val="000000"/>
                <w:sz w:val="24"/>
                <w:szCs w:val="24"/>
              </w:rPr>
              <w:t>о</w:t>
            </w:r>
            <w:r w:rsidRPr="00C23523">
              <w:rPr>
                <w:color w:val="000000"/>
                <w:sz w:val="24"/>
                <w:szCs w:val="24"/>
              </w:rPr>
              <w:t>снабж</w:t>
            </w:r>
            <w:r w:rsidRPr="00C23523">
              <w:rPr>
                <w:color w:val="000000"/>
                <w:sz w:val="24"/>
                <w:szCs w:val="24"/>
              </w:rPr>
              <w:t>е</w:t>
            </w:r>
            <w:r w:rsidRPr="00C23523">
              <w:rPr>
                <w:color w:val="000000"/>
                <w:sz w:val="24"/>
                <w:szCs w:val="24"/>
              </w:rPr>
              <w:t>ния п</w:t>
            </w:r>
            <w:r w:rsidRPr="00C23523">
              <w:rPr>
                <w:color w:val="000000"/>
                <w:sz w:val="24"/>
                <w:szCs w:val="24"/>
              </w:rPr>
              <w:t>о</w:t>
            </w:r>
            <w:r w:rsidRPr="00C23523">
              <w:rPr>
                <w:color w:val="000000"/>
                <w:sz w:val="24"/>
                <w:szCs w:val="24"/>
              </w:rPr>
              <w:t>жарот</w:t>
            </w:r>
            <w:r w:rsidRPr="00C23523">
              <w:rPr>
                <w:color w:val="000000"/>
                <w:sz w:val="24"/>
                <w:szCs w:val="24"/>
              </w:rPr>
              <w:t>у</w:t>
            </w:r>
            <w:r w:rsidRPr="00C23523">
              <w:rPr>
                <w:color w:val="000000"/>
                <w:sz w:val="24"/>
                <w:szCs w:val="24"/>
              </w:rPr>
              <w:t>шения по ул. Мира и насо</w:t>
            </w:r>
            <w:r w:rsidRPr="00C23523">
              <w:rPr>
                <w:color w:val="000000"/>
                <w:sz w:val="24"/>
                <w:szCs w:val="24"/>
              </w:rPr>
              <w:t>с</w:t>
            </w:r>
            <w:r w:rsidRPr="00C23523">
              <w:rPr>
                <w:color w:val="000000"/>
                <w:sz w:val="24"/>
                <w:szCs w:val="24"/>
              </w:rPr>
              <w:t>ная ста</w:t>
            </w:r>
            <w:r w:rsidRPr="00C23523">
              <w:rPr>
                <w:color w:val="000000"/>
                <w:sz w:val="24"/>
                <w:szCs w:val="24"/>
              </w:rPr>
              <w:t>н</w:t>
            </w:r>
            <w:r w:rsidRPr="00C23523">
              <w:rPr>
                <w:color w:val="000000"/>
                <w:sz w:val="24"/>
                <w:szCs w:val="24"/>
              </w:rPr>
              <w:t>ция - 3 этап стро</w:t>
            </w:r>
            <w:r w:rsidRPr="00C23523">
              <w:rPr>
                <w:color w:val="000000"/>
                <w:sz w:val="24"/>
                <w:szCs w:val="24"/>
              </w:rPr>
              <w:t>и</w:t>
            </w:r>
            <w:r w:rsidRPr="00C23523">
              <w:rPr>
                <w:color w:val="000000"/>
                <w:sz w:val="24"/>
                <w:szCs w:val="24"/>
              </w:rPr>
              <w:t>тельства</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B314A6">
              <w:rPr>
                <w:color w:val="000000"/>
                <w:sz w:val="24"/>
                <w:szCs w:val="24"/>
              </w:rPr>
              <w:t>ж</w:t>
            </w:r>
            <w:r w:rsidR="00B314A6">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B314A6">
              <w:rPr>
                <w:color w:val="000000"/>
                <w:sz w:val="24"/>
                <w:szCs w:val="24"/>
              </w:rPr>
              <w:t>ского района»</w:t>
            </w: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10 824,35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10 617,09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207,26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10 824,35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10 617,09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207,26</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lastRenderedPageBreak/>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2.3.4.</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Сети те</w:t>
            </w:r>
            <w:r w:rsidRPr="00C23523">
              <w:rPr>
                <w:color w:val="000000"/>
                <w:sz w:val="24"/>
                <w:szCs w:val="24"/>
              </w:rPr>
              <w:t>п</w:t>
            </w:r>
            <w:r w:rsidRPr="00C23523">
              <w:rPr>
                <w:color w:val="000000"/>
                <w:sz w:val="24"/>
                <w:szCs w:val="24"/>
              </w:rPr>
              <w:t>ловод</w:t>
            </w:r>
            <w:r w:rsidRPr="00C23523">
              <w:rPr>
                <w:color w:val="000000"/>
                <w:sz w:val="24"/>
                <w:szCs w:val="24"/>
              </w:rPr>
              <w:t>о</w:t>
            </w:r>
            <w:r w:rsidRPr="00C23523">
              <w:rPr>
                <w:color w:val="000000"/>
                <w:sz w:val="24"/>
                <w:szCs w:val="24"/>
              </w:rPr>
              <w:t>снабж</w:t>
            </w:r>
            <w:r w:rsidRPr="00C23523">
              <w:rPr>
                <w:color w:val="000000"/>
                <w:sz w:val="24"/>
                <w:szCs w:val="24"/>
              </w:rPr>
              <w:t>е</w:t>
            </w:r>
            <w:r w:rsidRPr="00C23523">
              <w:rPr>
                <w:color w:val="000000"/>
                <w:sz w:val="24"/>
                <w:szCs w:val="24"/>
              </w:rPr>
              <w:t>ния по ул. Школ</w:t>
            </w:r>
            <w:r w:rsidRPr="00C23523">
              <w:rPr>
                <w:color w:val="000000"/>
                <w:sz w:val="24"/>
                <w:szCs w:val="24"/>
              </w:rPr>
              <w:t>ь</w:t>
            </w:r>
            <w:r w:rsidRPr="00C23523">
              <w:rPr>
                <w:color w:val="000000"/>
                <w:sz w:val="24"/>
                <w:szCs w:val="24"/>
              </w:rPr>
              <w:t>ной, ул. Набере</w:t>
            </w:r>
            <w:r w:rsidRPr="00C23523">
              <w:rPr>
                <w:color w:val="000000"/>
                <w:sz w:val="24"/>
                <w:szCs w:val="24"/>
              </w:rPr>
              <w:t>ж</w:t>
            </w:r>
            <w:r w:rsidRPr="00C23523">
              <w:rPr>
                <w:color w:val="000000"/>
                <w:sz w:val="24"/>
                <w:szCs w:val="24"/>
              </w:rPr>
              <w:t>ной</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B314A6">
              <w:rPr>
                <w:color w:val="000000"/>
                <w:sz w:val="24"/>
                <w:szCs w:val="24"/>
              </w:rPr>
              <w:t>ж</w:t>
            </w:r>
            <w:r w:rsidR="00B314A6">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B314A6">
              <w:rPr>
                <w:color w:val="000000"/>
                <w:sz w:val="24"/>
                <w:szCs w:val="24"/>
              </w:rPr>
              <w:t>ского района»</w:t>
            </w: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454AB3">
        <w:trPr>
          <w:trHeight w:val="474"/>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B314A6" w:rsidP="00B314A6">
            <w:pPr>
              <w:jc w:val="center"/>
              <w:rPr>
                <w:b/>
                <w:bCs/>
                <w:color w:val="000000"/>
                <w:sz w:val="24"/>
                <w:szCs w:val="24"/>
              </w:rPr>
            </w:pPr>
            <w:r>
              <w:rPr>
                <w:b/>
                <w:bCs/>
                <w:color w:val="000000"/>
                <w:sz w:val="24"/>
                <w:szCs w:val="24"/>
              </w:rPr>
              <w:t>П</w:t>
            </w:r>
            <w:r w:rsidR="00C23523" w:rsidRPr="00C23523">
              <w:rPr>
                <w:b/>
                <w:bCs/>
                <w:color w:val="000000"/>
                <w:sz w:val="24"/>
                <w:szCs w:val="24"/>
              </w:rPr>
              <w:t>гт. И</w:t>
            </w:r>
            <w:r w:rsidR="00C23523" w:rsidRPr="00C23523">
              <w:rPr>
                <w:b/>
                <w:bCs/>
                <w:color w:val="000000"/>
                <w:sz w:val="24"/>
                <w:szCs w:val="24"/>
              </w:rPr>
              <w:t>з</w:t>
            </w:r>
            <w:r w:rsidR="00C23523" w:rsidRPr="00C23523">
              <w:rPr>
                <w:b/>
                <w:bCs/>
                <w:color w:val="000000"/>
                <w:sz w:val="24"/>
                <w:szCs w:val="24"/>
              </w:rPr>
              <w:t>лучинск</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2.3.5.</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Инжене</w:t>
            </w:r>
            <w:r w:rsidRPr="00C23523">
              <w:rPr>
                <w:color w:val="000000"/>
                <w:sz w:val="24"/>
                <w:szCs w:val="24"/>
              </w:rPr>
              <w:t>р</w:t>
            </w:r>
            <w:r w:rsidRPr="00C23523">
              <w:rPr>
                <w:color w:val="000000"/>
                <w:sz w:val="24"/>
                <w:szCs w:val="24"/>
              </w:rPr>
              <w:t>ные сети квартала 01:05:02</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B314A6">
              <w:rPr>
                <w:color w:val="000000"/>
                <w:sz w:val="24"/>
                <w:szCs w:val="24"/>
              </w:rPr>
              <w:t>ж</w:t>
            </w:r>
            <w:r w:rsidR="00B314A6">
              <w:rPr>
                <w:color w:val="000000"/>
                <w:sz w:val="24"/>
                <w:szCs w:val="24"/>
              </w:rPr>
              <w:lastRenderedPageBreak/>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B314A6">
              <w:rPr>
                <w:color w:val="000000"/>
                <w:sz w:val="24"/>
                <w:szCs w:val="24"/>
              </w:rPr>
              <w:t>ского района»</w:t>
            </w: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1 761,74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1 761,74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1 761,74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1 761,74</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2.3.6.</w:t>
            </w: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Default="00615953" w:rsidP="009422C2">
            <w:pPr>
              <w:jc w:val="center"/>
              <w:rPr>
                <w:color w:val="000000"/>
                <w:sz w:val="24"/>
                <w:szCs w:val="24"/>
              </w:rPr>
            </w:pPr>
          </w:p>
          <w:p w:rsidR="00615953" w:rsidRPr="00C23523" w:rsidRDefault="00615953" w:rsidP="009422C2">
            <w:pPr>
              <w:jc w:val="center"/>
              <w:rPr>
                <w:color w:val="000000"/>
                <w:sz w:val="24"/>
                <w:szCs w:val="24"/>
              </w:rPr>
            </w:pPr>
          </w:p>
        </w:tc>
        <w:tc>
          <w:tcPr>
            <w:tcW w:w="1280" w:type="dxa"/>
            <w:vMerge w:val="restart"/>
            <w:shd w:val="clear" w:color="auto" w:fill="auto"/>
            <w:hideMark/>
          </w:tcPr>
          <w:p w:rsidR="00C23523" w:rsidRDefault="00C23523" w:rsidP="009422C2">
            <w:pPr>
              <w:jc w:val="both"/>
              <w:rPr>
                <w:color w:val="000000"/>
                <w:sz w:val="24"/>
                <w:szCs w:val="24"/>
              </w:rPr>
            </w:pPr>
            <w:r w:rsidRPr="00C23523">
              <w:rPr>
                <w:color w:val="000000"/>
                <w:sz w:val="24"/>
                <w:szCs w:val="24"/>
              </w:rPr>
              <w:t>Инжене</w:t>
            </w:r>
            <w:r w:rsidRPr="00C23523">
              <w:rPr>
                <w:color w:val="000000"/>
                <w:sz w:val="24"/>
                <w:szCs w:val="24"/>
              </w:rPr>
              <w:t>р</w:t>
            </w:r>
            <w:r w:rsidRPr="00C23523">
              <w:rPr>
                <w:color w:val="000000"/>
                <w:sz w:val="24"/>
                <w:szCs w:val="24"/>
              </w:rPr>
              <w:t>ные сети квартала 01:05:01</w:t>
            </w:r>
          </w:p>
          <w:p w:rsidR="00615953" w:rsidRDefault="0061595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615953" w:rsidRPr="00C23523" w:rsidRDefault="00615953" w:rsidP="009422C2">
            <w:pPr>
              <w:jc w:val="both"/>
              <w:rPr>
                <w:color w:val="000000"/>
                <w:sz w:val="24"/>
                <w:szCs w:val="24"/>
              </w:rPr>
            </w:pP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B314A6">
              <w:rPr>
                <w:color w:val="000000"/>
                <w:sz w:val="24"/>
                <w:szCs w:val="24"/>
              </w:rPr>
              <w:t>ж</w:t>
            </w:r>
            <w:r w:rsidR="00B314A6">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 xml:space="preserve">стройке </w:t>
            </w:r>
            <w:r w:rsidRPr="00C23523">
              <w:rPr>
                <w:color w:val="000000"/>
                <w:sz w:val="24"/>
                <w:szCs w:val="24"/>
              </w:rPr>
              <w:lastRenderedPageBreak/>
              <w:t>Нижн</w:t>
            </w:r>
            <w:r w:rsidRPr="00C23523">
              <w:rPr>
                <w:color w:val="000000"/>
                <w:sz w:val="24"/>
                <w:szCs w:val="24"/>
              </w:rPr>
              <w:t>е</w:t>
            </w:r>
            <w:r w:rsidRPr="00C23523">
              <w:rPr>
                <w:color w:val="000000"/>
                <w:sz w:val="24"/>
                <w:szCs w:val="24"/>
              </w:rPr>
              <w:t>варто</w:t>
            </w:r>
            <w:r w:rsidRPr="00C23523">
              <w:rPr>
                <w:color w:val="000000"/>
                <w:sz w:val="24"/>
                <w:szCs w:val="24"/>
              </w:rPr>
              <w:t>в</w:t>
            </w:r>
            <w:r w:rsidRPr="00C23523">
              <w:rPr>
                <w:color w:val="000000"/>
                <w:sz w:val="24"/>
                <w:szCs w:val="24"/>
              </w:rPr>
              <w:t>ск</w:t>
            </w:r>
            <w:r w:rsidR="00B314A6">
              <w:rPr>
                <w:color w:val="000000"/>
                <w:sz w:val="24"/>
                <w:szCs w:val="24"/>
              </w:rPr>
              <w:t>ого района»</w:t>
            </w: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2 390,00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840,00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1 550,00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2 390,00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840,00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1 550,00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2.3.7.</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Инжене</w:t>
            </w:r>
            <w:r w:rsidRPr="00C23523">
              <w:rPr>
                <w:color w:val="000000"/>
                <w:sz w:val="24"/>
                <w:szCs w:val="24"/>
              </w:rPr>
              <w:t>р</w:t>
            </w:r>
            <w:r w:rsidRPr="00C23523">
              <w:rPr>
                <w:color w:val="000000"/>
                <w:sz w:val="24"/>
                <w:szCs w:val="24"/>
              </w:rPr>
              <w:t>ные сети участка частной застройки (2 оч</w:t>
            </w:r>
            <w:r w:rsidRPr="00C23523">
              <w:rPr>
                <w:color w:val="000000"/>
                <w:sz w:val="24"/>
                <w:szCs w:val="24"/>
              </w:rPr>
              <w:t>е</w:t>
            </w:r>
            <w:r w:rsidRPr="00C23523">
              <w:rPr>
                <w:color w:val="000000"/>
                <w:sz w:val="24"/>
                <w:szCs w:val="24"/>
              </w:rPr>
              <w:t>редь 1 этап)</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B314A6">
              <w:rPr>
                <w:color w:val="000000"/>
                <w:sz w:val="24"/>
                <w:szCs w:val="24"/>
              </w:rPr>
              <w:t>ж</w:t>
            </w:r>
            <w:r w:rsidR="00B314A6">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B314A6">
              <w:rPr>
                <w:color w:val="000000"/>
                <w:sz w:val="24"/>
                <w:szCs w:val="24"/>
              </w:rPr>
              <w:t>ского района»</w:t>
            </w: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12 878,31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12 878,31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11 409,44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11 409,44</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1 468,87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1 468,87</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2.3.8.</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Инжене</w:t>
            </w:r>
            <w:r w:rsidRPr="00C23523">
              <w:rPr>
                <w:color w:val="000000"/>
                <w:sz w:val="24"/>
                <w:szCs w:val="24"/>
              </w:rPr>
              <w:t>р</w:t>
            </w:r>
            <w:r w:rsidRPr="00C23523">
              <w:rPr>
                <w:color w:val="000000"/>
                <w:sz w:val="24"/>
                <w:szCs w:val="24"/>
              </w:rPr>
              <w:t>ные сети участка частной застройки (2 оч</w:t>
            </w:r>
            <w:r w:rsidRPr="00C23523">
              <w:rPr>
                <w:color w:val="000000"/>
                <w:sz w:val="24"/>
                <w:szCs w:val="24"/>
              </w:rPr>
              <w:t>е</w:t>
            </w:r>
            <w:r w:rsidRPr="00C23523">
              <w:rPr>
                <w:color w:val="000000"/>
                <w:sz w:val="24"/>
                <w:szCs w:val="24"/>
              </w:rPr>
              <w:t>редь)</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615953">
              <w:rPr>
                <w:color w:val="000000"/>
                <w:sz w:val="24"/>
                <w:szCs w:val="24"/>
              </w:rPr>
              <w:t>ж</w:t>
            </w:r>
            <w:r w:rsidR="00615953">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615953">
              <w:rPr>
                <w:color w:val="000000"/>
                <w:sz w:val="24"/>
                <w:szCs w:val="24"/>
              </w:rPr>
              <w:t>ского района»</w:t>
            </w: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49 893,37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14 840,87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15 276,25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15 276,25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1 500,00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36 663,00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12 221,00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12 221,00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12 221,00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13 230,37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2 619,87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3 055,25</w:t>
            </w:r>
          </w:p>
        </w:tc>
        <w:tc>
          <w:tcPr>
            <w:tcW w:w="1180" w:type="dxa"/>
            <w:shd w:val="clear" w:color="auto" w:fill="auto"/>
            <w:hideMark/>
          </w:tcPr>
          <w:p w:rsidR="00C23523" w:rsidRPr="00C23523" w:rsidRDefault="00C23523" w:rsidP="009422C2">
            <w:pPr>
              <w:jc w:val="center"/>
              <w:rPr>
                <w:sz w:val="24"/>
                <w:szCs w:val="24"/>
              </w:rPr>
            </w:pPr>
            <w:r w:rsidRPr="00C23523">
              <w:rPr>
                <w:sz w:val="24"/>
                <w:szCs w:val="24"/>
              </w:rPr>
              <w:t>3 055,25</w:t>
            </w:r>
          </w:p>
        </w:tc>
        <w:tc>
          <w:tcPr>
            <w:tcW w:w="1180" w:type="dxa"/>
            <w:shd w:val="clear" w:color="auto" w:fill="auto"/>
            <w:hideMark/>
          </w:tcPr>
          <w:p w:rsidR="00C23523" w:rsidRPr="00C23523" w:rsidRDefault="00C23523" w:rsidP="009422C2">
            <w:pPr>
              <w:jc w:val="center"/>
              <w:rPr>
                <w:sz w:val="24"/>
                <w:szCs w:val="24"/>
              </w:rPr>
            </w:pPr>
            <w:r w:rsidRPr="00C23523">
              <w:rPr>
                <w:sz w:val="24"/>
                <w:szCs w:val="24"/>
              </w:rPr>
              <w:t>1 500,00</w:t>
            </w:r>
          </w:p>
        </w:tc>
        <w:tc>
          <w:tcPr>
            <w:tcW w:w="1180" w:type="dxa"/>
            <w:shd w:val="clear" w:color="auto" w:fill="auto"/>
            <w:hideMark/>
          </w:tcPr>
          <w:p w:rsidR="00C23523" w:rsidRPr="00C23523" w:rsidRDefault="00C23523" w:rsidP="009422C2">
            <w:pPr>
              <w:jc w:val="center"/>
              <w:rPr>
                <w:sz w:val="24"/>
                <w:szCs w:val="24"/>
              </w:rPr>
            </w:pPr>
            <w:r w:rsidRPr="00C23523">
              <w:rPr>
                <w:sz w:val="24"/>
                <w:szCs w:val="24"/>
              </w:rPr>
              <w:t>1 500,00</w:t>
            </w:r>
          </w:p>
        </w:tc>
        <w:tc>
          <w:tcPr>
            <w:tcW w:w="1180" w:type="dxa"/>
            <w:gridSpan w:val="2"/>
            <w:shd w:val="clear" w:color="auto" w:fill="auto"/>
            <w:hideMark/>
          </w:tcPr>
          <w:p w:rsidR="00C23523" w:rsidRPr="00C23523" w:rsidRDefault="00C23523" w:rsidP="009422C2">
            <w:pPr>
              <w:jc w:val="center"/>
              <w:rPr>
                <w:sz w:val="24"/>
                <w:szCs w:val="24"/>
              </w:rPr>
            </w:pPr>
            <w:r w:rsidRPr="00C23523">
              <w:rPr>
                <w:sz w:val="24"/>
                <w:szCs w:val="24"/>
              </w:rPr>
              <w:t>1 500,00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615953" w:rsidP="00615953">
            <w:pPr>
              <w:jc w:val="center"/>
              <w:rPr>
                <w:b/>
                <w:bCs/>
                <w:color w:val="000000"/>
                <w:sz w:val="24"/>
                <w:szCs w:val="24"/>
              </w:rPr>
            </w:pPr>
            <w:r>
              <w:rPr>
                <w:b/>
                <w:bCs/>
                <w:color w:val="000000"/>
                <w:sz w:val="24"/>
                <w:szCs w:val="24"/>
              </w:rPr>
              <w:t>П</w:t>
            </w:r>
            <w:r w:rsidR="00C23523" w:rsidRPr="00C23523">
              <w:rPr>
                <w:b/>
                <w:bCs/>
                <w:color w:val="000000"/>
                <w:sz w:val="24"/>
                <w:szCs w:val="24"/>
              </w:rPr>
              <w:t>гт. Н</w:t>
            </w:r>
            <w:r w:rsidR="00C23523" w:rsidRPr="00C23523">
              <w:rPr>
                <w:b/>
                <w:bCs/>
                <w:color w:val="000000"/>
                <w:sz w:val="24"/>
                <w:szCs w:val="24"/>
              </w:rPr>
              <w:t>о</w:t>
            </w:r>
            <w:r w:rsidR="00C23523" w:rsidRPr="00C23523">
              <w:rPr>
                <w:b/>
                <w:bCs/>
                <w:color w:val="000000"/>
                <w:sz w:val="24"/>
                <w:szCs w:val="24"/>
              </w:rPr>
              <w:t>воаганск</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2.3.9.</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Сети электр</w:t>
            </w:r>
            <w:r w:rsidRPr="00C23523">
              <w:rPr>
                <w:color w:val="000000"/>
                <w:sz w:val="24"/>
                <w:szCs w:val="24"/>
              </w:rPr>
              <w:t>о</w:t>
            </w:r>
            <w:r w:rsidRPr="00C23523">
              <w:rPr>
                <w:color w:val="000000"/>
                <w:sz w:val="24"/>
                <w:szCs w:val="24"/>
              </w:rPr>
              <w:t>снабж</w:t>
            </w:r>
            <w:r w:rsidRPr="00C23523">
              <w:rPr>
                <w:color w:val="000000"/>
                <w:sz w:val="24"/>
                <w:szCs w:val="24"/>
              </w:rPr>
              <w:t>е</w:t>
            </w:r>
            <w:r w:rsidRPr="00C23523">
              <w:rPr>
                <w:color w:val="000000"/>
                <w:sz w:val="24"/>
                <w:szCs w:val="24"/>
              </w:rPr>
              <w:t>ния к мног</w:t>
            </w:r>
            <w:r w:rsidRPr="00C23523">
              <w:rPr>
                <w:color w:val="000000"/>
                <w:sz w:val="24"/>
                <w:szCs w:val="24"/>
              </w:rPr>
              <w:t>о</w:t>
            </w:r>
            <w:r w:rsidRPr="00C23523">
              <w:rPr>
                <w:color w:val="000000"/>
                <w:sz w:val="24"/>
                <w:szCs w:val="24"/>
              </w:rPr>
              <w:t xml:space="preserve">этажным жилым домам по </w:t>
            </w:r>
            <w:r w:rsidRPr="00C23523">
              <w:rPr>
                <w:color w:val="000000"/>
                <w:sz w:val="24"/>
                <w:szCs w:val="24"/>
              </w:rPr>
              <w:lastRenderedPageBreak/>
              <w:t>ул. Новой</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муниц</w:t>
            </w:r>
            <w:r w:rsidRPr="00C23523">
              <w:rPr>
                <w:color w:val="000000"/>
                <w:sz w:val="24"/>
                <w:szCs w:val="24"/>
              </w:rPr>
              <w:t>и</w:t>
            </w:r>
            <w:r w:rsidRPr="00C23523">
              <w:rPr>
                <w:color w:val="000000"/>
                <w:sz w:val="24"/>
                <w:szCs w:val="24"/>
              </w:rPr>
              <w:t>пальное казенное учре</w:t>
            </w:r>
            <w:r w:rsidR="00615953">
              <w:rPr>
                <w:color w:val="000000"/>
                <w:sz w:val="24"/>
                <w:szCs w:val="24"/>
              </w:rPr>
              <w:t>ж</w:t>
            </w:r>
            <w:r w:rsidR="00615953">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lastRenderedPageBreak/>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615953">
              <w:rPr>
                <w:color w:val="000000"/>
                <w:sz w:val="24"/>
                <w:szCs w:val="24"/>
              </w:rPr>
              <w:t>ского района»</w:t>
            </w: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299,00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299,00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299,00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299,00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294392" w:rsidRDefault="00294392" w:rsidP="009422C2">
            <w:pPr>
              <w:jc w:val="center"/>
              <w:rPr>
                <w:color w:val="000000"/>
                <w:sz w:val="24"/>
                <w:szCs w:val="24"/>
              </w:rPr>
            </w:pPr>
          </w:p>
          <w:p w:rsidR="00294392" w:rsidRPr="00C23523" w:rsidRDefault="00294392" w:rsidP="009422C2">
            <w:pPr>
              <w:jc w:val="center"/>
              <w:rPr>
                <w:color w:val="000000"/>
                <w:sz w:val="24"/>
                <w:szCs w:val="24"/>
              </w:rPr>
            </w:pPr>
          </w:p>
        </w:tc>
        <w:tc>
          <w:tcPr>
            <w:tcW w:w="1280" w:type="dxa"/>
            <w:vMerge w:val="restart"/>
            <w:shd w:val="clear" w:color="auto" w:fill="auto"/>
            <w:hideMark/>
          </w:tcPr>
          <w:p w:rsidR="00C23523" w:rsidRDefault="00C23523" w:rsidP="009422C2">
            <w:pPr>
              <w:jc w:val="both"/>
              <w:rPr>
                <w:color w:val="000000"/>
                <w:sz w:val="24"/>
                <w:szCs w:val="24"/>
              </w:rPr>
            </w:pPr>
            <w:r w:rsidRPr="00C23523">
              <w:rPr>
                <w:color w:val="000000"/>
                <w:sz w:val="24"/>
                <w:szCs w:val="24"/>
              </w:rPr>
              <w:t>Итого по задаче 3</w:t>
            </w: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294392" w:rsidRPr="00C23523" w:rsidRDefault="00294392" w:rsidP="009422C2">
            <w:pPr>
              <w:jc w:val="both"/>
              <w:rPr>
                <w:color w:val="000000"/>
                <w:sz w:val="24"/>
                <w:szCs w:val="24"/>
              </w:rPr>
            </w:pPr>
          </w:p>
        </w:tc>
        <w:tc>
          <w:tcPr>
            <w:tcW w:w="1134" w:type="dxa"/>
            <w:gridSpan w:val="2"/>
            <w:vMerge w:val="restart"/>
            <w:shd w:val="clear" w:color="auto" w:fill="auto"/>
            <w:hideMark/>
          </w:tcPr>
          <w:p w:rsidR="00C23523" w:rsidRDefault="00C23523"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294392" w:rsidRPr="00C23523" w:rsidRDefault="00294392"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79 952,24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26 539,87</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18 359,87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15 276,25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15 276,25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1 500,00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48 072,44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11 409,44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12 221,00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12 221,00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12 221,00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31 879,80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15 130,43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6 138,87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3 055,25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3 055,25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1 500,00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B314A6"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lastRenderedPageBreak/>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14973" w:type="dxa"/>
            <w:gridSpan w:val="25"/>
            <w:shd w:val="clear" w:color="auto" w:fill="auto"/>
            <w:hideMark/>
          </w:tcPr>
          <w:p w:rsidR="00294392" w:rsidRDefault="00C23523" w:rsidP="009422C2">
            <w:pPr>
              <w:jc w:val="center"/>
              <w:rPr>
                <w:b/>
                <w:bCs/>
                <w:color w:val="000000"/>
                <w:sz w:val="24"/>
                <w:szCs w:val="24"/>
              </w:rPr>
            </w:pPr>
            <w:r w:rsidRPr="00C23523">
              <w:rPr>
                <w:b/>
                <w:bCs/>
                <w:color w:val="000000"/>
                <w:sz w:val="24"/>
                <w:szCs w:val="24"/>
              </w:rPr>
              <w:lastRenderedPageBreak/>
              <w:t>Задача 4</w:t>
            </w:r>
            <w:r w:rsidR="00294392">
              <w:rPr>
                <w:b/>
                <w:bCs/>
                <w:color w:val="000000"/>
                <w:sz w:val="24"/>
                <w:szCs w:val="24"/>
              </w:rPr>
              <w:t>.</w:t>
            </w:r>
            <w:r w:rsidRPr="00C23523">
              <w:rPr>
                <w:b/>
                <w:bCs/>
                <w:color w:val="000000"/>
                <w:sz w:val="24"/>
                <w:szCs w:val="24"/>
              </w:rPr>
              <w:t xml:space="preserve"> Ликвидация приспособленных для проживания строений на территории Нижневартовского района </w:t>
            </w:r>
          </w:p>
          <w:p w:rsidR="00C23523" w:rsidRPr="00C23523" w:rsidRDefault="00C23523" w:rsidP="009422C2">
            <w:pPr>
              <w:jc w:val="center"/>
              <w:rPr>
                <w:b/>
                <w:bCs/>
                <w:color w:val="000000"/>
                <w:sz w:val="24"/>
                <w:szCs w:val="24"/>
              </w:rPr>
            </w:pPr>
            <w:r w:rsidRPr="00C23523">
              <w:rPr>
                <w:b/>
                <w:bCs/>
                <w:color w:val="000000"/>
                <w:sz w:val="24"/>
                <w:szCs w:val="24"/>
              </w:rPr>
              <w:t>и расселение проживающих в них граждан</w:t>
            </w:r>
          </w:p>
        </w:tc>
      </w:tr>
      <w:tr w:rsidR="00C23523" w:rsidRPr="00C23523" w:rsidTr="00454AB3">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2.4.1.</w:t>
            </w:r>
          </w:p>
        </w:tc>
        <w:tc>
          <w:tcPr>
            <w:tcW w:w="1422" w:type="dxa"/>
            <w:gridSpan w:val="2"/>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Предоста</w:t>
            </w:r>
            <w:r w:rsidRPr="00C23523">
              <w:rPr>
                <w:color w:val="000000"/>
                <w:sz w:val="24"/>
                <w:szCs w:val="24"/>
              </w:rPr>
              <w:t>в</w:t>
            </w:r>
            <w:r w:rsidRPr="00C23523">
              <w:rPr>
                <w:color w:val="000000"/>
                <w:sz w:val="24"/>
                <w:szCs w:val="24"/>
              </w:rPr>
              <w:t>ление су</w:t>
            </w:r>
            <w:r w:rsidRPr="00C23523">
              <w:rPr>
                <w:color w:val="000000"/>
                <w:sz w:val="24"/>
                <w:szCs w:val="24"/>
              </w:rPr>
              <w:t>б</w:t>
            </w:r>
            <w:r w:rsidRPr="00C23523">
              <w:rPr>
                <w:color w:val="000000"/>
                <w:sz w:val="24"/>
                <w:szCs w:val="24"/>
              </w:rPr>
              <w:t>сидии на приобрет</w:t>
            </w:r>
            <w:r w:rsidRPr="00C23523">
              <w:rPr>
                <w:color w:val="000000"/>
                <w:sz w:val="24"/>
                <w:szCs w:val="24"/>
              </w:rPr>
              <w:t>е</w:t>
            </w:r>
            <w:r w:rsidRPr="00C23523">
              <w:rPr>
                <w:color w:val="000000"/>
                <w:sz w:val="24"/>
                <w:szCs w:val="24"/>
              </w:rPr>
              <w:t>ние жилых помещений гражданам, прож</w:t>
            </w:r>
            <w:r w:rsidRPr="00C23523">
              <w:rPr>
                <w:color w:val="000000"/>
                <w:sz w:val="24"/>
                <w:szCs w:val="24"/>
              </w:rPr>
              <w:t>и</w:t>
            </w:r>
            <w:r w:rsidRPr="00C23523">
              <w:rPr>
                <w:color w:val="000000"/>
                <w:sz w:val="24"/>
                <w:szCs w:val="24"/>
              </w:rPr>
              <w:t>вающим в приспосо</w:t>
            </w:r>
            <w:r w:rsidRPr="00C23523">
              <w:rPr>
                <w:color w:val="000000"/>
                <w:sz w:val="24"/>
                <w:szCs w:val="24"/>
              </w:rPr>
              <w:t>б</w:t>
            </w:r>
            <w:r w:rsidRPr="00C23523">
              <w:rPr>
                <w:color w:val="000000"/>
                <w:sz w:val="24"/>
                <w:szCs w:val="24"/>
              </w:rPr>
              <w:t>ленных для прожив</w:t>
            </w:r>
            <w:r w:rsidRPr="00C23523">
              <w:rPr>
                <w:color w:val="000000"/>
                <w:sz w:val="24"/>
                <w:szCs w:val="24"/>
              </w:rPr>
              <w:t>а</w:t>
            </w:r>
            <w:r w:rsidRPr="00C23523">
              <w:rPr>
                <w:color w:val="000000"/>
                <w:sz w:val="24"/>
                <w:szCs w:val="24"/>
              </w:rPr>
              <w:t>ния стро</w:t>
            </w:r>
            <w:r w:rsidRPr="00C23523">
              <w:rPr>
                <w:color w:val="000000"/>
                <w:sz w:val="24"/>
                <w:szCs w:val="24"/>
              </w:rPr>
              <w:t>е</w:t>
            </w:r>
            <w:r w:rsidRPr="00C23523">
              <w:rPr>
                <w:color w:val="000000"/>
                <w:sz w:val="24"/>
                <w:szCs w:val="24"/>
              </w:rPr>
              <w:t>ниях, п</w:t>
            </w:r>
            <w:r w:rsidRPr="00C23523">
              <w:rPr>
                <w:color w:val="000000"/>
                <w:sz w:val="24"/>
                <w:szCs w:val="24"/>
              </w:rPr>
              <w:t>о</w:t>
            </w:r>
            <w:r w:rsidRPr="00C23523">
              <w:rPr>
                <w:color w:val="000000"/>
                <w:sz w:val="24"/>
                <w:szCs w:val="24"/>
              </w:rPr>
              <w:t>лучившим гаранти</w:t>
            </w:r>
            <w:r w:rsidRPr="00C23523">
              <w:rPr>
                <w:color w:val="000000"/>
                <w:sz w:val="24"/>
                <w:szCs w:val="24"/>
              </w:rPr>
              <w:t>й</w:t>
            </w:r>
            <w:r w:rsidRPr="00C23523">
              <w:rPr>
                <w:color w:val="000000"/>
                <w:sz w:val="24"/>
                <w:szCs w:val="24"/>
              </w:rPr>
              <w:t>ные письма в рамках реализации муниц</w:t>
            </w:r>
            <w:r w:rsidRPr="00C23523">
              <w:rPr>
                <w:color w:val="000000"/>
                <w:sz w:val="24"/>
                <w:szCs w:val="24"/>
              </w:rPr>
              <w:t>и</w:t>
            </w:r>
            <w:r w:rsidR="00294392">
              <w:rPr>
                <w:color w:val="000000"/>
                <w:sz w:val="24"/>
                <w:szCs w:val="24"/>
              </w:rPr>
              <w:t xml:space="preserve">пальной </w:t>
            </w:r>
            <w:r w:rsidRPr="00C23523">
              <w:rPr>
                <w:color w:val="000000"/>
                <w:sz w:val="24"/>
                <w:szCs w:val="24"/>
              </w:rPr>
              <w:t>программы «Ликвид</w:t>
            </w:r>
            <w:r w:rsidRPr="00C23523">
              <w:rPr>
                <w:color w:val="000000"/>
                <w:sz w:val="24"/>
                <w:szCs w:val="24"/>
              </w:rPr>
              <w:t>а</w:t>
            </w:r>
            <w:r w:rsidRPr="00C23523">
              <w:rPr>
                <w:color w:val="000000"/>
                <w:sz w:val="24"/>
                <w:szCs w:val="24"/>
              </w:rPr>
              <w:t>ция пр</w:t>
            </w:r>
            <w:r w:rsidRPr="00C23523">
              <w:rPr>
                <w:color w:val="000000"/>
                <w:sz w:val="24"/>
                <w:szCs w:val="24"/>
              </w:rPr>
              <w:t>и</w:t>
            </w:r>
            <w:r w:rsidRPr="00C23523">
              <w:rPr>
                <w:color w:val="000000"/>
                <w:sz w:val="24"/>
                <w:szCs w:val="24"/>
              </w:rPr>
              <w:t>способле</w:t>
            </w:r>
            <w:r w:rsidRPr="00C23523">
              <w:rPr>
                <w:color w:val="000000"/>
                <w:sz w:val="24"/>
                <w:szCs w:val="24"/>
              </w:rPr>
              <w:t>н</w:t>
            </w:r>
            <w:r w:rsidRPr="00C23523">
              <w:rPr>
                <w:color w:val="000000"/>
                <w:sz w:val="24"/>
                <w:szCs w:val="24"/>
              </w:rPr>
              <w:t xml:space="preserve">ных для </w:t>
            </w:r>
            <w:r w:rsidRPr="00C23523">
              <w:rPr>
                <w:color w:val="000000"/>
                <w:sz w:val="24"/>
                <w:szCs w:val="24"/>
              </w:rPr>
              <w:lastRenderedPageBreak/>
              <w:t>прожив</w:t>
            </w:r>
            <w:r w:rsidRPr="00C23523">
              <w:rPr>
                <w:color w:val="000000"/>
                <w:sz w:val="24"/>
                <w:szCs w:val="24"/>
              </w:rPr>
              <w:t>а</w:t>
            </w:r>
            <w:r w:rsidRPr="00C23523">
              <w:rPr>
                <w:color w:val="000000"/>
                <w:sz w:val="24"/>
                <w:szCs w:val="24"/>
              </w:rPr>
              <w:t>ния стро</w:t>
            </w:r>
            <w:r w:rsidRPr="00C23523">
              <w:rPr>
                <w:color w:val="000000"/>
                <w:sz w:val="24"/>
                <w:szCs w:val="24"/>
              </w:rPr>
              <w:t>е</w:t>
            </w:r>
            <w:r w:rsidRPr="00C23523">
              <w:rPr>
                <w:color w:val="000000"/>
                <w:sz w:val="24"/>
                <w:szCs w:val="24"/>
              </w:rPr>
              <w:t>ний на те</w:t>
            </w:r>
            <w:r w:rsidRPr="00C23523">
              <w:rPr>
                <w:color w:val="000000"/>
                <w:sz w:val="24"/>
                <w:szCs w:val="24"/>
              </w:rPr>
              <w:t>р</w:t>
            </w:r>
            <w:r w:rsidRPr="00C23523">
              <w:rPr>
                <w:color w:val="000000"/>
                <w:sz w:val="24"/>
                <w:szCs w:val="24"/>
              </w:rPr>
              <w:t>ритории Нижнева</w:t>
            </w:r>
            <w:r w:rsidRPr="00C23523">
              <w:rPr>
                <w:color w:val="000000"/>
                <w:sz w:val="24"/>
                <w:szCs w:val="24"/>
              </w:rPr>
              <w:t>р</w:t>
            </w:r>
            <w:r w:rsidRPr="00C23523">
              <w:rPr>
                <w:color w:val="000000"/>
                <w:sz w:val="24"/>
                <w:szCs w:val="24"/>
              </w:rPr>
              <w:t>товского района и расселение прож</w:t>
            </w:r>
            <w:r w:rsidRPr="00C23523">
              <w:rPr>
                <w:color w:val="000000"/>
                <w:sz w:val="24"/>
                <w:szCs w:val="24"/>
              </w:rPr>
              <w:t>и</w:t>
            </w:r>
            <w:r w:rsidRPr="00C23523">
              <w:rPr>
                <w:color w:val="000000"/>
                <w:sz w:val="24"/>
                <w:szCs w:val="24"/>
              </w:rPr>
              <w:t>ваю</w:t>
            </w:r>
            <w:r w:rsidR="00294392">
              <w:rPr>
                <w:color w:val="000000"/>
                <w:sz w:val="24"/>
                <w:szCs w:val="24"/>
              </w:rPr>
              <w:t>щих в них гра</w:t>
            </w:r>
            <w:r w:rsidR="00294392">
              <w:rPr>
                <w:color w:val="000000"/>
                <w:sz w:val="24"/>
                <w:szCs w:val="24"/>
              </w:rPr>
              <w:t>ж</w:t>
            </w:r>
            <w:r w:rsidR="008E4486">
              <w:rPr>
                <w:color w:val="000000"/>
                <w:sz w:val="24"/>
                <w:szCs w:val="24"/>
              </w:rPr>
              <w:t>дан на 2012−</w:t>
            </w:r>
            <w:r w:rsidRPr="00C23523">
              <w:rPr>
                <w:color w:val="000000"/>
                <w:sz w:val="24"/>
                <w:szCs w:val="24"/>
              </w:rPr>
              <w:t>2014 год», не предъ</w:t>
            </w:r>
            <w:r w:rsidRPr="00C23523">
              <w:rPr>
                <w:color w:val="000000"/>
                <w:sz w:val="24"/>
                <w:szCs w:val="24"/>
              </w:rPr>
              <w:t>я</w:t>
            </w:r>
            <w:r w:rsidRPr="00C23523">
              <w:rPr>
                <w:color w:val="000000"/>
                <w:sz w:val="24"/>
                <w:szCs w:val="24"/>
              </w:rPr>
              <w:t>вившим их к оплате до 31.12.2013</w:t>
            </w:r>
          </w:p>
        </w:tc>
        <w:tc>
          <w:tcPr>
            <w:tcW w:w="992"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отдел по ж</w:t>
            </w:r>
            <w:r w:rsidRPr="00C23523">
              <w:rPr>
                <w:color w:val="000000"/>
                <w:sz w:val="24"/>
                <w:szCs w:val="24"/>
              </w:rPr>
              <w:t>и</w:t>
            </w:r>
            <w:r w:rsidRPr="00C23523">
              <w:rPr>
                <w:color w:val="000000"/>
                <w:sz w:val="24"/>
                <w:szCs w:val="24"/>
              </w:rPr>
              <w:t>ли</w:t>
            </w:r>
            <w:r w:rsidRPr="00C23523">
              <w:rPr>
                <w:color w:val="000000"/>
                <w:sz w:val="24"/>
                <w:szCs w:val="24"/>
              </w:rPr>
              <w:t>щ</w:t>
            </w:r>
            <w:r w:rsidRPr="00C23523">
              <w:rPr>
                <w:color w:val="000000"/>
                <w:sz w:val="24"/>
                <w:szCs w:val="24"/>
              </w:rPr>
              <w:t>ным вопр</w:t>
            </w:r>
            <w:r w:rsidRPr="00C23523">
              <w:rPr>
                <w:color w:val="000000"/>
                <w:sz w:val="24"/>
                <w:szCs w:val="24"/>
              </w:rPr>
              <w:t>о</w:t>
            </w:r>
            <w:r w:rsidRPr="00C23523">
              <w:rPr>
                <w:color w:val="000000"/>
                <w:sz w:val="24"/>
                <w:szCs w:val="24"/>
              </w:rPr>
              <w:t xml:space="preserve">сам </w:t>
            </w:r>
            <w:r w:rsidR="00294392">
              <w:rPr>
                <w:color w:val="000000"/>
                <w:sz w:val="24"/>
                <w:szCs w:val="24"/>
              </w:rPr>
              <w:t>и мун</w:t>
            </w:r>
            <w:r w:rsidR="00294392">
              <w:rPr>
                <w:color w:val="000000"/>
                <w:sz w:val="24"/>
                <w:szCs w:val="24"/>
              </w:rPr>
              <w:t>и</w:t>
            </w:r>
            <w:r w:rsidR="00294392">
              <w:rPr>
                <w:color w:val="000000"/>
                <w:sz w:val="24"/>
                <w:szCs w:val="24"/>
              </w:rPr>
              <w:t>ц</w:t>
            </w:r>
            <w:r w:rsidR="00294392">
              <w:rPr>
                <w:color w:val="000000"/>
                <w:sz w:val="24"/>
                <w:szCs w:val="24"/>
              </w:rPr>
              <w:t>и</w:t>
            </w:r>
            <w:r w:rsidR="00294392">
              <w:rPr>
                <w:color w:val="000000"/>
                <w:sz w:val="24"/>
                <w:szCs w:val="24"/>
              </w:rPr>
              <w:t>пал</w:t>
            </w:r>
            <w:r w:rsidR="00294392">
              <w:rPr>
                <w:color w:val="000000"/>
                <w:sz w:val="24"/>
                <w:szCs w:val="24"/>
              </w:rPr>
              <w:t>ь</w:t>
            </w:r>
            <w:r w:rsidR="00294392">
              <w:rPr>
                <w:color w:val="000000"/>
                <w:sz w:val="24"/>
                <w:szCs w:val="24"/>
              </w:rPr>
              <w:t>ной собс</w:t>
            </w:r>
            <w:r w:rsidR="00294392">
              <w:rPr>
                <w:color w:val="000000"/>
                <w:sz w:val="24"/>
                <w:szCs w:val="24"/>
              </w:rPr>
              <w:t>т</w:t>
            </w:r>
            <w:r w:rsidR="00294392">
              <w:rPr>
                <w:color w:val="000000"/>
                <w:sz w:val="24"/>
                <w:szCs w:val="24"/>
              </w:rPr>
              <w:t>венн</w:t>
            </w:r>
            <w:r w:rsidR="00294392">
              <w:rPr>
                <w:color w:val="000000"/>
                <w:sz w:val="24"/>
                <w:szCs w:val="24"/>
              </w:rPr>
              <w:t>о</w:t>
            </w:r>
            <w:r w:rsidR="00294392">
              <w:rPr>
                <w:color w:val="000000"/>
                <w:sz w:val="24"/>
                <w:szCs w:val="24"/>
              </w:rPr>
              <w:t xml:space="preserve">сти </w:t>
            </w:r>
            <w:r w:rsidRPr="00C23523">
              <w:rPr>
                <w:color w:val="000000"/>
                <w:sz w:val="24"/>
                <w:szCs w:val="24"/>
              </w:rPr>
              <w:t>адм</w:t>
            </w:r>
            <w:r w:rsidRPr="00C23523">
              <w:rPr>
                <w:color w:val="000000"/>
                <w:sz w:val="24"/>
                <w:szCs w:val="24"/>
              </w:rPr>
              <w:t>и</w:t>
            </w:r>
            <w:r w:rsidRPr="00C23523">
              <w:rPr>
                <w:color w:val="000000"/>
                <w:sz w:val="24"/>
                <w:szCs w:val="24"/>
              </w:rPr>
              <w:t>нис</w:t>
            </w:r>
            <w:r w:rsidRPr="00C23523">
              <w:rPr>
                <w:color w:val="000000"/>
                <w:sz w:val="24"/>
                <w:szCs w:val="24"/>
              </w:rPr>
              <w:t>т</w:t>
            </w:r>
            <w:r w:rsidRPr="00C23523">
              <w:rPr>
                <w:color w:val="000000"/>
                <w:sz w:val="24"/>
                <w:szCs w:val="24"/>
              </w:rPr>
              <w:t>рации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8 442,81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8 442,81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both"/>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both"/>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7 649,11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7 649,11</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both"/>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793,70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793,70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both"/>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454AB3">
        <w:trPr>
          <w:trHeight w:val="94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both"/>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454AB3">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lastRenderedPageBreak/>
              <w:t>2.4.2.</w:t>
            </w: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Pr="00C23523" w:rsidRDefault="00454AB3" w:rsidP="009422C2">
            <w:pPr>
              <w:jc w:val="center"/>
              <w:rPr>
                <w:color w:val="000000"/>
                <w:sz w:val="24"/>
                <w:szCs w:val="24"/>
              </w:rPr>
            </w:pPr>
          </w:p>
        </w:tc>
        <w:tc>
          <w:tcPr>
            <w:tcW w:w="1422" w:type="dxa"/>
            <w:gridSpan w:val="2"/>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Разбор, д</w:t>
            </w:r>
            <w:r w:rsidRPr="00C23523">
              <w:rPr>
                <w:color w:val="000000"/>
                <w:sz w:val="24"/>
                <w:szCs w:val="24"/>
              </w:rPr>
              <w:t>е</w:t>
            </w:r>
            <w:r w:rsidRPr="00C23523">
              <w:rPr>
                <w:color w:val="000000"/>
                <w:sz w:val="24"/>
                <w:szCs w:val="24"/>
              </w:rPr>
              <w:t>монтаж, вывоз пр</w:t>
            </w:r>
            <w:r w:rsidRPr="00C23523">
              <w:rPr>
                <w:color w:val="000000"/>
                <w:sz w:val="24"/>
                <w:szCs w:val="24"/>
              </w:rPr>
              <w:t>и</w:t>
            </w:r>
            <w:r w:rsidRPr="00C23523">
              <w:rPr>
                <w:color w:val="000000"/>
                <w:sz w:val="24"/>
                <w:szCs w:val="24"/>
              </w:rPr>
              <w:t>способле</w:t>
            </w:r>
            <w:r w:rsidRPr="00C23523">
              <w:rPr>
                <w:color w:val="000000"/>
                <w:sz w:val="24"/>
                <w:szCs w:val="24"/>
              </w:rPr>
              <w:t>н</w:t>
            </w:r>
            <w:r w:rsidRPr="00C23523">
              <w:rPr>
                <w:color w:val="000000"/>
                <w:sz w:val="24"/>
                <w:szCs w:val="24"/>
              </w:rPr>
              <w:t>ных для прожив</w:t>
            </w:r>
            <w:r w:rsidRPr="00C23523">
              <w:rPr>
                <w:color w:val="000000"/>
                <w:sz w:val="24"/>
                <w:szCs w:val="24"/>
              </w:rPr>
              <w:t>а</w:t>
            </w:r>
            <w:r w:rsidRPr="00C23523">
              <w:rPr>
                <w:color w:val="000000"/>
                <w:sz w:val="24"/>
                <w:szCs w:val="24"/>
              </w:rPr>
              <w:t>ния стро</w:t>
            </w:r>
            <w:r w:rsidRPr="00C23523">
              <w:rPr>
                <w:color w:val="000000"/>
                <w:sz w:val="24"/>
                <w:szCs w:val="24"/>
              </w:rPr>
              <w:t>е</w:t>
            </w:r>
            <w:r w:rsidRPr="00C23523">
              <w:rPr>
                <w:color w:val="000000"/>
                <w:sz w:val="24"/>
                <w:szCs w:val="24"/>
              </w:rPr>
              <w:t>ний</w:t>
            </w:r>
          </w:p>
        </w:tc>
        <w:tc>
          <w:tcPr>
            <w:tcW w:w="992"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w:t>
            </w:r>
            <w:r w:rsidRPr="00C23523">
              <w:rPr>
                <w:color w:val="000000"/>
                <w:sz w:val="24"/>
                <w:szCs w:val="24"/>
              </w:rPr>
              <w:t>и</w:t>
            </w:r>
            <w:r w:rsidRPr="00C23523">
              <w:rPr>
                <w:color w:val="000000"/>
                <w:sz w:val="24"/>
                <w:szCs w:val="24"/>
              </w:rPr>
              <w:t>ц</w:t>
            </w:r>
            <w:r w:rsidRPr="00C23523">
              <w:rPr>
                <w:color w:val="000000"/>
                <w:sz w:val="24"/>
                <w:szCs w:val="24"/>
              </w:rPr>
              <w:t>и</w:t>
            </w:r>
            <w:r w:rsidRPr="00C23523">
              <w:rPr>
                <w:color w:val="000000"/>
                <w:sz w:val="24"/>
                <w:szCs w:val="24"/>
              </w:rPr>
              <w:t>пал</w:t>
            </w:r>
            <w:r w:rsidRPr="00C23523">
              <w:rPr>
                <w:color w:val="000000"/>
                <w:sz w:val="24"/>
                <w:szCs w:val="24"/>
              </w:rPr>
              <w:t>ь</w:t>
            </w:r>
            <w:r w:rsidRPr="00C23523">
              <w:rPr>
                <w:color w:val="000000"/>
                <w:sz w:val="24"/>
                <w:szCs w:val="24"/>
              </w:rPr>
              <w:t>ное к</w:t>
            </w:r>
            <w:r w:rsidRPr="00C23523">
              <w:rPr>
                <w:color w:val="000000"/>
                <w:sz w:val="24"/>
                <w:szCs w:val="24"/>
              </w:rPr>
              <w:t>а</w:t>
            </w:r>
            <w:r w:rsidRPr="00C23523">
              <w:rPr>
                <w:color w:val="000000"/>
                <w:sz w:val="24"/>
                <w:szCs w:val="24"/>
              </w:rPr>
              <w:t>зенное учре</w:t>
            </w:r>
            <w:r w:rsidR="00294392">
              <w:rPr>
                <w:color w:val="000000"/>
                <w:sz w:val="24"/>
                <w:szCs w:val="24"/>
              </w:rPr>
              <w:t>ж</w:t>
            </w:r>
            <w:r w:rsidR="00294392">
              <w:rPr>
                <w:color w:val="000000"/>
                <w:sz w:val="24"/>
                <w:szCs w:val="24"/>
              </w:rPr>
              <w:t>дение «</w:t>
            </w:r>
            <w:r w:rsidRPr="00C23523">
              <w:rPr>
                <w:color w:val="000000"/>
                <w:sz w:val="24"/>
                <w:szCs w:val="24"/>
              </w:rPr>
              <w:t>Управление кап</w:t>
            </w:r>
            <w:r w:rsidRPr="00C23523">
              <w:rPr>
                <w:color w:val="000000"/>
                <w:sz w:val="24"/>
                <w:szCs w:val="24"/>
              </w:rPr>
              <w:t>и</w:t>
            </w:r>
            <w:r w:rsidRPr="00C23523">
              <w:rPr>
                <w:color w:val="000000"/>
                <w:sz w:val="24"/>
                <w:szCs w:val="24"/>
              </w:rPr>
              <w:t>тал</w:t>
            </w:r>
            <w:r w:rsidRPr="00C23523">
              <w:rPr>
                <w:color w:val="000000"/>
                <w:sz w:val="24"/>
                <w:szCs w:val="24"/>
              </w:rPr>
              <w:t>ь</w:t>
            </w:r>
            <w:r w:rsidRPr="00C23523">
              <w:rPr>
                <w:color w:val="000000"/>
                <w:sz w:val="24"/>
                <w:szCs w:val="24"/>
              </w:rPr>
              <w:t>ного стро</w:t>
            </w:r>
            <w:r w:rsidRPr="00C23523">
              <w:rPr>
                <w:color w:val="000000"/>
                <w:sz w:val="24"/>
                <w:szCs w:val="24"/>
              </w:rPr>
              <w:t>и</w:t>
            </w:r>
            <w:r w:rsidRPr="00C23523">
              <w:rPr>
                <w:color w:val="000000"/>
                <w:sz w:val="24"/>
                <w:szCs w:val="24"/>
              </w:rPr>
              <w:lastRenderedPageBreak/>
              <w:t>тельс</w:t>
            </w:r>
            <w:r w:rsidRPr="00C23523">
              <w:rPr>
                <w:color w:val="000000"/>
                <w:sz w:val="24"/>
                <w:szCs w:val="24"/>
              </w:rPr>
              <w:t>т</w:t>
            </w:r>
            <w:r w:rsidRPr="00C23523">
              <w:rPr>
                <w:color w:val="000000"/>
                <w:sz w:val="24"/>
                <w:szCs w:val="24"/>
              </w:rPr>
              <w:t>ва по з</w:t>
            </w:r>
            <w:r w:rsidRPr="00C23523">
              <w:rPr>
                <w:color w:val="000000"/>
                <w:sz w:val="24"/>
                <w:szCs w:val="24"/>
              </w:rPr>
              <w:t>а</w:t>
            </w:r>
            <w:r w:rsidRPr="00C23523">
              <w:rPr>
                <w:color w:val="000000"/>
                <w:sz w:val="24"/>
                <w:szCs w:val="24"/>
              </w:rPr>
              <w:t>стро</w:t>
            </w:r>
            <w:r w:rsidRPr="00C23523">
              <w:rPr>
                <w:color w:val="000000"/>
                <w:sz w:val="24"/>
                <w:szCs w:val="24"/>
              </w:rPr>
              <w:t>й</w:t>
            </w:r>
            <w:r w:rsidRPr="00C23523">
              <w:rPr>
                <w:color w:val="000000"/>
                <w:sz w:val="24"/>
                <w:szCs w:val="24"/>
              </w:rPr>
              <w:t>ке Ни</w:t>
            </w:r>
            <w:r w:rsidRPr="00C23523">
              <w:rPr>
                <w:color w:val="000000"/>
                <w:sz w:val="24"/>
                <w:szCs w:val="24"/>
              </w:rPr>
              <w:t>ж</w:t>
            </w:r>
            <w:r w:rsidRPr="00C23523">
              <w:rPr>
                <w:color w:val="000000"/>
                <w:sz w:val="24"/>
                <w:szCs w:val="24"/>
              </w:rPr>
              <w:t>нева</w:t>
            </w:r>
            <w:r w:rsidRPr="00C23523">
              <w:rPr>
                <w:color w:val="000000"/>
                <w:sz w:val="24"/>
                <w:szCs w:val="24"/>
              </w:rPr>
              <w:t>р</w:t>
            </w:r>
            <w:r w:rsidRPr="00C23523">
              <w:rPr>
                <w:color w:val="000000"/>
                <w:sz w:val="24"/>
                <w:szCs w:val="24"/>
              </w:rPr>
              <w:t>то</w:t>
            </w:r>
            <w:r w:rsidRPr="00C23523">
              <w:rPr>
                <w:color w:val="000000"/>
                <w:sz w:val="24"/>
                <w:szCs w:val="24"/>
              </w:rPr>
              <w:t>в</w:t>
            </w:r>
            <w:r w:rsidR="00294392">
              <w:rPr>
                <w:color w:val="000000"/>
                <w:sz w:val="24"/>
                <w:szCs w:val="24"/>
              </w:rPr>
              <w:t>ского ра</w:t>
            </w:r>
            <w:r w:rsidR="00294392">
              <w:rPr>
                <w:color w:val="000000"/>
                <w:sz w:val="24"/>
                <w:szCs w:val="24"/>
              </w:rPr>
              <w:t>й</w:t>
            </w:r>
            <w:r w:rsidR="00294392">
              <w:rPr>
                <w:color w:val="000000"/>
                <w:sz w:val="24"/>
                <w:szCs w:val="24"/>
              </w:rPr>
              <w:t>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3 154,50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3 154,50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both"/>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both"/>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2 878,61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2 878,61</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both"/>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sz w:val="24"/>
                <w:szCs w:val="24"/>
              </w:rPr>
            </w:pPr>
            <w:r w:rsidRPr="00C23523">
              <w:rPr>
                <w:sz w:val="24"/>
                <w:szCs w:val="24"/>
              </w:rPr>
              <w:t>бюджет района</w:t>
            </w:r>
          </w:p>
        </w:tc>
        <w:tc>
          <w:tcPr>
            <w:tcW w:w="1480" w:type="dxa"/>
            <w:gridSpan w:val="4"/>
            <w:shd w:val="clear" w:color="auto" w:fill="auto"/>
            <w:hideMark/>
          </w:tcPr>
          <w:p w:rsidR="00C23523" w:rsidRPr="00C23523" w:rsidRDefault="00C23523" w:rsidP="009422C2">
            <w:pPr>
              <w:jc w:val="center"/>
              <w:rPr>
                <w:sz w:val="24"/>
                <w:szCs w:val="24"/>
              </w:rPr>
            </w:pPr>
            <w:r w:rsidRPr="00C23523">
              <w:rPr>
                <w:sz w:val="24"/>
                <w:szCs w:val="24"/>
              </w:rPr>
              <w:t>275,89</w:t>
            </w:r>
          </w:p>
        </w:tc>
        <w:tc>
          <w:tcPr>
            <w:tcW w:w="1497" w:type="dxa"/>
            <w:gridSpan w:val="5"/>
            <w:shd w:val="clear" w:color="auto" w:fill="auto"/>
            <w:hideMark/>
          </w:tcPr>
          <w:p w:rsidR="00C23523" w:rsidRPr="00C23523" w:rsidRDefault="00C23523" w:rsidP="009422C2">
            <w:pPr>
              <w:jc w:val="center"/>
              <w:rPr>
                <w:sz w:val="24"/>
                <w:szCs w:val="24"/>
              </w:rPr>
            </w:pPr>
            <w:r w:rsidRPr="00C23523">
              <w:rPr>
                <w:sz w:val="24"/>
                <w:szCs w:val="24"/>
              </w:rPr>
              <w:t>275,89</w:t>
            </w:r>
          </w:p>
        </w:tc>
        <w:tc>
          <w:tcPr>
            <w:tcW w:w="1417" w:type="dxa"/>
            <w:gridSpan w:val="5"/>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both"/>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shd w:val="clear" w:color="auto" w:fill="auto"/>
            <w:hideMark/>
          </w:tcPr>
          <w:p w:rsidR="00C23523" w:rsidRPr="00C23523" w:rsidRDefault="00C23523" w:rsidP="009422C2">
            <w:pPr>
              <w:jc w:val="center"/>
              <w:rPr>
                <w:sz w:val="24"/>
                <w:szCs w:val="24"/>
              </w:rPr>
            </w:pPr>
          </w:p>
        </w:tc>
        <w:tc>
          <w:tcPr>
            <w:tcW w:w="1180" w:type="dxa"/>
            <w:gridSpan w:val="2"/>
            <w:shd w:val="clear" w:color="auto" w:fill="auto"/>
            <w:hideMark/>
          </w:tcPr>
          <w:p w:rsidR="00C23523" w:rsidRPr="00C23523" w:rsidRDefault="00C23523" w:rsidP="009422C2">
            <w:pPr>
              <w:jc w:val="center"/>
              <w:rPr>
                <w:sz w:val="24"/>
                <w:szCs w:val="24"/>
              </w:rPr>
            </w:pPr>
          </w:p>
        </w:tc>
      </w:tr>
      <w:tr w:rsidR="00C23523" w:rsidRPr="00C23523" w:rsidTr="00454AB3">
        <w:trPr>
          <w:trHeight w:val="94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both"/>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454AB3">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422" w:type="dxa"/>
            <w:gridSpan w:val="2"/>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Итого по задаче 4</w:t>
            </w:r>
          </w:p>
        </w:tc>
        <w:tc>
          <w:tcPr>
            <w:tcW w:w="992" w:type="dxa"/>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11 597,31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11 597,31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center"/>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center"/>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10 527,72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10 527,72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center"/>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1 069,59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1 069,59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center"/>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454AB3">
        <w:trPr>
          <w:trHeight w:val="94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center"/>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lastRenderedPageBreak/>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454AB3">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422" w:type="dxa"/>
            <w:gridSpan w:val="2"/>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Итого по подпр</w:t>
            </w:r>
            <w:r w:rsidRPr="00C23523">
              <w:rPr>
                <w:color w:val="000000"/>
                <w:sz w:val="24"/>
                <w:szCs w:val="24"/>
              </w:rPr>
              <w:t>о</w:t>
            </w:r>
            <w:r w:rsidRPr="00C23523">
              <w:rPr>
                <w:color w:val="000000"/>
                <w:sz w:val="24"/>
                <w:szCs w:val="24"/>
              </w:rPr>
              <w:t>грамме II</w:t>
            </w:r>
          </w:p>
        </w:tc>
        <w:tc>
          <w:tcPr>
            <w:tcW w:w="992" w:type="dxa"/>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812 040,50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425 831,80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212 255,84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66 446,88</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58 005,98</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16 500,00</w:t>
            </w: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center"/>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center"/>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652 572,57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372 865,57</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191 435,80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46 657,70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41 613,50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center"/>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159 467,93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52 966,23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20 820,04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19 789,18</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16 392,48</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16 500,00</w:t>
            </w:r>
          </w:p>
        </w:tc>
      </w:tr>
      <w:tr w:rsidR="00C23523" w:rsidRPr="00C23523" w:rsidTr="00454AB3">
        <w:trPr>
          <w:trHeight w:val="31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center"/>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454AB3">
        <w:trPr>
          <w:trHeight w:val="945"/>
        </w:trPr>
        <w:tc>
          <w:tcPr>
            <w:tcW w:w="989" w:type="dxa"/>
            <w:vMerge/>
            <w:hideMark/>
          </w:tcPr>
          <w:p w:rsidR="00C23523" w:rsidRPr="00C23523" w:rsidRDefault="00C23523" w:rsidP="009422C2">
            <w:pPr>
              <w:jc w:val="center"/>
              <w:rPr>
                <w:color w:val="000000"/>
                <w:sz w:val="24"/>
                <w:szCs w:val="24"/>
              </w:rPr>
            </w:pPr>
          </w:p>
        </w:tc>
        <w:tc>
          <w:tcPr>
            <w:tcW w:w="1422" w:type="dxa"/>
            <w:gridSpan w:val="2"/>
            <w:vMerge/>
            <w:hideMark/>
          </w:tcPr>
          <w:p w:rsidR="00C23523" w:rsidRPr="00C23523" w:rsidRDefault="00C23523" w:rsidP="009422C2">
            <w:pPr>
              <w:jc w:val="center"/>
              <w:rPr>
                <w:color w:val="000000"/>
                <w:sz w:val="24"/>
                <w:szCs w:val="24"/>
              </w:rPr>
            </w:pPr>
          </w:p>
        </w:tc>
        <w:tc>
          <w:tcPr>
            <w:tcW w:w="992" w:type="dxa"/>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14973" w:type="dxa"/>
            <w:gridSpan w:val="25"/>
            <w:shd w:val="clear" w:color="auto" w:fill="auto"/>
            <w:hideMark/>
          </w:tcPr>
          <w:p w:rsidR="00294392" w:rsidRDefault="00294392" w:rsidP="009422C2">
            <w:pPr>
              <w:jc w:val="center"/>
              <w:rPr>
                <w:b/>
                <w:bCs/>
                <w:color w:val="000000"/>
                <w:sz w:val="24"/>
                <w:szCs w:val="24"/>
              </w:rPr>
            </w:pPr>
            <w:r>
              <w:rPr>
                <w:b/>
                <w:bCs/>
                <w:color w:val="000000"/>
                <w:sz w:val="24"/>
                <w:szCs w:val="24"/>
              </w:rPr>
              <w:t>Цель «</w:t>
            </w:r>
            <w:r w:rsidR="00C23523" w:rsidRPr="00C23523">
              <w:rPr>
                <w:b/>
                <w:bCs/>
                <w:color w:val="000000"/>
                <w:sz w:val="24"/>
                <w:szCs w:val="24"/>
              </w:rPr>
              <w:t xml:space="preserve">Повышение доступности жилья и качества жилищного обеспечения населения, в том числе с учетом исполнения </w:t>
            </w:r>
          </w:p>
          <w:p w:rsidR="00C23523" w:rsidRPr="00C23523" w:rsidRDefault="00C23523" w:rsidP="009422C2">
            <w:pPr>
              <w:jc w:val="center"/>
              <w:rPr>
                <w:b/>
                <w:bCs/>
                <w:color w:val="000000"/>
                <w:sz w:val="24"/>
                <w:szCs w:val="24"/>
              </w:rPr>
            </w:pPr>
            <w:r w:rsidRPr="00C23523">
              <w:rPr>
                <w:b/>
                <w:bCs/>
                <w:color w:val="000000"/>
                <w:sz w:val="24"/>
                <w:szCs w:val="24"/>
              </w:rPr>
              <w:t>государственных обязательств по обеспечению жил</w:t>
            </w:r>
            <w:r w:rsidR="00294392">
              <w:rPr>
                <w:b/>
                <w:bCs/>
                <w:color w:val="000000"/>
                <w:sz w:val="24"/>
                <w:szCs w:val="24"/>
              </w:rPr>
              <w:t>ьем отдельных категорий граждан»</w:t>
            </w:r>
          </w:p>
        </w:tc>
      </w:tr>
      <w:tr w:rsidR="00C23523" w:rsidRPr="00C23523" w:rsidTr="009422C2">
        <w:trPr>
          <w:trHeight w:val="315"/>
        </w:trPr>
        <w:tc>
          <w:tcPr>
            <w:tcW w:w="14973" w:type="dxa"/>
            <w:gridSpan w:val="25"/>
            <w:shd w:val="clear" w:color="auto" w:fill="auto"/>
            <w:hideMark/>
          </w:tcPr>
          <w:p w:rsidR="00294392" w:rsidRDefault="00C23523" w:rsidP="009422C2">
            <w:pPr>
              <w:jc w:val="center"/>
              <w:rPr>
                <w:b/>
                <w:bCs/>
                <w:color w:val="000000"/>
                <w:sz w:val="24"/>
                <w:szCs w:val="24"/>
              </w:rPr>
            </w:pPr>
            <w:r w:rsidRPr="00C23523">
              <w:rPr>
                <w:b/>
                <w:bCs/>
                <w:color w:val="000000"/>
                <w:sz w:val="24"/>
                <w:szCs w:val="24"/>
              </w:rPr>
              <w:t>Подпрограмма III «Обес</w:t>
            </w:r>
            <w:r w:rsidR="00294392">
              <w:rPr>
                <w:b/>
                <w:bCs/>
                <w:color w:val="000000"/>
                <w:sz w:val="24"/>
                <w:szCs w:val="24"/>
              </w:rPr>
              <w:t xml:space="preserve">печение мерами государственной </w:t>
            </w:r>
            <w:r w:rsidRPr="00C23523">
              <w:rPr>
                <w:b/>
                <w:bCs/>
                <w:color w:val="000000"/>
                <w:sz w:val="24"/>
                <w:szCs w:val="24"/>
              </w:rPr>
              <w:t xml:space="preserve">поддержки по улучшению жилищных условий отдельных </w:t>
            </w:r>
          </w:p>
          <w:p w:rsidR="00C23523" w:rsidRPr="00C23523" w:rsidRDefault="00C23523" w:rsidP="009422C2">
            <w:pPr>
              <w:jc w:val="center"/>
              <w:rPr>
                <w:b/>
                <w:bCs/>
                <w:color w:val="000000"/>
                <w:sz w:val="24"/>
                <w:szCs w:val="24"/>
              </w:rPr>
            </w:pPr>
            <w:r w:rsidRPr="00C23523">
              <w:rPr>
                <w:b/>
                <w:bCs/>
                <w:color w:val="000000"/>
                <w:sz w:val="24"/>
                <w:szCs w:val="24"/>
              </w:rPr>
              <w:t>категорий граждан»</w:t>
            </w:r>
          </w:p>
        </w:tc>
      </w:tr>
      <w:tr w:rsidR="00C23523" w:rsidRPr="00C23523" w:rsidTr="009422C2">
        <w:trPr>
          <w:trHeight w:val="315"/>
        </w:trPr>
        <w:tc>
          <w:tcPr>
            <w:tcW w:w="14973" w:type="dxa"/>
            <w:gridSpan w:val="25"/>
            <w:shd w:val="clear" w:color="auto" w:fill="auto"/>
            <w:hideMark/>
          </w:tcPr>
          <w:p w:rsidR="00C23523" w:rsidRPr="00C23523" w:rsidRDefault="00C23523" w:rsidP="009422C2">
            <w:pPr>
              <w:jc w:val="center"/>
              <w:rPr>
                <w:b/>
                <w:bCs/>
                <w:color w:val="000000"/>
                <w:sz w:val="24"/>
                <w:szCs w:val="24"/>
              </w:rPr>
            </w:pPr>
            <w:r w:rsidRPr="00C23523">
              <w:rPr>
                <w:b/>
                <w:bCs/>
                <w:color w:val="000000"/>
                <w:sz w:val="24"/>
                <w:szCs w:val="24"/>
              </w:rPr>
              <w:t>Задача 1. Предоставление государственной поддержки на приобретение жилых помещений отдельным категориям граждан</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3.1.1.</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Предо</w:t>
            </w:r>
            <w:r w:rsidRPr="00C23523">
              <w:rPr>
                <w:color w:val="000000"/>
                <w:sz w:val="24"/>
                <w:szCs w:val="24"/>
              </w:rPr>
              <w:t>с</w:t>
            </w:r>
            <w:r w:rsidRPr="00C23523">
              <w:rPr>
                <w:color w:val="000000"/>
                <w:sz w:val="24"/>
                <w:szCs w:val="24"/>
              </w:rPr>
              <w:lastRenderedPageBreak/>
              <w:t>тавление жилых помещ</w:t>
            </w:r>
            <w:r w:rsidRPr="00C23523">
              <w:rPr>
                <w:color w:val="000000"/>
                <w:sz w:val="24"/>
                <w:szCs w:val="24"/>
              </w:rPr>
              <w:t>е</w:t>
            </w:r>
            <w:r w:rsidRPr="00C23523">
              <w:rPr>
                <w:color w:val="000000"/>
                <w:sz w:val="24"/>
                <w:szCs w:val="24"/>
              </w:rPr>
              <w:t>ний или един</w:t>
            </w:r>
            <w:r w:rsidRPr="00C23523">
              <w:rPr>
                <w:color w:val="000000"/>
                <w:sz w:val="24"/>
                <w:szCs w:val="24"/>
              </w:rPr>
              <w:t>о</w:t>
            </w:r>
            <w:r w:rsidRPr="00C23523">
              <w:rPr>
                <w:color w:val="000000"/>
                <w:sz w:val="24"/>
                <w:szCs w:val="24"/>
              </w:rPr>
              <w:t>време</w:t>
            </w:r>
            <w:r w:rsidRPr="00C23523">
              <w:rPr>
                <w:color w:val="000000"/>
                <w:sz w:val="24"/>
                <w:szCs w:val="24"/>
              </w:rPr>
              <w:t>н</w:t>
            </w:r>
            <w:r w:rsidRPr="00C23523">
              <w:rPr>
                <w:color w:val="000000"/>
                <w:sz w:val="24"/>
                <w:szCs w:val="24"/>
              </w:rPr>
              <w:t>ной д</w:t>
            </w:r>
            <w:r w:rsidRPr="00C23523">
              <w:rPr>
                <w:color w:val="000000"/>
                <w:sz w:val="24"/>
                <w:szCs w:val="24"/>
              </w:rPr>
              <w:t>е</w:t>
            </w:r>
            <w:r w:rsidRPr="00C23523">
              <w:rPr>
                <w:color w:val="000000"/>
                <w:sz w:val="24"/>
                <w:szCs w:val="24"/>
              </w:rPr>
              <w:t>нежной выплаты на стро</w:t>
            </w:r>
            <w:r w:rsidRPr="00C23523">
              <w:rPr>
                <w:color w:val="000000"/>
                <w:sz w:val="24"/>
                <w:szCs w:val="24"/>
              </w:rPr>
              <w:t>и</w:t>
            </w:r>
            <w:r w:rsidRPr="00C23523">
              <w:rPr>
                <w:color w:val="000000"/>
                <w:sz w:val="24"/>
                <w:szCs w:val="24"/>
              </w:rPr>
              <w:t>тельство или пр</w:t>
            </w:r>
            <w:r w:rsidRPr="00C23523">
              <w:rPr>
                <w:color w:val="000000"/>
                <w:sz w:val="24"/>
                <w:szCs w:val="24"/>
              </w:rPr>
              <w:t>и</w:t>
            </w:r>
            <w:r w:rsidRPr="00C23523">
              <w:rPr>
                <w:color w:val="000000"/>
                <w:sz w:val="24"/>
                <w:szCs w:val="24"/>
              </w:rPr>
              <w:t>обретение жилого помещ</w:t>
            </w:r>
            <w:r w:rsidRPr="00C23523">
              <w:rPr>
                <w:color w:val="000000"/>
                <w:sz w:val="24"/>
                <w:szCs w:val="24"/>
              </w:rPr>
              <w:t>е</w:t>
            </w:r>
            <w:r w:rsidRPr="00C23523">
              <w:rPr>
                <w:color w:val="000000"/>
                <w:sz w:val="24"/>
                <w:szCs w:val="24"/>
              </w:rPr>
              <w:t>ния вет</w:t>
            </w:r>
            <w:r w:rsidRPr="00C23523">
              <w:rPr>
                <w:color w:val="000000"/>
                <w:sz w:val="24"/>
                <w:szCs w:val="24"/>
              </w:rPr>
              <w:t>е</w:t>
            </w:r>
            <w:r w:rsidRPr="00C23523">
              <w:rPr>
                <w:color w:val="000000"/>
                <w:sz w:val="24"/>
                <w:szCs w:val="24"/>
              </w:rPr>
              <w:t>ранам В</w:t>
            </w:r>
            <w:r w:rsidRPr="00C23523">
              <w:rPr>
                <w:color w:val="000000"/>
                <w:sz w:val="24"/>
                <w:szCs w:val="24"/>
              </w:rPr>
              <w:t>е</w:t>
            </w:r>
            <w:r w:rsidRPr="00C23523">
              <w:rPr>
                <w:color w:val="000000"/>
                <w:sz w:val="24"/>
                <w:szCs w:val="24"/>
              </w:rPr>
              <w:t>ликой Отечес</w:t>
            </w:r>
            <w:r w:rsidRPr="00C23523">
              <w:rPr>
                <w:color w:val="000000"/>
                <w:sz w:val="24"/>
                <w:szCs w:val="24"/>
              </w:rPr>
              <w:t>т</w:t>
            </w:r>
            <w:r w:rsidRPr="00C23523">
              <w:rPr>
                <w:color w:val="000000"/>
                <w:sz w:val="24"/>
                <w:szCs w:val="24"/>
              </w:rPr>
              <w:t>венной войны</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 xml:space="preserve">отдел по </w:t>
            </w:r>
            <w:r w:rsidRPr="00C23523">
              <w:rPr>
                <w:color w:val="000000"/>
                <w:sz w:val="24"/>
                <w:szCs w:val="24"/>
              </w:rPr>
              <w:lastRenderedPageBreak/>
              <w:t>жили</w:t>
            </w:r>
            <w:r w:rsidRPr="00C23523">
              <w:rPr>
                <w:color w:val="000000"/>
                <w:sz w:val="24"/>
                <w:szCs w:val="24"/>
              </w:rPr>
              <w:t>щ</w:t>
            </w:r>
            <w:r w:rsidRPr="00C23523">
              <w:rPr>
                <w:color w:val="000000"/>
                <w:sz w:val="24"/>
                <w:szCs w:val="24"/>
              </w:rPr>
              <w:t>ным в</w:t>
            </w:r>
            <w:r w:rsidRPr="00C23523">
              <w:rPr>
                <w:color w:val="000000"/>
                <w:sz w:val="24"/>
                <w:szCs w:val="24"/>
              </w:rPr>
              <w:t>о</w:t>
            </w:r>
            <w:r w:rsidRPr="00C23523">
              <w:rPr>
                <w:color w:val="000000"/>
                <w:sz w:val="24"/>
                <w:szCs w:val="24"/>
              </w:rPr>
              <w:t xml:space="preserve">просам </w:t>
            </w:r>
            <w:r w:rsidR="00294392">
              <w:rPr>
                <w:color w:val="000000"/>
                <w:sz w:val="24"/>
                <w:szCs w:val="24"/>
              </w:rPr>
              <w:t>и мун</w:t>
            </w:r>
            <w:r w:rsidR="00294392">
              <w:rPr>
                <w:color w:val="000000"/>
                <w:sz w:val="24"/>
                <w:szCs w:val="24"/>
              </w:rPr>
              <w:t>и</w:t>
            </w:r>
            <w:r w:rsidR="00294392">
              <w:rPr>
                <w:color w:val="000000"/>
                <w:sz w:val="24"/>
                <w:szCs w:val="24"/>
              </w:rPr>
              <w:t>ципал</w:t>
            </w:r>
            <w:r w:rsidR="00294392">
              <w:rPr>
                <w:color w:val="000000"/>
                <w:sz w:val="24"/>
                <w:szCs w:val="24"/>
              </w:rPr>
              <w:t>ь</w:t>
            </w:r>
            <w:r w:rsidR="00294392">
              <w:rPr>
                <w:color w:val="000000"/>
                <w:sz w:val="24"/>
                <w:szCs w:val="24"/>
              </w:rPr>
              <w:t>ной со</w:t>
            </w:r>
            <w:r w:rsidR="00294392">
              <w:rPr>
                <w:color w:val="000000"/>
                <w:sz w:val="24"/>
                <w:szCs w:val="24"/>
              </w:rPr>
              <w:t>б</w:t>
            </w:r>
            <w:r w:rsidR="00294392">
              <w:rPr>
                <w:color w:val="000000"/>
                <w:sz w:val="24"/>
                <w:szCs w:val="24"/>
              </w:rPr>
              <w:t>ственн</w:t>
            </w:r>
            <w:r w:rsidR="00294392">
              <w:rPr>
                <w:color w:val="000000"/>
                <w:sz w:val="24"/>
                <w:szCs w:val="24"/>
              </w:rPr>
              <w:t>о</w:t>
            </w:r>
            <w:r w:rsidR="00294392">
              <w:rPr>
                <w:color w:val="000000"/>
                <w:sz w:val="24"/>
                <w:szCs w:val="24"/>
              </w:rPr>
              <w:t xml:space="preserve">сти </w:t>
            </w:r>
            <w:r w:rsidRPr="00C23523">
              <w:rPr>
                <w:color w:val="000000"/>
                <w:sz w:val="24"/>
                <w:szCs w:val="24"/>
              </w:rPr>
              <w:t>а</w:t>
            </w:r>
            <w:r w:rsidRPr="00C23523">
              <w:rPr>
                <w:color w:val="000000"/>
                <w:sz w:val="24"/>
                <w:szCs w:val="24"/>
              </w:rPr>
              <w:t>д</w:t>
            </w:r>
            <w:r w:rsidRPr="00C23523">
              <w:rPr>
                <w:color w:val="000000"/>
                <w:sz w:val="24"/>
                <w:szCs w:val="24"/>
              </w:rPr>
              <w:t>минис</w:t>
            </w:r>
            <w:r w:rsidRPr="00C23523">
              <w:rPr>
                <w:color w:val="000000"/>
                <w:sz w:val="24"/>
                <w:szCs w:val="24"/>
              </w:rPr>
              <w:t>т</w:t>
            </w:r>
            <w:r w:rsidRPr="00C23523">
              <w:rPr>
                <w:color w:val="000000"/>
                <w:sz w:val="24"/>
                <w:szCs w:val="24"/>
              </w:rPr>
              <w:t>рации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3.1.1.</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Предо</w:t>
            </w:r>
            <w:r w:rsidRPr="00C23523">
              <w:rPr>
                <w:color w:val="000000"/>
                <w:sz w:val="24"/>
                <w:szCs w:val="24"/>
              </w:rPr>
              <w:t>с</w:t>
            </w:r>
            <w:r w:rsidRPr="00C23523">
              <w:rPr>
                <w:color w:val="000000"/>
                <w:sz w:val="24"/>
                <w:szCs w:val="24"/>
              </w:rPr>
              <w:t>тавление субсидии ветеранам боевых действий и инвал</w:t>
            </w:r>
            <w:r w:rsidRPr="00C23523">
              <w:rPr>
                <w:color w:val="000000"/>
                <w:sz w:val="24"/>
                <w:szCs w:val="24"/>
              </w:rPr>
              <w:t>и</w:t>
            </w:r>
            <w:r w:rsidRPr="00C23523">
              <w:rPr>
                <w:color w:val="000000"/>
                <w:sz w:val="24"/>
                <w:szCs w:val="24"/>
              </w:rPr>
              <w:t>дам на приобр</w:t>
            </w:r>
            <w:r w:rsidRPr="00C23523">
              <w:rPr>
                <w:color w:val="000000"/>
                <w:sz w:val="24"/>
                <w:szCs w:val="24"/>
              </w:rPr>
              <w:t>е</w:t>
            </w:r>
            <w:r w:rsidRPr="00C23523">
              <w:rPr>
                <w:color w:val="000000"/>
                <w:sz w:val="24"/>
                <w:szCs w:val="24"/>
              </w:rPr>
              <w:t>тение ж</w:t>
            </w:r>
            <w:r w:rsidRPr="00C23523">
              <w:rPr>
                <w:color w:val="000000"/>
                <w:sz w:val="24"/>
                <w:szCs w:val="24"/>
              </w:rPr>
              <w:t>и</w:t>
            </w:r>
            <w:r w:rsidRPr="00C23523">
              <w:rPr>
                <w:color w:val="000000"/>
                <w:sz w:val="24"/>
                <w:szCs w:val="24"/>
              </w:rPr>
              <w:t>лого п</w:t>
            </w:r>
            <w:r w:rsidRPr="00C23523">
              <w:rPr>
                <w:color w:val="000000"/>
                <w:sz w:val="24"/>
                <w:szCs w:val="24"/>
              </w:rPr>
              <w:t>о</w:t>
            </w:r>
            <w:r w:rsidRPr="00C23523">
              <w:rPr>
                <w:color w:val="000000"/>
                <w:sz w:val="24"/>
                <w:szCs w:val="24"/>
              </w:rPr>
              <w:lastRenderedPageBreak/>
              <w:t>мещения в собс</w:t>
            </w:r>
            <w:r w:rsidRPr="00C23523">
              <w:rPr>
                <w:color w:val="000000"/>
                <w:sz w:val="24"/>
                <w:szCs w:val="24"/>
              </w:rPr>
              <w:t>т</w:t>
            </w:r>
            <w:r w:rsidRPr="00C23523">
              <w:rPr>
                <w:color w:val="000000"/>
                <w:sz w:val="24"/>
                <w:szCs w:val="24"/>
              </w:rPr>
              <w:t>венность</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отдел по жили</w:t>
            </w:r>
            <w:r w:rsidRPr="00C23523">
              <w:rPr>
                <w:color w:val="000000"/>
                <w:sz w:val="24"/>
                <w:szCs w:val="24"/>
              </w:rPr>
              <w:t>щ</w:t>
            </w:r>
            <w:r w:rsidRPr="00C23523">
              <w:rPr>
                <w:color w:val="000000"/>
                <w:sz w:val="24"/>
                <w:szCs w:val="24"/>
              </w:rPr>
              <w:t>ным в</w:t>
            </w:r>
            <w:r w:rsidRPr="00C23523">
              <w:rPr>
                <w:color w:val="000000"/>
                <w:sz w:val="24"/>
                <w:szCs w:val="24"/>
              </w:rPr>
              <w:t>о</w:t>
            </w:r>
            <w:r w:rsidRPr="00C23523">
              <w:rPr>
                <w:color w:val="000000"/>
                <w:sz w:val="24"/>
                <w:szCs w:val="24"/>
              </w:rPr>
              <w:t xml:space="preserve">просам </w:t>
            </w:r>
            <w:r w:rsidR="00294392">
              <w:rPr>
                <w:color w:val="000000"/>
                <w:sz w:val="24"/>
                <w:szCs w:val="24"/>
              </w:rPr>
              <w:t>и мун</w:t>
            </w:r>
            <w:r w:rsidR="00294392">
              <w:rPr>
                <w:color w:val="000000"/>
                <w:sz w:val="24"/>
                <w:szCs w:val="24"/>
              </w:rPr>
              <w:t>и</w:t>
            </w:r>
            <w:r w:rsidR="00294392">
              <w:rPr>
                <w:color w:val="000000"/>
                <w:sz w:val="24"/>
                <w:szCs w:val="24"/>
              </w:rPr>
              <w:t>ципал</w:t>
            </w:r>
            <w:r w:rsidR="00294392">
              <w:rPr>
                <w:color w:val="000000"/>
                <w:sz w:val="24"/>
                <w:szCs w:val="24"/>
              </w:rPr>
              <w:t>ь</w:t>
            </w:r>
            <w:r w:rsidR="00294392">
              <w:rPr>
                <w:color w:val="000000"/>
                <w:sz w:val="24"/>
                <w:szCs w:val="24"/>
              </w:rPr>
              <w:t>ной со</w:t>
            </w:r>
            <w:r w:rsidR="00294392">
              <w:rPr>
                <w:color w:val="000000"/>
                <w:sz w:val="24"/>
                <w:szCs w:val="24"/>
              </w:rPr>
              <w:t>б</w:t>
            </w:r>
            <w:r w:rsidR="00294392">
              <w:rPr>
                <w:color w:val="000000"/>
                <w:sz w:val="24"/>
                <w:szCs w:val="24"/>
              </w:rPr>
              <w:t>ственн</w:t>
            </w:r>
            <w:r w:rsidR="00294392">
              <w:rPr>
                <w:color w:val="000000"/>
                <w:sz w:val="24"/>
                <w:szCs w:val="24"/>
              </w:rPr>
              <w:t>о</w:t>
            </w:r>
            <w:r w:rsidR="00294392">
              <w:rPr>
                <w:color w:val="000000"/>
                <w:sz w:val="24"/>
                <w:szCs w:val="24"/>
              </w:rPr>
              <w:t>сти</w:t>
            </w:r>
            <w:r w:rsidRPr="00C23523">
              <w:rPr>
                <w:color w:val="000000"/>
                <w:sz w:val="24"/>
                <w:szCs w:val="24"/>
              </w:rPr>
              <w:t>а</w:t>
            </w:r>
            <w:r w:rsidRPr="00C23523">
              <w:rPr>
                <w:color w:val="000000"/>
                <w:sz w:val="24"/>
                <w:szCs w:val="24"/>
              </w:rPr>
              <w:t>д</w:t>
            </w:r>
            <w:r w:rsidRPr="00C23523">
              <w:rPr>
                <w:color w:val="000000"/>
                <w:sz w:val="24"/>
                <w:szCs w:val="24"/>
              </w:rPr>
              <w:t>минис</w:t>
            </w:r>
            <w:r w:rsidRPr="00C23523">
              <w:rPr>
                <w:color w:val="000000"/>
                <w:sz w:val="24"/>
                <w:szCs w:val="24"/>
              </w:rPr>
              <w:t>т</w:t>
            </w:r>
            <w:r w:rsidRPr="00C23523">
              <w:rPr>
                <w:color w:val="000000"/>
                <w:sz w:val="24"/>
                <w:szCs w:val="24"/>
              </w:rPr>
              <w:t xml:space="preserve">рации </w:t>
            </w:r>
            <w:r w:rsidRPr="00C23523">
              <w:rPr>
                <w:color w:val="000000"/>
                <w:sz w:val="24"/>
                <w:szCs w:val="24"/>
              </w:rPr>
              <w:lastRenderedPageBreak/>
              <w:t>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9 569,45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1 468,91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2 225,34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9 569,45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1 468,91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2 225,34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 xml:space="preserve">бюджет </w:t>
            </w:r>
            <w:r w:rsidRPr="00C23523">
              <w:rPr>
                <w:color w:val="000000"/>
                <w:sz w:val="24"/>
                <w:szCs w:val="24"/>
              </w:rPr>
              <w:lastRenderedPageBreak/>
              <w:t>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3.1.2.</w:t>
            </w: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Pr="00C23523" w:rsidRDefault="00294392"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Субве</w:t>
            </w:r>
            <w:r w:rsidRPr="00C23523">
              <w:rPr>
                <w:color w:val="000000"/>
                <w:sz w:val="24"/>
                <w:szCs w:val="24"/>
              </w:rPr>
              <w:t>н</w:t>
            </w:r>
            <w:r w:rsidRPr="00C23523">
              <w:rPr>
                <w:color w:val="000000"/>
                <w:sz w:val="24"/>
                <w:szCs w:val="24"/>
              </w:rPr>
              <w:t>ции на реализ</w:t>
            </w:r>
            <w:r w:rsidRPr="00C23523">
              <w:rPr>
                <w:color w:val="000000"/>
                <w:sz w:val="24"/>
                <w:szCs w:val="24"/>
              </w:rPr>
              <w:t>а</w:t>
            </w:r>
            <w:r w:rsidRPr="00C23523">
              <w:rPr>
                <w:color w:val="000000"/>
                <w:sz w:val="24"/>
                <w:szCs w:val="24"/>
              </w:rPr>
              <w:t>цию по</w:t>
            </w:r>
            <w:r w:rsidRPr="00C23523">
              <w:rPr>
                <w:color w:val="000000"/>
                <w:sz w:val="24"/>
                <w:szCs w:val="24"/>
              </w:rPr>
              <w:t>л</w:t>
            </w:r>
            <w:r w:rsidRPr="00C23523">
              <w:rPr>
                <w:color w:val="000000"/>
                <w:sz w:val="24"/>
                <w:szCs w:val="24"/>
              </w:rPr>
              <w:t>номочий по пост</w:t>
            </w:r>
            <w:r w:rsidRPr="00C23523">
              <w:rPr>
                <w:color w:val="000000"/>
                <w:sz w:val="24"/>
                <w:szCs w:val="24"/>
              </w:rPr>
              <w:t>а</w:t>
            </w:r>
            <w:r w:rsidRPr="00C23523">
              <w:rPr>
                <w:color w:val="000000"/>
                <w:sz w:val="24"/>
                <w:szCs w:val="24"/>
              </w:rPr>
              <w:t>новке на учет гр</w:t>
            </w:r>
            <w:r w:rsidRPr="00C23523">
              <w:rPr>
                <w:color w:val="000000"/>
                <w:sz w:val="24"/>
                <w:szCs w:val="24"/>
              </w:rPr>
              <w:t>а</w:t>
            </w:r>
            <w:r w:rsidRPr="00C23523">
              <w:rPr>
                <w:color w:val="000000"/>
                <w:sz w:val="24"/>
                <w:szCs w:val="24"/>
              </w:rPr>
              <w:t>ждан, в</w:t>
            </w:r>
            <w:r w:rsidRPr="00C23523">
              <w:rPr>
                <w:color w:val="000000"/>
                <w:sz w:val="24"/>
                <w:szCs w:val="24"/>
              </w:rPr>
              <w:t>ы</w:t>
            </w:r>
            <w:r w:rsidRPr="00C23523">
              <w:rPr>
                <w:color w:val="000000"/>
                <w:sz w:val="24"/>
                <w:szCs w:val="24"/>
              </w:rPr>
              <w:t>езжа</w:t>
            </w:r>
            <w:r w:rsidRPr="00C23523">
              <w:rPr>
                <w:color w:val="000000"/>
                <w:sz w:val="24"/>
                <w:szCs w:val="24"/>
              </w:rPr>
              <w:t>ю</w:t>
            </w:r>
            <w:r w:rsidRPr="00C23523">
              <w:rPr>
                <w:color w:val="000000"/>
                <w:sz w:val="24"/>
                <w:szCs w:val="24"/>
              </w:rPr>
              <w:t>щих из районов Крайнего Севера</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отдел по жили</w:t>
            </w:r>
            <w:r w:rsidRPr="00C23523">
              <w:rPr>
                <w:color w:val="000000"/>
                <w:sz w:val="24"/>
                <w:szCs w:val="24"/>
              </w:rPr>
              <w:t>щ</w:t>
            </w:r>
            <w:r w:rsidRPr="00C23523">
              <w:rPr>
                <w:color w:val="000000"/>
                <w:sz w:val="24"/>
                <w:szCs w:val="24"/>
              </w:rPr>
              <w:t>ным в</w:t>
            </w:r>
            <w:r w:rsidRPr="00C23523">
              <w:rPr>
                <w:color w:val="000000"/>
                <w:sz w:val="24"/>
                <w:szCs w:val="24"/>
              </w:rPr>
              <w:t>о</w:t>
            </w:r>
            <w:r w:rsidRPr="00C23523">
              <w:rPr>
                <w:color w:val="000000"/>
                <w:sz w:val="24"/>
                <w:szCs w:val="24"/>
              </w:rPr>
              <w:t xml:space="preserve">просам </w:t>
            </w:r>
            <w:r w:rsidR="00294392">
              <w:rPr>
                <w:color w:val="000000"/>
                <w:sz w:val="24"/>
                <w:szCs w:val="24"/>
              </w:rPr>
              <w:t>и мун</w:t>
            </w:r>
            <w:r w:rsidR="00294392">
              <w:rPr>
                <w:color w:val="000000"/>
                <w:sz w:val="24"/>
                <w:szCs w:val="24"/>
              </w:rPr>
              <w:t>и</w:t>
            </w:r>
            <w:r w:rsidR="00294392">
              <w:rPr>
                <w:color w:val="000000"/>
                <w:sz w:val="24"/>
                <w:szCs w:val="24"/>
              </w:rPr>
              <w:t>ципал</w:t>
            </w:r>
            <w:r w:rsidR="00294392">
              <w:rPr>
                <w:color w:val="000000"/>
                <w:sz w:val="24"/>
                <w:szCs w:val="24"/>
              </w:rPr>
              <w:t>ь</w:t>
            </w:r>
            <w:r w:rsidR="00294392">
              <w:rPr>
                <w:color w:val="000000"/>
                <w:sz w:val="24"/>
                <w:szCs w:val="24"/>
              </w:rPr>
              <w:t>ной со</w:t>
            </w:r>
            <w:r w:rsidR="00294392">
              <w:rPr>
                <w:color w:val="000000"/>
                <w:sz w:val="24"/>
                <w:szCs w:val="24"/>
              </w:rPr>
              <w:t>б</w:t>
            </w:r>
            <w:r w:rsidR="00294392">
              <w:rPr>
                <w:color w:val="000000"/>
                <w:sz w:val="24"/>
                <w:szCs w:val="24"/>
              </w:rPr>
              <w:t>ственн</w:t>
            </w:r>
            <w:r w:rsidR="00294392">
              <w:rPr>
                <w:color w:val="000000"/>
                <w:sz w:val="24"/>
                <w:szCs w:val="24"/>
              </w:rPr>
              <w:t>о</w:t>
            </w:r>
            <w:r w:rsidR="00294392">
              <w:rPr>
                <w:color w:val="000000"/>
                <w:sz w:val="24"/>
                <w:szCs w:val="24"/>
              </w:rPr>
              <w:t>сти</w:t>
            </w:r>
            <w:r w:rsidRPr="00C23523">
              <w:rPr>
                <w:color w:val="000000"/>
                <w:sz w:val="24"/>
                <w:szCs w:val="24"/>
              </w:rPr>
              <w:t>а</w:t>
            </w:r>
            <w:r w:rsidRPr="00C23523">
              <w:rPr>
                <w:color w:val="000000"/>
                <w:sz w:val="24"/>
                <w:szCs w:val="24"/>
              </w:rPr>
              <w:t>д</w:t>
            </w:r>
            <w:r w:rsidRPr="00C23523">
              <w:rPr>
                <w:color w:val="000000"/>
                <w:sz w:val="24"/>
                <w:szCs w:val="24"/>
              </w:rPr>
              <w:t>минис</w:t>
            </w:r>
            <w:r w:rsidRPr="00C23523">
              <w:rPr>
                <w:color w:val="000000"/>
                <w:sz w:val="24"/>
                <w:szCs w:val="24"/>
              </w:rPr>
              <w:t>т</w:t>
            </w:r>
            <w:r w:rsidRPr="00C23523">
              <w:rPr>
                <w:color w:val="000000"/>
                <w:sz w:val="24"/>
                <w:szCs w:val="24"/>
              </w:rPr>
              <w:t>рации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123,09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29,19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31,30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31,30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31,30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123,09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29,19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31,30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31,30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31,30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 xml:space="preserve">ских и </w:t>
            </w:r>
            <w:r w:rsidRPr="00C23523">
              <w:rPr>
                <w:color w:val="000000"/>
                <w:sz w:val="24"/>
                <w:szCs w:val="24"/>
              </w:rPr>
              <w:lastRenderedPageBreak/>
              <w:t>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3.1.3.</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Предо</w:t>
            </w:r>
            <w:r w:rsidRPr="00C23523">
              <w:rPr>
                <w:color w:val="000000"/>
                <w:sz w:val="24"/>
                <w:szCs w:val="24"/>
              </w:rPr>
              <w:t>с</w:t>
            </w:r>
            <w:r w:rsidRPr="00C23523">
              <w:rPr>
                <w:color w:val="000000"/>
                <w:sz w:val="24"/>
                <w:szCs w:val="24"/>
              </w:rPr>
              <w:t>тавление субсидии молодым учителям на перв</w:t>
            </w:r>
            <w:r w:rsidRPr="00C23523">
              <w:rPr>
                <w:color w:val="000000"/>
                <w:sz w:val="24"/>
                <w:szCs w:val="24"/>
              </w:rPr>
              <w:t>о</w:t>
            </w:r>
            <w:r w:rsidRPr="00C23523">
              <w:rPr>
                <w:color w:val="000000"/>
                <w:sz w:val="24"/>
                <w:szCs w:val="24"/>
              </w:rPr>
              <w:t>начал</w:t>
            </w:r>
            <w:r w:rsidRPr="00C23523">
              <w:rPr>
                <w:color w:val="000000"/>
                <w:sz w:val="24"/>
                <w:szCs w:val="24"/>
              </w:rPr>
              <w:t>ь</w:t>
            </w:r>
            <w:r w:rsidRPr="00C23523">
              <w:rPr>
                <w:color w:val="000000"/>
                <w:sz w:val="24"/>
                <w:szCs w:val="24"/>
              </w:rPr>
              <w:t>ный взнос</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отдел по жили</w:t>
            </w:r>
            <w:r w:rsidRPr="00C23523">
              <w:rPr>
                <w:color w:val="000000"/>
                <w:sz w:val="24"/>
                <w:szCs w:val="24"/>
              </w:rPr>
              <w:t>щ</w:t>
            </w:r>
            <w:r w:rsidRPr="00C23523">
              <w:rPr>
                <w:color w:val="000000"/>
                <w:sz w:val="24"/>
                <w:szCs w:val="24"/>
              </w:rPr>
              <w:t>ным в</w:t>
            </w:r>
            <w:r w:rsidRPr="00C23523">
              <w:rPr>
                <w:color w:val="000000"/>
                <w:sz w:val="24"/>
                <w:szCs w:val="24"/>
              </w:rPr>
              <w:t>о</w:t>
            </w:r>
            <w:r w:rsidRPr="00C23523">
              <w:rPr>
                <w:color w:val="000000"/>
                <w:sz w:val="24"/>
                <w:szCs w:val="24"/>
              </w:rPr>
              <w:t xml:space="preserve">просам </w:t>
            </w:r>
            <w:r w:rsidR="00294392">
              <w:rPr>
                <w:color w:val="000000"/>
                <w:sz w:val="24"/>
                <w:szCs w:val="24"/>
              </w:rPr>
              <w:t>и мун</w:t>
            </w:r>
            <w:r w:rsidR="00294392">
              <w:rPr>
                <w:color w:val="000000"/>
                <w:sz w:val="24"/>
                <w:szCs w:val="24"/>
              </w:rPr>
              <w:t>и</w:t>
            </w:r>
            <w:r w:rsidR="00294392">
              <w:rPr>
                <w:color w:val="000000"/>
                <w:sz w:val="24"/>
                <w:szCs w:val="24"/>
              </w:rPr>
              <w:t>ципал</w:t>
            </w:r>
            <w:r w:rsidR="00294392">
              <w:rPr>
                <w:color w:val="000000"/>
                <w:sz w:val="24"/>
                <w:szCs w:val="24"/>
              </w:rPr>
              <w:t>ь</w:t>
            </w:r>
            <w:r w:rsidR="00294392">
              <w:rPr>
                <w:color w:val="000000"/>
                <w:sz w:val="24"/>
                <w:szCs w:val="24"/>
              </w:rPr>
              <w:t>ной со</w:t>
            </w:r>
            <w:r w:rsidR="00294392">
              <w:rPr>
                <w:color w:val="000000"/>
                <w:sz w:val="24"/>
                <w:szCs w:val="24"/>
              </w:rPr>
              <w:t>б</w:t>
            </w:r>
            <w:r w:rsidR="00294392">
              <w:rPr>
                <w:color w:val="000000"/>
                <w:sz w:val="24"/>
                <w:szCs w:val="24"/>
              </w:rPr>
              <w:t>ственн</w:t>
            </w:r>
            <w:r w:rsidR="00294392">
              <w:rPr>
                <w:color w:val="000000"/>
                <w:sz w:val="24"/>
                <w:szCs w:val="24"/>
              </w:rPr>
              <w:t>о</w:t>
            </w:r>
            <w:r w:rsidR="00294392">
              <w:rPr>
                <w:color w:val="000000"/>
                <w:sz w:val="24"/>
                <w:szCs w:val="24"/>
              </w:rPr>
              <w:t>сти</w:t>
            </w:r>
            <w:r w:rsidRPr="00C23523">
              <w:rPr>
                <w:color w:val="000000"/>
                <w:sz w:val="24"/>
                <w:szCs w:val="24"/>
              </w:rPr>
              <w:t>а</w:t>
            </w:r>
            <w:r w:rsidRPr="00C23523">
              <w:rPr>
                <w:color w:val="000000"/>
                <w:sz w:val="24"/>
                <w:szCs w:val="24"/>
              </w:rPr>
              <w:t>д</w:t>
            </w:r>
            <w:r w:rsidRPr="00C23523">
              <w:rPr>
                <w:color w:val="000000"/>
                <w:sz w:val="24"/>
                <w:szCs w:val="24"/>
              </w:rPr>
              <w:t>минис</w:t>
            </w:r>
            <w:r w:rsidRPr="00C23523">
              <w:rPr>
                <w:color w:val="000000"/>
                <w:sz w:val="24"/>
                <w:szCs w:val="24"/>
              </w:rPr>
              <w:t>т</w:t>
            </w:r>
            <w:r w:rsidRPr="00C23523">
              <w:rPr>
                <w:color w:val="000000"/>
                <w:sz w:val="24"/>
                <w:szCs w:val="24"/>
              </w:rPr>
              <w:t>рации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1 781,18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47,06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847,06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847,06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1 600,00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800,00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800,00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181,18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47,06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47,06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47,06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3.1.4.</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Предо</w:t>
            </w:r>
            <w:r w:rsidRPr="00C23523">
              <w:rPr>
                <w:color w:val="000000"/>
                <w:sz w:val="24"/>
                <w:szCs w:val="24"/>
              </w:rPr>
              <w:t>с</w:t>
            </w:r>
            <w:r w:rsidRPr="00C23523">
              <w:rPr>
                <w:color w:val="000000"/>
                <w:sz w:val="24"/>
                <w:szCs w:val="24"/>
              </w:rPr>
              <w:t>тавление субсидии молодым семьям на приобр</w:t>
            </w:r>
            <w:r w:rsidRPr="00C23523">
              <w:rPr>
                <w:color w:val="000000"/>
                <w:sz w:val="24"/>
                <w:szCs w:val="24"/>
              </w:rPr>
              <w:t>е</w:t>
            </w:r>
            <w:r w:rsidRPr="00C23523">
              <w:rPr>
                <w:color w:val="000000"/>
                <w:sz w:val="24"/>
                <w:szCs w:val="24"/>
              </w:rPr>
              <w:lastRenderedPageBreak/>
              <w:t>тение ж</w:t>
            </w:r>
            <w:r w:rsidRPr="00C23523">
              <w:rPr>
                <w:color w:val="000000"/>
                <w:sz w:val="24"/>
                <w:szCs w:val="24"/>
              </w:rPr>
              <w:t>и</w:t>
            </w:r>
            <w:r w:rsidRPr="00C23523">
              <w:rPr>
                <w:color w:val="000000"/>
                <w:sz w:val="24"/>
                <w:szCs w:val="24"/>
              </w:rPr>
              <w:t>лья</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отдел по жили</w:t>
            </w:r>
            <w:r w:rsidRPr="00C23523">
              <w:rPr>
                <w:color w:val="000000"/>
                <w:sz w:val="24"/>
                <w:szCs w:val="24"/>
              </w:rPr>
              <w:t>щ</w:t>
            </w:r>
            <w:r w:rsidRPr="00C23523">
              <w:rPr>
                <w:color w:val="000000"/>
                <w:sz w:val="24"/>
                <w:szCs w:val="24"/>
              </w:rPr>
              <w:t>ным в</w:t>
            </w:r>
            <w:r w:rsidRPr="00C23523">
              <w:rPr>
                <w:color w:val="000000"/>
                <w:sz w:val="24"/>
                <w:szCs w:val="24"/>
              </w:rPr>
              <w:t>о</w:t>
            </w:r>
            <w:r w:rsidRPr="00C23523">
              <w:rPr>
                <w:color w:val="000000"/>
                <w:sz w:val="24"/>
                <w:szCs w:val="24"/>
              </w:rPr>
              <w:t xml:space="preserve">просам </w:t>
            </w:r>
            <w:r w:rsidR="00294392">
              <w:rPr>
                <w:color w:val="000000"/>
                <w:sz w:val="24"/>
                <w:szCs w:val="24"/>
              </w:rPr>
              <w:t>и мун</w:t>
            </w:r>
            <w:r w:rsidR="00294392">
              <w:rPr>
                <w:color w:val="000000"/>
                <w:sz w:val="24"/>
                <w:szCs w:val="24"/>
              </w:rPr>
              <w:t>и</w:t>
            </w:r>
            <w:r w:rsidR="00294392">
              <w:rPr>
                <w:color w:val="000000"/>
                <w:sz w:val="24"/>
                <w:szCs w:val="24"/>
              </w:rPr>
              <w:t>ципал</w:t>
            </w:r>
            <w:r w:rsidR="00294392">
              <w:rPr>
                <w:color w:val="000000"/>
                <w:sz w:val="24"/>
                <w:szCs w:val="24"/>
              </w:rPr>
              <w:t>ь</w:t>
            </w:r>
            <w:r w:rsidR="00294392">
              <w:rPr>
                <w:color w:val="000000"/>
                <w:sz w:val="24"/>
                <w:szCs w:val="24"/>
              </w:rPr>
              <w:lastRenderedPageBreak/>
              <w:t>ной со</w:t>
            </w:r>
            <w:r w:rsidR="00294392">
              <w:rPr>
                <w:color w:val="000000"/>
                <w:sz w:val="24"/>
                <w:szCs w:val="24"/>
              </w:rPr>
              <w:t>б</w:t>
            </w:r>
            <w:r w:rsidR="00294392">
              <w:rPr>
                <w:color w:val="000000"/>
                <w:sz w:val="24"/>
                <w:szCs w:val="24"/>
              </w:rPr>
              <w:t>ственн</w:t>
            </w:r>
            <w:r w:rsidR="00294392">
              <w:rPr>
                <w:color w:val="000000"/>
                <w:sz w:val="24"/>
                <w:szCs w:val="24"/>
              </w:rPr>
              <w:t>о</w:t>
            </w:r>
            <w:r w:rsidR="00294392">
              <w:rPr>
                <w:color w:val="000000"/>
                <w:sz w:val="24"/>
                <w:szCs w:val="24"/>
              </w:rPr>
              <w:t>сти</w:t>
            </w:r>
            <w:r w:rsidRPr="00C23523">
              <w:rPr>
                <w:color w:val="000000"/>
                <w:sz w:val="24"/>
                <w:szCs w:val="24"/>
              </w:rPr>
              <w:t>а</w:t>
            </w:r>
            <w:r w:rsidRPr="00C23523">
              <w:rPr>
                <w:color w:val="000000"/>
                <w:sz w:val="24"/>
                <w:szCs w:val="24"/>
              </w:rPr>
              <w:t>д</w:t>
            </w:r>
            <w:r w:rsidRPr="00C23523">
              <w:rPr>
                <w:color w:val="000000"/>
                <w:sz w:val="24"/>
                <w:szCs w:val="24"/>
              </w:rPr>
              <w:t>минис</w:t>
            </w:r>
            <w:r w:rsidRPr="00C23523">
              <w:rPr>
                <w:color w:val="000000"/>
                <w:sz w:val="24"/>
                <w:szCs w:val="24"/>
              </w:rPr>
              <w:t>т</w:t>
            </w:r>
            <w:r w:rsidRPr="00C23523">
              <w:rPr>
                <w:color w:val="000000"/>
                <w:sz w:val="24"/>
                <w:szCs w:val="24"/>
              </w:rPr>
              <w:t>рации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5 040,72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1 899,94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964,26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1 088,26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1 088,26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282,90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180,00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102,90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lastRenderedPageBreak/>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4 385,90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1 529,40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800,90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1 027,80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1 027,80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371,92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190,54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60,46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60,46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60,46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Pr="00C23523" w:rsidRDefault="00294392" w:rsidP="009422C2">
            <w:pPr>
              <w:jc w:val="center"/>
              <w:rPr>
                <w:color w:val="000000"/>
                <w:sz w:val="24"/>
                <w:szCs w:val="24"/>
              </w:rPr>
            </w:pPr>
          </w:p>
        </w:tc>
        <w:tc>
          <w:tcPr>
            <w:tcW w:w="1280" w:type="dxa"/>
            <w:vMerge w:val="restart"/>
            <w:shd w:val="clear" w:color="auto" w:fill="auto"/>
            <w:hideMark/>
          </w:tcPr>
          <w:p w:rsidR="00C23523" w:rsidRDefault="00C23523" w:rsidP="009422C2">
            <w:pPr>
              <w:jc w:val="both"/>
              <w:rPr>
                <w:color w:val="000000"/>
                <w:sz w:val="24"/>
                <w:szCs w:val="24"/>
              </w:rPr>
            </w:pPr>
            <w:r w:rsidRPr="00C23523">
              <w:rPr>
                <w:color w:val="000000"/>
                <w:sz w:val="24"/>
                <w:szCs w:val="24"/>
              </w:rPr>
              <w:t>Итого по задаче 1</w:t>
            </w: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294392" w:rsidRPr="00C23523" w:rsidRDefault="00294392" w:rsidP="009422C2">
            <w:pPr>
              <w:jc w:val="both"/>
              <w:rPr>
                <w:color w:val="000000"/>
                <w:sz w:val="24"/>
                <w:szCs w:val="24"/>
              </w:rPr>
            </w:pPr>
          </w:p>
        </w:tc>
        <w:tc>
          <w:tcPr>
            <w:tcW w:w="1134" w:type="dxa"/>
            <w:gridSpan w:val="2"/>
            <w:vMerge w:val="restart"/>
            <w:shd w:val="clear" w:color="auto" w:fill="auto"/>
            <w:hideMark/>
          </w:tcPr>
          <w:p w:rsidR="00C23523" w:rsidRDefault="00C23523"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Pr="00C23523" w:rsidRDefault="00294392"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16 514,44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3 438,04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3 267,96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4 904,22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4 904,22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9 852,35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1 648,91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2 328,24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6 108,99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1 558,59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832,20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1 859,10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1 859,10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553,10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230,54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107,52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107,52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107,52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lastRenderedPageBreak/>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Итого по подпр</w:t>
            </w:r>
            <w:r w:rsidRPr="00C23523">
              <w:rPr>
                <w:color w:val="000000"/>
                <w:sz w:val="24"/>
                <w:szCs w:val="24"/>
              </w:rPr>
              <w:t>о</w:t>
            </w:r>
            <w:r w:rsidRPr="00C23523">
              <w:rPr>
                <w:color w:val="000000"/>
                <w:sz w:val="24"/>
                <w:szCs w:val="24"/>
              </w:rPr>
              <w:t>грамме III</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16 514,44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3 438,04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3 267,96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4 904,22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4 904,22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9 852,35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1 648,91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2 328,24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6 108,99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1 558,59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832,20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1 859,10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1 859,10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553,10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230,54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107,52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107,52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107,52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14973" w:type="dxa"/>
            <w:gridSpan w:val="25"/>
            <w:shd w:val="clear" w:color="auto" w:fill="auto"/>
            <w:hideMark/>
          </w:tcPr>
          <w:p w:rsidR="00294392" w:rsidRDefault="00294392" w:rsidP="009422C2">
            <w:pPr>
              <w:jc w:val="center"/>
              <w:rPr>
                <w:b/>
                <w:bCs/>
                <w:color w:val="000000"/>
                <w:sz w:val="24"/>
                <w:szCs w:val="24"/>
              </w:rPr>
            </w:pPr>
            <w:r>
              <w:rPr>
                <w:b/>
                <w:bCs/>
                <w:color w:val="000000"/>
                <w:sz w:val="24"/>
                <w:szCs w:val="24"/>
              </w:rPr>
              <w:t>Цель «</w:t>
            </w:r>
            <w:r w:rsidR="00C23523" w:rsidRPr="00C23523">
              <w:rPr>
                <w:b/>
                <w:bCs/>
                <w:color w:val="000000"/>
                <w:sz w:val="24"/>
                <w:szCs w:val="24"/>
              </w:rPr>
              <w:t xml:space="preserve">Повышение доступности жилья и качества жилищного обеспечения населения, в том числе с учетом исполнения </w:t>
            </w:r>
          </w:p>
          <w:p w:rsidR="00C23523" w:rsidRPr="00C23523" w:rsidRDefault="00C23523" w:rsidP="009422C2">
            <w:pPr>
              <w:jc w:val="center"/>
              <w:rPr>
                <w:b/>
                <w:bCs/>
                <w:color w:val="000000"/>
                <w:sz w:val="24"/>
                <w:szCs w:val="24"/>
              </w:rPr>
            </w:pPr>
            <w:r w:rsidRPr="00C23523">
              <w:rPr>
                <w:b/>
                <w:bCs/>
                <w:color w:val="000000"/>
                <w:sz w:val="24"/>
                <w:szCs w:val="24"/>
              </w:rPr>
              <w:t>государственных обязательств по обеспечению жил</w:t>
            </w:r>
            <w:r w:rsidR="00294392">
              <w:rPr>
                <w:b/>
                <w:bCs/>
                <w:color w:val="000000"/>
                <w:sz w:val="24"/>
                <w:szCs w:val="24"/>
              </w:rPr>
              <w:t>ьем отдельных категорий граждан»</w:t>
            </w:r>
          </w:p>
        </w:tc>
      </w:tr>
      <w:tr w:rsidR="00C23523" w:rsidRPr="00C23523" w:rsidTr="009422C2">
        <w:trPr>
          <w:trHeight w:val="315"/>
        </w:trPr>
        <w:tc>
          <w:tcPr>
            <w:tcW w:w="14973" w:type="dxa"/>
            <w:gridSpan w:val="25"/>
            <w:shd w:val="clear" w:color="auto" w:fill="auto"/>
            <w:hideMark/>
          </w:tcPr>
          <w:p w:rsidR="00C23523" w:rsidRPr="00C23523" w:rsidRDefault="00C23523" w:rsidP="009422C2">
            <w:pPr>
              <w:jc w:val="center"/>
              <w:rPr>
                <w:b/>
                <w:bCs/>
                <w:color w:val="000000"/>
                <w:sz w:val="24"/>
                <w:szCs w:val="24"/>
              </w:rPr>
            </w:pPr>
            <w:r w:rsidRPr="00C23523">
              <w:rPr>
                <w:b/>
                <w:bCs/>
                <w:color w:val="000000"/>
                <w:sz w:val="24"/>
                <w:szCs w:val="24"/>
              </w:rPr>
              <w:t>Подпрограмма IV «Капитальный ремонт объектов жилищного хозяйства»</w:t>
            </w:r>
          </w:p>
        </w:tc>
      </w:tr>
      <w:tr w:rsidR="00C23523" w:rsidRPr="00C23523" w:rsidTr="009422C2">
        <w:trPr>
          <w:trHeight w:val="315"/>
        </w:trPr>
        <w:tc>
          <w:tcPr>
            <w:tcW w:w="14973" w:type="dxa"/>
            <w:gridSpan w:val="25"/>
            <w:shd w:val="clear" w:color="auto" w:fill="auto"/>
            <w:hideMark/>
          </w:tcPr>
          <w:p w:rsidR="00C23523" w:rsidRPr="00C23523" w:rsidRDefault="00C23523" w:rsidP="009422C2">
            <w:pPr>
              <w:jc w:val="center"/>
              <w:rPr>
                <w:b/>
                <w:bCs/>
                <w:color w:val="000000"/>
                <w:sz w:val="24"/>
                <w:szCs w:val="24"/>
              </w:rPr>
            </w:pPr>
            <w:r w:rsidRPr="00C23523">
              <w:rPr>
                <w:b/>
                <w:bCs/>
                <w:color w:val="000000"/>
                <w:sz w:val="24"/>
                <w:szCs w:val="24"/>
              </w:rPr>
              <w:lastRenderedPageBreak/>
              <w:t>Задача 1. Создание условий для увеличения объема капитального ремонта жилищного фонда для повышения его комфортности</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4.1.1.</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Провед</w:t>
            </w:r>
            <w:r w:rsidRPr="00C23523">
              <w:rPr>
                <w:color w:val="000000"/>
                <w:sz w:val="24"/>
                <w:szCs w:val="24"/>
              </w:rPr>
              <w:t>е</w:t>
            </w:r>
            <w:r w:rsidRPr="00C23523">
              <w:rPr>
                <w:color w:val="000000"/>
                <w:sz w:val="24"/>
                <w:szCs w:val="24"/>
              </w:rPr>
              <w:t>ние кап</w:t>
            </w:r>
            <w:r w:rsidRPr="00C23523">
              <w:rPr>
                <w:color w:val="000000"/>
                <w:sz w:val="24"/>
                <w:szCs w:val="24"/>
              </w:rPr>
              <w:t>и</w:t>
            </w:r>
            <w:r w:rsidRPr="00C23523">
              <w:rPr>
                <w:color w:val="000000"/>
                <w:sz w:val="24"/>
                <w:szCs w:val="24"/>
              </w:rPr>
              <w:t>тальных ремонтов объектов муниц</w:t>
            </w:r>
            <w:r w:rsidRPr="00C23523">
              <w:rPr>
                <w:color w:val="000000"/>
                <w:sz w:val="24"/>
                <w:szCs w:val="24"/>
              </w:rPr>
              <w:t>и</w:t>
            </w:r>
            <w:r w:rsidRPr="00C23523">
              <w:rPr>
                <w:color w:val="000000"/>
                <w:sz w:val="24"/>
                <w:szCs w:val="24"/>
              </w:rPr>
              <w:t>пальной собстве</w:t>
            </w:r>
            <w:r w:rsidRPr="00C23523">
              <w:rPr>
                <w:color w:val="000000"/>
                <w:sz w:val="24"/>
                <w:szCs w:val="24"/>
              </w:rPr>
              <w:t>н</w:t>
            </w:r>
            <w:r w:rsidRPr="00C23523">
              <w:rPr>
                <w:color w:val="000000"/>
                <w:sz w:val="24"/>
                <w:szCs w:val="24"/>
              </w:rPr>
              <w:t>ности ж</w:t>
            </w:r>
            <w:r w:rsidRPr="00C23523">
              <w:rPr>
                <w:color w:val="000000"/>
                <w:sz w:val="24"/>
                <w:szCs w:val="24"/>
              </w:rPr>
              <w:t>и</w:t>
            </w:r>
            <w:r w:rsidRPr="00C23523">
              <w:rPr>
                <w:color w:val="000000"/>
                <w:sz w:val="24"/>
                <w:szCs w:val="24"/>
              </w:rPr>
              <w:t>лого фо</w:t>
            </w:r>
            <w:r w:rsidRPr="00C23523">
              <w:rPr>
                <w:color w:val="000000"/>
                <w:sz w:val="24"/>
                <w:szCs w:val="24"/>
              </w:rPr>
              <w:t>н</w:t>
            </w:r>
            <w:r w:rsidRPr="00C23523">
              <w:rPr>
                <w:color w:val="000000"/>
                <w:sz w:val="24"/>
                <w:szCs w:val="24"/>
              </w:rPr>
              <w:t>да</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294392">
              <w:rPr>
                <w:color w:val="000000"/>
                <w:sz w:val="24"/>
                <w:szCs w:val="24"/>
              </w:rPr>
              <w:t>ж</w:t>
            </w:r>
            <w:r w:rsidR="00294392">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294392">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40 000,00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40 000,00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5 000,00</w:t>
            </w:r>
          </w:p>
        </w:tc>
        <w:tc>
          <w:tcPr>
            <w:tcW w:w="1180" w:type="dxa"/>
            <w:shd w:val="clear" w:color="auto" w:fill="auto"/>
            <w:hideMark/>
          </w:tcPr>
          <w:p w:rsidR="00C23523" w:rsidRPr="00C23523" w:rsidRDefault="00C23523" w:rsidP="009422C2">
            <w:pPr>
              <w:jc w:val="center"/>
              <w:rPr>
                <w:sz w:val="24"/>
                <w:szCs w:val="24"/>
              </w:rPr>
            </w:pPr>
            <w:r w:rsidRPr="00C23523">
              <w:rPr>
                <w:sz w:val="24"/>
                <w:szCs w:val="24"/>
              </w:rPr>
              <w:t>5 000,00</w:t>
            </w:r>
          </w:p>
        </w:tc>
        <w:tc>
          <w:tcPr>
            <w:tcW w:w="1180" w:type="dxa"/>
            <w:shd w:val="clear" w:color="auto" w:fill="auto"/>
            <w:hideMark/>
          </w:tcPr>
          <w:p w:rsidR="00C23523" w:rsidRPr="00C23523" w:rsidRDefault="00C23523" w:rsidP="009422C2">
            <w:pPr>
              <w:jc w:val="center"/>
              <w:rPr>
                <w:sz w:val="24"/>
                <w:szCs w:val="24"/>
              </w:rPr>
            </w:pPr>
            <w:r w:rsidRPr="00C23523">
              <w:rPr>
                <w:sz w:val="24"/>
                <w:szCs w:val="24"/>
              </w:rPr>
              <w:t>10 000,00</w:t>
            </w:r>
          </w:p>
        </w:tc>
        <w:tc>
          <w:tcPr>
            <w:tcW w:w="1180" w:type="dxa"/>
            <w:shd w:val="clear" w:color="auto" w:fill="auto"/>
            <w:hideMark/>
          </w:tcPr>
          <w:p w:rsidR="00C23523" w:rsidRPr="00C23523" w:rsidRDefault="00C23523" w:rsidP="009422C2">
            <w:pPr>
              <w:jc w:val="center"/>
              <w:rPr>
                <w:sz w:val="24"/>
                <w:szCs w:val="24"/>
              </w:rPr>
            </w:pPr>
            <w:r w:rsidRPr="00C23523">
              <w:rPr>
                <w:sz w:val="24"/>
                <w:szCs w:val="24"/>
              </w:rPr>
              <w:t>10 000,00</w:t>
            </w:r>
          </w:p>
        </w:tc>
        <w:tc>
          <w:tcPr>
            <w:tcW w:w="1180" w:type="dxa"/>
            <w:gridSpan w:val="2"/>
            <w:shd w:val="clear" w:color="auto" w:fill="auto"/>
            <w:hideMark/>
          </w:tcPr>
          <w:p w:rsidR="00C23523" w:rsidRPr="00C23523" w:rsidRDefault="00C23523" w:rsidP="009422C2">
            <w:pPr>
              <w:jc w:val="center"/>
              <w:rPr>
                <w:sz w:val="24"/>
                <w:szCs w:val="24"/>
              </w:rPr>
            </w:pPr>
            <w:r w:rsidRPr="00C23523">
              <w:rPr>
                <w:sz w:val="24"/>
                <w:szCs w:val="24"/>
              </w:rPr>
              <w:t>10 000,00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294392" w:rsidP="00294392">
            <w:pPr>
              <w:jc w:val="center"/>
              <w:rPr>
                <w:b/>
                <w:bCs/>
                <w:color w:val="000000"/>
                <w:sz w:val="24"/>
                <w:szCs w:val="24"/>
              </w:rPr>
            </w:pPr>
            <w:r>
              <w:rPr>
                <w:b/>
                <w:bCs/>
                <w:color w:val="000000"/>
                <w:sz w:val="24"/>
                <w:szCs w:val="24"/>
              </w:rPr>
              <w:t>П</w:t>
            </w:r>
            <w:r w:rsidR="00C23523" w:rsidRPr="00C23523">
              <w:rPr>
                <w:b/>
                <w:bCs/>
                <w:color w:val="000000"/>
                <w:sz w:val="24"/>
                <w:szCs w:val="24"/>
              </w:rPr>
              <w:t>. Аган</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4.1.2.</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2-кварти</w:t>
            </w:r>
            <w:r w:rsidRPr="00C23523">
              <w:rPr>
                <w:color w:val="000000"/>
                <w:sz w:val="24"/>
                <w:szCs w:val="24"/>
              </w:rPr>
              <w:t>р</w:t>
            </w:r>
            <w:r w:rsidRPr="00C23523">
              <w:rPr>
                <w:color w:val="000000"/>
                <w:sz w:val="24"/>
                <w:szCs w:val="24"/>
              </w:rPr>
              <w:t>ный ж</w:t>
            </w:r>
            <w:r w:rsidRPr="00C23523">
              <w:rPr>
                <w:color w:val="000000"/>
                <w:sz w:val="24"/>
                <w:szCs w:val="24"/>
              </w:rPr>
              <w:t>и</w:t>
            </w:r>
            <w:r w:rsidRPr="00C23523">
              <w:rPr>
                <w:color w:val="000000"/>
                <w:sz w:val="24"/>
                <w:szCs w:val="24"/>
              </w:rPr>
              <w:t>лой дом по ул. Рыбн</w:t>
            </w:r>
            <w:r w:rsidRPr="00C23523">
              <w:rPr>
                <w:color w:val="000000"/>
                <w:sz w:val="24"/>
                <w:szCs w:val="24"/>
              </w:rPr>
              <w:t>и</w:t>
            </w:r>
            <w:r w:rsidRPr="00C23523">
              <w:rPr>
                <w:color w:val="000000"/>
                <w:sz w:val="24"/>
                <w:szCs w:val="24"/>
              </w:rPr>
              <w:t>ков, д. 20</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294392">
              <w:rPr>
                <w:color w:val="000000"/>
                <w:sz w:val="24"/>
                <w:szCs w:val="24"/>
              </w:rPr>
              <w:t>ж</w:t>
            </w:r>
            <w:r w:rsidR="00294392">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lastRenderedPageBreak/>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294392">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78,89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32,33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46,56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78,89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32,33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46,56</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78,89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32,33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46,56</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4.1.3.</w:t>
            </w: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Pr="00C23523" w:rsidRDefault="00294392"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2-кварти</w:t>
            </w:r>
            <w:r w:rsidRPr="00C23523">
              <w:rPr>
                <w:color w:val="000000"/>
                <w:sz w:val="24"/>
                <w:szCs w:val="24"/>
              </w:rPr>
              <w:t>р</w:t>
            </w:r>
            <w:r w:rsidRPr="00C23523">
              <w:rPr>
                <w:color w:val="000000"/>
                <w:sz w:val="24"/>
                <w:szCs w:val="24"/>
              </w:rPr>
              <w:t>ный ж</w:t>
            </w:r>
            <w:r w:rsidRPr="00C23523">
              <w:rPr>
                <w:color w:val="000000"/>
                <w:sz w:val="24"/>
                <w:szCs w:val="24"/>
              </w:rPr>
              <w:t>и</w:t>
            </w:r>
            <w:r w:rsidRPr="00C23523">
              <w:rPr>
                <w:color w:val="000000"/>
                <w:sz w:val="24"/>
                <w:szCs w:val="24"/>
              </w:rPr>
              <w:t>лой дом по ул. Т</w:t>
            </w:r>
            <w:r w:rsidRPr="00C23523">
              <w:rPr>
                <w:color w:val="000000"/>
                <w:sz w:val="24"/>
                <w:szCs w:val="24"/>
              </w:rPr>
              <w:t>а</w:t>
            </w:r>
            <w:r w:rsidRPr="00C23523">
              <w:rPr>
                <w:color w:val="000000"/>
                <w:sz w:val="24"/>
                <w:szCs w:val="24"/>
              </w:rPr>
              <w:t>ежной, д. 12</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294392">
              <w:rPr>
                <w:color w:val="000000"/>
                <w:sz w:val="24"/>
                <w:szCs w:val="24"/>
              </w:rPr>
              <w:t>ж</w:t>
            </w:r>
            <w:r w:rsidR="00294392">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294392">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143,92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23,92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120,00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143,92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23,92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120,00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lastRenderedPageBreak/>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143,92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23,92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120,00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4.1.4.</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2-кварти</w:t>
            </w:r>
            <w:r w:rsidRPr="00C23523">
              <w:rPr>
                <w:color w:val="000000"/>
                <w:sz w:val="24"/>
                <w:szCs w:val="24"/>
              </w:rPr>
              <w:t>р</w:t>
            </w:r>
            <w:r w:rsidRPr="00C23523">
              <w:rPr>
                <w:color w:val="000000"/>
                <w:sz w:val="24"/>
                <w:szCs w:val="24"/>
              </w:rPr>
              <w:t>ный ж</w:t>
            </w:r>
            <w:r w:rsidRPr="00C23523">
              <w:rPr>
                <w:color w:val="000000"/>
                <w:sz w:val="24"/>
                <w:szCs w:val="24"/>
              </w:rPr>
              <w:t>и</w:t>
            </w:r>
            <w:r w:rsidRPr="00C23523">
              <w:rPr>
                <w:color w:val="000000"/>
                <w:sz w:val="24"/>
                <w:szCs w:val="24"/>
              </w:rPr>
              <w:t>лой дом по ул. С</w:t>
            </w:r>
            <w:r w:rsidRPr="00C23523">
              <w:rPr>
                <w:color w:val="000000"/>
                <w:sz w:val="24"/>
                <w:szCs w:val="24"/>
              </w:rPr>
              <w:t>о</w:t>
            </w:r>
            <w:r w:rsidRPr="00C23523">
              <w:rPr>
                <w:color w:val="000000"/>
                <w:sz w:val="24"/>
                <w:szCs w:val="24"/>
              </w:rPr>
              <w:t>ветской, д. 1</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294392">
              <w:rPr>
                <w:color w:val="000000"/>
                <w:sz w:val="24"/>
                <w:szCs w:val="24"/>
              </w:rPr>
              <w:t>ж</w:t>
            </w:r>
            <w:r w:rsidR="00294392">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294392">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65,63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65,63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65,63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65,63</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65,63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65,63</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4.1.5.</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2-кварти</w:t>
            </w:r>
            <w:r w:rsidRPr="00C23523">
              <w:rPr>
                <w:color w:val="000000"/>
                <w:sz w:val="24"/>
                <w:szCs w:val="24"/>
              </w:rPr>
              <w:t>р</w:t>
            </w:r>
            <w:r w:rsidRPr="00C23523">
              <w:rPr>
                <w:color w:val="000000"/>
                <w:sz w:val="24"/>
                <w:szCs w:val="24"/>
              </w:rPr>
              <w:t>ный ж</w:t>
            </w:r>
            <w:r w:rsidRPr="00C23523">
              <w:rPr>
                <w:color w:val="000000"/>
                <w:sz w:val="24"/>
                <w:szCs w:val="24"/>
              </w:rPr>
              <w:t>и</w:t>
            </w:r>
            <w:r w:rsidRPr="00C23523">
              <w:rPr>
                <w:color w:val="000000"/>
                <w:sz w:val="24"/>
                <w:szCs w:val="24"/>
              </w:rPr>
              <w:t>лой дом по ул. С</w:t>
            </w:r>
            <w:r w:rsidRPr="00C23523">
              <w:rPr>
                <w:color w:val="000000"/>
                <w:sz w:val="24"/>
                <w:szCs w:val="24"/>
              </w:rPr>
              <w:t>о</w:t>
            </w:r>
            <w:r w:rsidRPr="00C23523">
              <w:rPr>
                <w:color w:val="000000"/>
                <w:sz w:val="24"/>
                <w:szCs w:val="24"/>
              </w:rPr>
              <w:lastRenderedPageBreak/>
              <w:t>ветской, д. 3</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муниц</w:t>
            </w:r>
            <w:r w:rsidRPr="00C23523">
              <w:rPr>
                <w:color w:val="000000"/>
                <w:sz w:val="24"/>
                <w:szCs w:val="24"/>
              </w:rPr>
              <w:t>и</w:t>
            </w:r>
            <w:r w:rsidRPr="00C23523">
              <w:rPr>
                <w:color w:val="000000"/>
                <w:sz w:val="24"/>
                <w:szCs w:val="24"/>
              </w:rPr>
              <w:t>пальное казенное учре</w:t>
            </w:r>
            <w:r w:rsidR="00294392">
              <w:rPr>
                <w:color w:val="000000"/>
                <w:sz w:val="24"/>
                <w:szCs w:val="24"/>
              </w:rPr>
              <w:t>ж</w:t>
            </w:r>
            <w:r w:rsidR="00294392">
              <w:rPr>
                <w:color w:val="000000"/>
                <w:sz w:val="24"/>
                <w:szCs w:val="24"/>
              </w:rPr>
              <w:t xml:space="preserve">дение </w:t>
            </w:r>
            <w:r w:rsidR="00294392">
              <w:rPr>
                <w:color w:val="000000"/>
                <w:sz w:val="24"/>
                <w:szCs w:val="24"/>
              </w:rPr>
              <w:lastRenderedPageBreak/>
              <w:t>«</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Pr="00C23523">
              <w:rPr>
                <w:color w:val="000000"/>
                <w:sz w:val="24"/>
                <w:szCs w:val="24"/>
              </w:rPr>
              <w:t>ског</w:t>
            </w:r>
            <w:r w:rsidR="00294392">
              <w:rPr>
                <w:color w:val="000000"/>
                <w:sz w:val="24"/>
                <w:szCs w:val="24"/>
              </w:rPr>
              <w:t>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145,98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145,98</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 xml:space="preserve">бюджет </w:t>
            </w:r>
            <w:r w:rsidRPr="00C23523">
              <w:rPr>
                <w:color w:val="000000"/>
                <w:sz w:val="24"/>
                <w:szCs w:val="24"/>
              </w:rPr>
              <w:lastRenderedPageBreak/>
              <w:t>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145,98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145,98</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145,98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145,98</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4.1.6.</w:t>
            </w:r>
          </w:p>
        </w:tc>
        <w:tc>
          <w:tcPr>
            <w:tcW w:w="1280" w:type="dxa"/>
            <w:vMerge w:val="restart"/>
            <w:shd w:val="clear" w:color="auto" w:fill="auto"/>
            <w:hideMark/>
          </w:tcPr>
          <w:p w:rsidR="00C23523" w:rsidRPr="00C23523" w:rsidRDefault="00294392" w:rsidP="009422C2">
            <w:pPr>
              <w:jc w:val="both"/>
              <w:rPr>
                <w:color w:val="000000"/>
                <w:sz w:val="24"/>
                <w:szCs w:val="24"/>
              </w:rPr>
            </w:pPr>
            <w:r>
              <w:rPr>
                <w:color w:val="000000"/>
                <w:sz w:val="24"/>
                <w:szCs w:val="24"/>
              </w:rPr>
              <w:t>Ж</w:t>
            </w:r>
            <w:r w:rsidR="00C23523" w:rsidRPr="00C23523">
              <w:rPr>
                <w:color w:val="000000"/>
                <w:sz w:val="24"/>
                <w:szCs w:val="24"/>
              </w:rPr>
              <w:t>илой дом по ул. Таежной, д. 8</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294392">
              <w:rPr>
                <w:color w:val="000000"/>
                <w:sz w:val="24"/>
                <w:szCs w:val="24"/>
              </w:rPr>
              <w:t>ж</w:t>
            </w:r>
            <w:r w:rsidR="00294392">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 xml:space="preserve">стройке </w:t>
            </w:r>
            <w:r w:rsidRPr="00C23523">
              <w:rPr>
                <w:color w:val="000000"/>
                <w:sz w:val="24"/>
                <w:szCs w:val="24"/>
              </w:rPr>
              <w:lastRenderedPageBreak/>
              <w:t>Нижн</w:t>
            </w:r>
            <w:r w:rsidRPr="00C23523">
              <w:rPr>
                <w:color w:val="000000"/>
                <w:sz w:val="24"/>
                <w:szCs w:val="24"/>
              </w:rPr>
              <w:t>е</w:t>
            </w:r>
            <w:r w:rsidRPr="00C23523">
              <w:rPr>
                <w:color w:val="000000"/>
                <w:sz w:val="24"/>
                <w:szCs w:val="24"/>
              </w:rPr>
              <w:t>варто</w:t>
            </w:r>
            <w:r w:rsidRPr="00C23523">
              <w:rPr>
                <w:color w:val="000000"/>
                <w:sz w:val="24"/>
                <w:szCs w:val="24"/>
              </w:rPr>
              <w:t>в</w:t>
            </w:r>
            <w:r w:rsidR="00294392">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7 825,63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7 825,63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7 825,63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7 825,63</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lastRenderedPageBreak/>
              <w:t>4.1.7.</w:t>
            </w: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Default="00294392" w:rsidP="009422C2">
            <w:pPr>
              <w:jc w:val="center"/>
              <w:rPr>
                <w:color w:val="000000"/>
                <w:sz w:val="24"/>
                <w:szCs w:val="24"/>
              </w:rPr>
            </w:pPr>
          </w:p>
          <w:p w:rsidR="00294392" w:rsidRPr="00C23523" w:rsidRDefault="00294392" w:rsidP="009422C2">
            <w:pPr>
              <w:jc w:val="center"/>
              <w:rPr>
                <w:color w:val="000000"/>
                <w:sz w:val="24"/>
                <w:szCs w:val="24"/>
              </w:rPr>
            </w:pPr>
          </w:p>
        </w:tc>
        <w:tc>
          <w:tcPr>
            <w:tcW w:w="1280" w:type="dxa"/>
            <w:vMerge w:val="restart"/>
            <w:shd w:val="clear" w:color="auto" w:fill="auto"/>
            <w:hideMark/>
          </w:tcPr>
          <w:p w:rsidR="00C23523" w:rsidRDefault="00294392" w:rsidP="009422C2">
            <w:pPr>
              <w:jc w:val="both"/>
              <w:rPr>
                <w:color w:val="000000"/>
                <w:sz w:val="24"/>
                <w:szCs w:val="24"/>
              </w:rPr>
            </w:pPr>
            <w:r>
              <w:rPr>
                <w:color w:val="000000"/>
                <w:sz w:val="24"/>
                <w:szCs w:val="24"/>
              </w:rPr>
              <w:t>Ж</w:t>
            </w:r>
            <w:r w:rsidR="00C23523" w:rsidRPr="00C23523">
              <w:rPr>
                <w:color w:val="000000"/>
                <w:sz w:val="24"/>
                <w:szCs w:val="24"/>
              </w:rPr>
              <w:t>илой дом по ул. Сове</w:t>
            </w:r>
            <w:r w:rsidR="00C23523" w:rsidRPr="00C23523">
              <w:rPr>
                <w:color w:val="000000"/>
                <w:sz w:val="24"/>
                <w:szCs w:val="24"/>
              </w:rPr>
              <w:t>т</w:t>
            </w:r>
            <w:r w:rsidR="00C23523" w:rsidRPr="00C23523">
              <w:rPr>
                <w:color w:val="000000"/>
                <w:sz w:val="24"/>
                <w:szCs w:val="24"/>
              </w:rPr>
              <w:t>ской, д. 18</w:t>
            </w: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294392" w:rsidRDefault="00294392" w:rsidP="009422C2">
            <w:pPr>
              <w:jc w:val="both"/>
              <w:rPr>
                <w:color w:val="000000"/>
                <w:sz w:val="24"/>
                <w:szCs w:val="24"/>
              </w:rPr>
            </w:pPr>
          </w:p>
          <w:p w:rsidR="00294392" w:rsidRPr="00C23523" w:rsidRDefault="00294392" w:rsidP="009422C2">
            <w:pPr>
              <w:jc w:val="both"/>
              <w:rPr>
                <w:color w:val="000000"/>
                <w:sz w:val="24"/>
                <w:szCs w:val="24"/>
              </w:rPr>
            </w:pP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294392">
              <w:rPr>
                <w:color w:val="000000"/>
                <w:sz w:val="24"/>
                <w:szCs w:val="24"/>
              </w:rPr>
              <w:t>ж</w:t>
            </w:r>
            <w:r w:rsidR="00294392">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294392">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660,62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660,62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660,62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660,62</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4.1.8.</w:t>
            </w:r>
          </w:p>
        </w:tc>
        <w:tc>
          <w:tcPr>
            <w:tcW w:w="1280" w:type="dxa"/>
            <w:vMerge w:val="restart"/>
            <w:shd w:val="clear" w:color="auto" w:fill="auto"/>
            <w:hideMark/>
          </w:tcPr>
          <w:p w:rsidR="00C23523" w:rsidRPr="00C23523" w:rsidRDefault="00294392" w:rsidP="009422C2">
            <w:pPr>
              <w:jc w:val="both"/>
              <w:rPr>
                <w:color w:val="000000"/>
                <w:sz w:val="24"/>
                <w:szCs w:val="24"/>
              </w:rPr>
            </w:pPr>
            <w:r>
              <w:rPr>
                <w:color w:val="000000"/>
                <w:sz w:val="24"/>
                <w:szCs w:val="24"/>
              </w:rPr>
              <w:t>Ж</w:t>
            </w:r>
            <w:r w:rsidR="00C23523" w:rsidRPr="00C23523">
              <w:rPr>
                <w:color w:val="000000"/>
                <w:sz w:val="24"/>
                <w:szCs w:val="24"/>
              </w:rPr>
              <w:t>илой дом по ул. Таежной, д. 14</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294392">
              <w:rPr>
                <w:color w:val="000000"/>
                <w:sz w:val="24"/>
                <w:szCs w:val="24"/>
              </w:rPr>
              <w:t>ж</w:t>
            </w:r>
            <w:r w:rsidR="00294392">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294392">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27,12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27,12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27,12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27,12</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4.1.9.</w:t>
            </w:r>
          </w:p>
        </w:tc>
        <w:tc>
          <w:tcPr>
            <w:tcW w:w="1280" w:type="dxa"/>
            <w:vMerge w:val="restart"/>
            <w:shd w:val="clear" w:color="auto" w:fill="auto"/>
            <w:hideMark/>
          </w:tcPr>
          <w:p w:rsidR="00C23523" w:rsidRPr="00C23523" w:rsidRDefault="00294392" w:rsidP="009422C2">
            <w:pPr>
              <w:jc w:val="both"/>
              <w:rPr>
                <w:sz w:val="24"/>
                <w:szCs w:val="24"/>
              </w:rPr>
            </w:pPr>
            <w:r>
              <w:rPr>
                <w:sz w:val="24"/>
                <w:szCs w:val="24"/>
              </w:rPr>
              <w:t>Ж</w:t>
            </w:r>
            <w:r w:rsidR="00C23523" w:rsidRPr="00C23523">
              <w:rPr>
                <w:sz w:val="24"/>
                <w:szCs w:val="24"/>
              </w:rPr>
              <w:t>илой дом по ул. Таежной, д. 16</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294392">
              <w:rPr>
                <w:color w:val="000000"/>
                <w:sz w:val="24"/>
                <w:szCs w:val="24"/>
              </w:rPr>
              <w:t>ж</w:t>
            </w:r>
            <w:r w:rsidR="00294392">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lastRenderedPageBreak/>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294392">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555,00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555,00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555,00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555,00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294392" w:rsidP="009422C2">
            <w:pPr>
              <w:jc w:val="both"/>
              <w:rPr>
                <w:b/>
                <w:bCs/>
                <w:color w:val="000000"/>
                <w:sz w:val="24"/>
                <w:szCs w:val="24"/>
              </w:rPr>
            </w:pPr>
            <w:r>
              <w:rPr>
                <w:b/>
                <w:bCs/>
                <w:color w:val="000000"/>
                <w:sz w:val="24"/>
                <w:szCs w:val="24"/>
              </w:rPr>
              <w:t>С</w:t>
            </w:r>
            <w:r w:rsidR="00C23523" w:rsidRPr="00C23523">
              <w:rPr>
                <w:b/>
                <w:bCs/>
                <w:color w:val="000000"/>
                <w:sz w:val="24"/>
                <w:szCs w:val="24"/>
              </w:rPr>
              <w:t>. Покур</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4.1.10.</w:t>
            </w:r>
          </w:p>
        </w:tc>
        <w:tc>
          <w:tcPr>
            <w:tcW w:w="1280" w:type="dxa"/>
            <w:vMerge w:val="restart"/>
            <w:shd w:val="clear" w:color="auto" w:fill="auto"/>
            <w:hideMark/>
          </w:tcPr>
          <w:p w:rsidR="00C23523" w:rsidRPr="00C23523" w:rsidRDefault="00D11B90" w:rsidP="00D11B90">
            <w:pPr>
              <w:jc w:val="both"/>
              <w:rPr>
                <w:color w:val="000000"/>
                <w:sz w:val="24"/>
                <w:szCs w:val="24"/>
              </w:rPr>
            </w:pPr>
            <w:r>
              <w:rPr>
                <w:color w:val="000000"/>
                <w:sz w:val="24"/>
                <w:szCs w:val="24"/>
              </w:rPr>
              <w:t>1-кварти</w:t>
            </w:r>
            <w:r>
              <w:rPr>
                <w:color w:val="000000"/>
                <w:sz w:val="24"/>
                <w:szCs w:val="24"/>
              </w:rPr>
              <w:t>р</w:t>
            </w:r>
            <w:r>
              <w:rPr>
                <w:color w:val="000000"/>
                <w:sz w:val="24"/>
                <w:szCs w:val="24"/>
              </w:rPr>
              <w:t>ный</w:t>
            </w:r>
            <w:r w:rsidR="00C23523" w:rsidRPr="00C23523">
              <w:rPr>
                <w:color w:val="000000"/>
                <w:sz w:val="24"/>
                <w:szCs w:val="24"/>
              </w:rPr>
              <w:t xml:space="preserve"> ж</w:t>
            </w:r>
            <w:r w:rsidR="00C23523" w:rsidRPr="00C23523">
              <w:rPr>
                <w:color w:val="000000"/>
                <w:sz w:val="24"/>
                <w:szCs w:val="24"/>
              </w:rPr>
              <w:t>и</w:t>
            </w:r>
            <w:r w:rsidR="00C23523" w:rsidRPr="00C23523">
              <w:rPr>
                <w:color w:val="000000"/>
                <w:sz w:val="24"/>
                <w:szCs w:val="24"/>
              </w:rPr>
              <w:t>лой дом по ул. К</w:t>
            </w:r>
            <w:r w:rsidR="00C23523" w:rsidRPr="00C23523">
              <w:rPr>
                <w:color w:val="000000"/>
                <w:sz w:val="24"/>
                <w:szCs w:val="24"/>
              </w:rPr>
              <w:t>и</w:t>
            </w:r>
            <w:r w:rsidR="00C23523" w:rsidRPr="00C23523">
              <w:rPr>
                <w:color w:val="000000"/>
                <w:sz w:val="24"/>
                <w:szCs w:val="24"/>
              </w:rPr>
              <w:t>е</w:t>
            </w:r>
            <w:r w:rsidR="00C23523" w:rsidRPr="00C23523">
              <w:rPr>
                <w:color w:val="000000"/>
                <w:sz w:val="24"/>
                <w:szCs w:val="24"/>
              </w:rPr>
              <w:t>в</w:t>
            </w:r>
            <w:r>
              <w:rPr>
                <w:color w:val="000000"/>
                <w:sz w:val="24"/>
                <w:szCs w:val="24"/>
              </w:rPr>
              <w:t>ской</w:t>
            </w:r>
            <w:r w:rsidR="00C23523" w:rsidRPr="00C23523">
              <w:rPr>
                <w:color w:val="000000"/>
                <w:sz w:val="24"/>
                <w:szCs w:val="24"/>
              </w:rPr>
              <w:t>,3(</w:t>
            </w:r>
            <w:r w:rsidRPr="00C23523">
              <w:rPr>
                <w:color w:val="000000"/>
                <w:sz w:val="24"/>
                <w:szCs w:val="24"/>
              </w:rPr>
              <w:t>А.Ф.</w:t>
            </w:r>
            <w:r w:rsidR="00C23523" w:rsidRPr="00C23523">
              <w:rPr>
                <w:color w:val="000000"/>
                <w:sz w:val="24"/>
                <w:szCs w:val="24"/>
              </w:rPr>
              <w:t>Бельцких, тр</w:t>
            </w:r>
            <w:r w:rsidR="00C23523" w:rsidRPr="00C23523">
              <w:rPr>
                <w:color w:val="000000"/>
                <w:sz w:val="24"/>
                <w:szCs w:val="24"/>
              </w:rPr>
              <w:t>у</w:t>
            </w:r>
            <w:r w:rsidR="00C23523" w:rsidRPr="00C23523">
              <w:rPr>
                <w:color w:val="000000"/>
                <w:sz w:val="24"/>
                <w:szCs w:val="24"/>
              </w:rPr>
              <w:t>жен</w:t>
            </w:r>
            <w:r>
              <w:rPr>
                <w:color w:val="000000"/>
                <w:sz w:val="24"/>
                <w:szCs w:val="24"/>
              </w:rPr>
              <w:t>ник тыла В</w:t>
            </w:r>
            <w:r>
              <w:rPr>
                <w:color w:val="000000"/>
                <w:sz w:val="24"/>
                <w:szCs w:val="24"/>
              </w:rPr>
              <w:t>е</w:t>
            </w:r>
            <w:r>
              <w:rPr>
                <w:color w:val="000000"/>
                <w:sz w:val="24"/>
                <w:szCs w:val="24"/>
              </w:rPr>
              <w:t>ликой Отечес</w:t>
            </w:r>
            <w:r>
              <w:rPr>
                <w:color w:val="000000"/>
                <w:sz w:val="24"/>
                <w:szCs w:val="24"/>
              </w:rPr>
              <w:t>т</w:t>
            </w:r>
            <w:r>
              <w:rPr>
                <w:color w:val="000000"/>
                <w:sz w:val="24"/>
                <w:szCs w:val="24"/>
              </w:rPr>
              <w:t>венной войны</w:t>
            </w:r>
            <w:r w:rsidR="00C23523" w:rsidRPr="00C23523">
              <w:rPr>
                <w:color w:val="000000"/>
                <w:sz w:val="24"/>
                <w:szCs w:val="24"/>
              </w:rPr>
              <w:t>)</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4 518,20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4 518,20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4 518,20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4 518,20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 xml:space="preserve">ления от </w:t>
            </w:r>
            <w:r w:rsidRPr="00C23523">
              <w:rPr>
                <w:color w:val="000000"/>
                <w:sz w:val="24"/>
                <w:szCs w:val="24"/>
              </w:rPr>
              <w:lastRenderedPageBreak/>
              <w:t>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1 482,59</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1 482,59</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4.1.11.</w:t>
            </w:r>
          </w:p>
        </w:tc>
        <w:tc>
          <w:tcPr>
            <w:tcW w:w="1280" w:type="dxa"/>
            <w:vMerge w:val="restart"/>
            <w:shd w:val="clear" w:color="auto" w:fill="auto"/>
            <w:hideMark/>
          </w:tcPr>
          <w:p w:rsidR="00C23523" w:rsidRPr="00C23523" w:rsidRDefault="00D11B90" w:rsidP="009422C2">
            <w:pPr>
              <w:jc w:val="both"/>
              <w:rPr>
                <w:color w:val="000000"/>
                <w:sz w:val="24"/>
                <w:szCs w:val="24"/>
              </w:rPr>
            </w:pPr>
            <w:r>
              <w:rPr>
                <w:color w:val="000000"/>
                <w:sz w:val="24"/>
                <w:szCs w:val="24"/>
              </w:rPr>
              <w:t>Ж</w:t>
            </w:r>
            <w:r w:rsidR="00C23523" w:rsidRPr="00C23523">
              <w:rPr>
                <w:color w:val="000000"/>
                <w:sz w:val="24"/>
                <w:szCs w:val="24"/>
              </w:rPr>
              <w:t>илой дом по ул. Киевской, д. 2</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2 269,13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2 269,13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2 269,13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2 269,13</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4.1.12.</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2-кварти</w:t>
            </w:r>
            <w:r w:rsidRPr="00C23523">
              <w:rPr>
                <w:color w:val="000000"/>
                <w:sz w:val="24"/>
                <w:szCs w:val="24"/>
              </w:rPr>
              <w:t>р</w:t>
            </w:r>
            <w:r w:rsidRPr="00C23523">
              <w:rPr>
                <w:color w:val="000000"/>
                <w:sz w:val="24"/>
                <w:szCs w:val="24"/>
              </w:rPr>
              <w:t>ный ж</w:t>
            </w:r>
            <w:r w:rsidRPr="00C23523">
              <w:rPr>
                <w:color w:val="000000"/>
                <w:sz w:val="24"/>
                <w:szCs w:val="24"/>
              </w:rPr>
              <w:t>и</w:t>
            </w:r>
            <w:r w:rsidRPr="00C23523">
              <w:rPr>
                <w:color w:val="000000"/>
                <w:sz w:val="24"/>
                <w:szCs w:val="24"/>
              </w:rPr>
              <w:t>лой дом по ул. К</w:t>
            </w:r>
            <w:r w:rsidRPr="00C23523">
              <w:rPr>
                <w:color w:val="000000"/>
                <w:sz w:val="24"/>
                <w:szCs w:val="24"/>
              </w:rPr>
              <w:t>и</w:t>
            </w:r>
            <w:r w:rsidRPr="00C23523">
              <w:rPr>
                <w:color w:val="000000"/>
                <w:sz w:val="24"/>
                <w:szCs w:val="24"/>
              </w:rPr>
              <w:t xml:space="preserve">евской, д. </w:t>
            </w:r>
            <w:r w:rsidRPr="00C23523">
              <w:rPr>
                <w:color w:val="000000"/>
                <w:sz w:val="24"/>
                <w:szCs w:val="24"/>
              </w:rPr>
              <w:lastRenderedPageBreak/>
              <w:t>11</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lastRenderedPageBreak/>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6 662,62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6 662,62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lastRenderedPageBreak/>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6 662,62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6 662,62</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4.1.13.</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2-кварти</w:t>
            </w:r>
            <w:r w:rsidRPr="00C23523">
              <w:rPr>
                <w:color w:val="000000"/>
                <w:sz w:val="24"/>
                <w:szCs w:val="24"/>
              </w:rPr>
              <w:t>р</w:t>
            </w:r>
            <w:r w:rsidRPr="00C23523">
              <w:rPr>
                <w:color w:val="000000"/>
                <w:sz w:val="24"/>
                <w:szCs w:val="24"/>
              </w:rPr>
              <w:t>ный ж</w:t>
            </w:r>
            <w:r w:rsidRPr="00C23523">
              <w:rPr>
                <w:color w:val="000000"/>
                <w:sz w:val="24"/>
                <w:szCs w:val="24"/>
              </w:rPr>
              <w:t>и</w:t>
            </w:r>
            <w:r w:rsidRPr="00C23523">
              <w:rPr>
                <w:color w:val="000000"/>
                <w:sz w:val="24"/>
                <w:szCs w:val="24"/>
              </w:rPr>
              <w:t>лой дом по ул. К</w:t>
            </w:r>
            <w:r w:rsidRPr="00C23523">
              <w:rPr>
                <w:color w:val="000000"/>
                <w:sz w:val="24"/>
                <w:szCs w:val="24"/>
              </w:rPr>
              <w:t>и</w:t>
            </w:r>
            <w:r w:rsidRPr="00C23523">
              <w:rPr>
                <w:color w:val="000000"/>
                <w:sz w:val="24"/>
                <w:szCs w:val="24"/>
              </w:rPr>
              <w:t>евской, д. 9</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 xml:space="preserve">ского </w:t>
            </w:r>
            <w:r w:rsidR="00D11B90">
              <w:rPr>
                <w:color w:val="000000"/>
                <w:sz w:val="24"/>
                <w:szCs w:val="24"/>
              </w:rPr>
              <w:lastRenderedPageBreak/>
              <w:t>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10 048,06</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9 854,20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193,86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10 048,06</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9 854,20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193,86</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lastRenderedPageBreak/>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4.1.14.</w:t>
            </w:r>
          </w:p>
        </w:tc>
        <w:tc>
          <w:tcPr>
            <w:tcW w:w="1280" w:type="dxa"/>
            <w:vMerge w:val="restart"/>
            <w:shd w:val="clear" w:color="auto" w:fill="auto"/>
            <w:hideMark/>
          </w:tcPr>
          <w:p w:rsidR="00C23523" w:rsidRPr="00C23523" w:rsidRDefault="00C23523" w:rsidP="00D11B90">
            <w:pPr>
              <w:jc w:val="both"/>
              <w:rPr>
                <w:color w:val="000000"/>
                <w:sz w:val="24"/>
                <w:szCs w:val="24"/>
              </w:rPr>
            </w:pPr>
            <w:r w:rsidRPr="00C23523">
              <w:rPr>
                <w:color w:val="000000"/>
                <w:sz w:val="24"/>
                <w:szCs w:val="24"/>
              </w:rPr>
              <w:t>Жилой дом по ул. Сове</w:t>
            </w:r>
            <w:r w:rsidRPr="00C23523">
              <w:rPr>
                <w:color w:val="000000"/>
                <w:sz w:val="24"/>
                <w:szCs w:val="24"/>
              </w:rPr>
              <w:t>т</w:t>
            </w:r>
            <w:r w:rsidR="00D11B90">
              <w:rPr>
                <w:color w:val="000000"/>
                <w:sz w:val="24"/>
                <w:szCs w:val="24"/>
              </w:rPr>
              <w:t>с</w:t>
            </w:r>
            <w:r w:rsidRPr="00C23523">
              <w:rPr>
                <w:color w:val="000000"/>
                <w:sz w:val="24"/>
                <w:szCs w:val="24"/>
              </w:rPr>
              <w:t>кой</w:t>
            </w:r>
            <w:r w:rsidR="00D11B90">
              <w:rPr>
                <w:color w:val="000000"/>
                <w:sz w:val="24"/>
                <w:szCs w:val="24"/>
              </w:rPr>
              <w:t>,</w:t>
            </w:r>
            <w:r w:rsidRPr="00C23523">
              <w:rPr>
                <w:color w:val="000000"/>
                <w:sz w:val="24"/>
                <w:szCs w:val="24"/>
              </w:rPr>
              <w:t xml:space="preserve"> д. 4 (</w:t>
            </w:r>
            <w:r w:rsidR="00D11B90" w:rsidRPr="00C23523">
              <w:rPr>
                <w:color w:val="000000"/>
                <w:sz w:val="24"/>
                <w:szCs w:val="24"/>
              </w:rPr>
              <w:t>Н.М</w:t>
            </w:r>
            <w:r w:rsidR="00D11B90">
              <w:rPr>
                <w:color w:val="000000"/>
                <w:sz w:val="24"/>
                <w:szCs w:val="24"/>
              </w:rPr>
              <w:t xml:space="preserve">. </w:t>
            </w:r>
            <w:r w:rsidRPr="00C23523">
              <w:rPr>
                <w:color w:val="000000"/>
                <w:sz w:val="24"/>
                <w:szCs w:val="24"/>
              </w:rPr>
              <w:t>Сафрон</w:t>
            </w:r>
            <w:r w:rsidRPr="00C23523">
              <w:rPr>
                <w:color w:val="000000"/>
                <w:sz w:val="24"/>
                <w:szCs w:val="24"/>
              </w:rPr>
              <w:t>о</w:t>
            </w:r>
            <w:r w:rsidRPr="00C23523">
              <w:rPr>
                <w:color w:val="000000"/>
                <w:sz w:val="24"/>
                <w:szCs w:val="24"/>
              </w:rPr>
              <w:t>ва)</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4 601,39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1 870,36</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2 731,03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4 601,39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1 870,36</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2 731,03</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4 601,39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1 870,36</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2 731,03</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D11B90" w:rsidP="00D11B90">
            <w:pPr>
              <w:jc w:val="center"/>
              <w:rPr>
                <w:b/>
                <w:bCs/>
                <w:color w:val="000000"/>
                <w:sz w:val="24"/>
                <w:szCs w:val="24"/>
              </w:rPr>
            </w:pPr>
            <w:r>
              <w:rPr>
                <w:b/>
                <w:bCs/>
                <w:color w:val="000000"/>
                <w:sz w:val="24"/>
                <w:szCs w:val="24"/>
              </w:rPr>
              <w:t>П</w:t>
            </w:r>
            <w:r w:rsidR="00C23523" w:rsidRPr="00C23523">
              <w:rPr>
                <w:b/>
                <w:bCs/>
                <w:color w:val="000000"/>
                <w:sz w:val="24"/>
                <w:szCs w:val="24"/>
              </w:rPr>
              <w:t>. В</w:t>
            </w:r>
            <w:r w:rsidR="00C23523" w:rsidRPr="00C23523">
              <w:rPr>
                <w:b/>
                <w:bCs/>
                <w:color w:val="000000"/>
                <w:sz w:val="24"/>
                <w:szCs w:val="24"/>
              </w:rPr>
              <w:t>а</w:t>
            </w:r>
            <w:r w:rsidR="00C23523" w:rsidRPr="00C23523">
              <w:rPr>
                <w:b/>
                <w:bCs/>
                <w:color w:val="000000"/>
                <w:sz w:val="24"/>
                <w:szCs w:val="24"/>
              </w:rPr>
              <w:t>ховск</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4.1.15.</w:t>
            </w:r>
          </w:p>
        </w:tc>
        <w:tc>
          <w:tcPr>
            <w:tcW w:w="1280" w:type="dxa"/>
            <w:vMerge w:val="restart"/>
            <w:shd w:val="clear" w:color="auto" w:fill="auto"/>
            <w:hideMark/>
          </w:tcPr>
          <w:p w:rsidR="00C23523" w:rsidRPr="00C23523" w:rsidRDefault="00D11B90" w:rsidP="00D11B90">
            <w:pPr>
              <w:spacing w:after="240"/>
              <w:jc w:val="both"/>
              <w:rPr>
                <w:color w:val="000000"/>
                <w:sz w:val="24"/>
                <w:szCs w:val="24"/>
              </w:rPr>
            </w:pPr>
            <w:r>
              <w:rPr>
                <w:color w:val="000000"/>
                <w:sz w:val="24"/>
                <w:szCs w:val="24"/>
              </w:rPr>
              <w:t>2-</w:t>
            </w:r>
            <w:r w:rsidR="00C23523" w:rsidRPr="00C23523">
              <w:rPr>
                <w:color w:val="000000"/>
                <w:sz w:val="24"/>
                <w:szCs w:val="24"/>
              </w:rPr>
              <w:lastRenderedPageBreak/>
              <w:t>квар</w:t>
            </w:r>
            <w:r>
              <w:rPr>
                <w:color w:val="000000"/>
                <w:sz w:val="24"/>
                <w:szCs w:val="24"/>
              </w:rPr>
              <w:t>ти</w:t>
            </w:r>
            <w:r>
              <w:rPr>
                <w:color w:val="000000"/>
                <w:sz w:val="24"/>
                <w:szCs w:val="24"/>
              </w:rPr>
              <w:t>р</w:t>
            </w:r>
            <w:r>
              <w:rPr>
                <w:color w:val="000000"/>
                <w:sz w:val="24"/>
                <w:szCs w:val="24"/>
              </w:rPr>
              <w:t>ный ж</w:t>
            </w:r>
            <w:r>
              <w:rPr>
                <w:color w:val="000000"/>
                <w:sz w:val="24"/>
                <w:szCs w:val="24"/>
              </w:rPr>
              <w:t>и</w:t>
            </w:r>
            <w:r>
              <w:rPr>
                <w:color w:val="000000"/>
                <w:sz w:val="24"/>
                <w:szCs w:val="24"/>
              </w:rPr>
              <w:t xml:space="preserve">лой дом по </w:t>
            </w:r>
            <w:r w:rsidR="00C23523" w:rsidRPr="00C23523">
              <w:rPr>
                <w:color w:val="000000"/>
                <w:sz w:val="24"/>
                <w:szCs w:val="24"/>
              </w:rPr>
              <w:t>ул. З</w:t>
            </w:r>
            <w:r w:rsidR="00C23523" w:rsidRPr="00C23523">
              <w:rPr>
                <w:color w:val="000000"/>
                <w:sz w:val="24"/>
                <w:szCs w:val="24"/>
              </w:rPr>
              <w:t>е</w:t>
            </w:r>
            <w:r w:rsidR="00C23523" w:rsidRPr="00C23523">
              <w:rPr>
                <w:color w:val="000000"/>
                <w:sz w:val="24"/>
                <w:szCs w:val="24"/>
              </w:rPr>
              <w:t>леной, д. 11</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муниц</w:t>
            </w:r>
            <w:r w:rsidRPr="00C23523">
              <w:rPr>
                <w:color w:val="000000"/>
                <w:sz w:val="24"/>
                <w:szCs w:val="24"/>
              </w:rPr>
              <w:t>и</w:t>
            </w:r>
            <w:r w:rsidRPr="00C23523">
              <w:rPr>
                <w:color w:val="000000"/>
                <w:sz w:val="24"/>
                <w:szCs w:val="24"/>
              </w:rPr>
              <w:lastRenderedPageBreak/>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680,61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680,61</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680,61</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680,61</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4.1.16.</w:t>
            </w:r>
          </w:p>
        </w:tc>
        <w:tc>
          <w:tcPr>
            <w:tcW w:w="1280" w:type="dxa"/>
            <w:vMerge w:val="restart"/>
            <w:shd w:val="clear" w:color="auto" w:fill="auto"/>
            <w:hideMark/>
          </w:tcPr>
          <w:p w:rsidR="00C23523" w:rsidRPr="00C23523" w:rsidRDefault="00D11B90" w:rsidP="009422C2">
            <w:pPr>
              <w:jc w:val="both"/>
              <w:rPr>
                <w:color w:val="000000"/>
                <w:sz w:val="24"/>
                <w:szCs w:val="24"/>
              </w:rPr>
            </w:pPr>
            <w:r>
              <w:rPr>
                <w:color w:val="000000"/>
                <w:sz w:val="24"/>
                <w:szCs w:val="24"/>
              </w:rPr>
              <w:t>Ж</w:t>
            </w:r>
            <w:r w:rsidR="00C23523" w:rsidRPr="00C23523">
              <w:rPr>
                <w:color w:val="000000"/>
                <w:sz w:val="24"/>
                <w:szCs w:val="24"/>
              </w:rPr>
              <w:t>илой дом по ул. Геологов, д. 3</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 xml:space="preserve">тельства </w:t>
            </w:r>
            <w:r w:rsidRPr="00C23523">
              <w:rPr>
                <w:color w:val="000000"/>
                <w:sz w:val="24"/>
                <w:szCs w:val="24"/>
              </w:rPr>
              <w:lastRenderedPageBreak/>
              <w:t>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6 912,74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6 912,74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6 912,74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6 912,74</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 xml:space="preserve">бюджет </w:t>
            </w:r>
            <w:r w:rsidRPr="00C23523">
              <w:rPr>
                <w:color w:val="000000"/>
                <w:sz w:val="24"/>
                <w:szCs w:val="24"/>
              </w:rPr>
              <w:lastRenderedPageBreak/>
              <w:t>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D11B90" w:rsidP="00D11B90">
            <w:pPr>
              <w:jc w:val="center"/>
              <w:rPr>
                <w:b/>
                <w:bCs/>
                <w:color w:val="000000"/>
                <w:sz w:val="24"/>
                <w:szCs w:val="24"/>
              </w:rPr>
            </w:pPr>
            <w:r>
              <w:rPr>
                <w:b/>
                <w:bCs/>
                <w:color w:val="000000"/>
                <w:sz w:val="24"/>
                <w:szCs w:val="24"/>
              </w:rPr>
              <w:t>С</w:t>
            </w:r>
            <w:r w:rsidR="00C23523" w:rsidRPr="00C23523">
              <w:rPr>
                <w:b/>
                <w:bCs/>
                <w:color w:val="000000"/>
                <w:sz w:val="24"/>
                <w:szCs w:val="24"/>
              </w:rPr>
              <w:t>. Варь</w:t>
            </w:r>
            <w:r w:rsidR="00C23523" w:rsidRPr="00C23523">
              <w:rPr>
                <w:b/>
                <w:bCs/>
                <w:color w:val="000000"/>
                <w:sz w:val="24"/>
                <w:szCs w:val="24"/>
              </w:rPr>
              <w:t>е</w:t>
            </w:r>
            <w:r w:rsidR="00C23523" w:rsidRPr="00C23523">
              <w:rPr>
                <w:b/>
                <w:bCs/>
                <w:color w:val="000000"/>
                <w:sz w:val="24"/>
                <w:szCs w:val="24"/>
              </w:rPr>
              <w:t>ган</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4.1.17.</w:t>
            </w: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Pr="00C23523" w:rsidRDefault="00454AB3" w:rsidP="009422C2">
            <w:pPr>
              <w:jc w:val="center"/>
              <w:rPr>
                <w:color w:val="000000"/>
                <w:sz w:val="24"/>
                <w:szCs w:val="24"/>
              </w:rPr>
            </w:pPr>
          </w:p>
        </w:tc>
        <w:tc>
          <w:tcPr>
            <w:tcW w:w="1280" w:type="dxa"/>
            <w:vMerge w:val="restart"/>
            <w:shd w:val="clear" w:color="auto" w:fill="auto"/>
            <w:hideMark/>
          </w:tcPr>
          <w:p w:rsidR="00C23523" w:rsidRDefault="00C23523" w:rsidP="009422C2">
            <w:pPr>
              <w:jc w:val="both"/>
              <w:rPr>
                <w:color w:val="000000"/>
                <w:sz w:val="24"/>
                <w:szCs w:val="24"/>
              </w:rPr>
            </w:pPr>
            <w:r w:rsidRPr="00C23523">
              <w:rPr>
                <w:color w:val="000000"/>
                <w:sz w:val="24"/>
                <w:szCs w:val="24"/>
              </w:rPr>
              <w:t>Стро</w:t>
            </w:r>
            <w:r w:rsidRPr="00C23523">
              <w:rPr>
                <w:color w:val="000000"/>
                <w:sz w:val="24"/>
                <w:szCs w:val="24"/>
              </w:rPr>
              <w:t>и</w:t>
            </w:r>
            <w:r w:rsidRPr="00C23523">
              <w:rPr>
                <w:color w:val="000000"/>
                <w:sz w:val="24"/>
                <w:szCs w:val="24"/>
              </w:rPr>
              <w:t>тельство жилого дома</w:t>
            </w:r>
            <w:r w:rsidR="00D11B90">
              <w:rPr>
                <w:color w:val="000000"/>
                <w:sz w:val="24"/>
                <w:szCs w:val="24"/>
              </w:rPr>
              <w:t>:</w:t>
            </w:r>
            <w:r w:rsidRPr="00C23523">
              <w:rPr>
                <w:color w:val="000000"/>
                <w:sz w:val="24"/>
                <w:szCs w:val="24"/>
              </w:rPr>
              <w:t xml:space="preserve"> ул. Це</w:t>
            </w:r>
            <w:r w:rsidRPr="00C23523">
              <w:rPr>
                <w:color w:val="000000"/>
                <w:sz w:val="24"/>
                <w:szCs w:val="24"/>
              </w:rPr>
              <w:t>н</w:t>
            </w:r>
            <w:r w:rsidRPr="00C23523">
              <w:rPr>
                <w:color w:val="000000"/>
                <w:sz w:val="24"/>
                <w:szCs w:val="24"/>
              </w:rPr>
              <w:t>тральная</w:t>
            </w:r>
            <w:r w:rsidR="00D11B90">
              <w:rPr>
                <w:color w:val="000000"/>
                <w:sz w:val="24"/>
                <w:szCs w:val="24"/>
              </w:rPr>
              <w:t>,</w:t>
            </w:r>
            <w:r w:rsidRPr="00C23523">
              <w:rPr>
                <w:color w:val="000000"/>
                <w:sz w:val="24"/>
                <w:szCs w:val="24"/>
              </w:rPr>
              <w:t xml:space="preserve"> д. 9</w:t>
            </w: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Pr="00C23523" w:rsidRDefault="00454AB3" w:rsidP="009422C2">
            <w:pPr>
              <w:jc w:val="both"/>
              <w:rPr>
                <w:color w:val="000000"/>
                <w:sz w:val="24"/>
                <w:szCs w:val="24"/>
              </w:rPr>
            </w:pP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Pr="00C23523">
              <w:rPr>
                <w:color w:val="000000"/>
                <w:sz w:val="24"/>
                <w:szCs w:val="24"/>
              </w:rPr>
              <w:t>ского района</w:t>
            </w:r>
            <w:r w:rsidR="00D11B90">
              <w:rPr>
                <w:color w:val="000000"/>
                <w:sz w:val="24"/>
                <w:szCs w:val="24"/>
              </w:rPr>
              <w:t>»</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4 342,43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4 267,46</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74,97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4 342,43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4 267,46</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74,97</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 xml:space="preserve">ления от </w:t>
            </w:r>
            <w:r w:rsidRPr="00C23523">
              <w:rPr>
                <w:color w:val="000000"/>
                <w:sz w:val="24"/>
                <w:szCs w:val="24"/>
              </w:rPr>
              <w:lastRenderedPageBreak/>
              <w:t>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49,93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24,97</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24,97</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D11B90" w:rsidP="00D11B90">
            <w:pPr>
              <w:jc w:val="center"/>
              <w:rPr>
                <w:b/>
                <w:bCs/>
                <w:color w:val="000000"/>
                <w:sz w:val="24"/>
                <w:szCs w:val="24"/>
              </w:rPr>
            </w:pPr>
            <w:r>
              <w:rPr>
                <w:b/>
                <w:bCs/>
                <w:color w:val="000000"/>
                <w:sz w:val="24"/>
                <w:szCs w:val="24"/>
              </w:rPr>
              <w:t>С</w:t>
            </w:r>
            <w:r w:rsidR="00C23523" w:rsidRPr="00C23523">
              <w:rPr>
                <w:b/>
                <w:bCs/>
                <w:color w:val="000000"/>
                <w:sz w:val="24"/>
                <w:szCs w:val="24"/>
              </w:rPr>
              <w:t>. Охт</w:t>
            </w:r>
            <w:r w:rsidR="00C23523" w:rsidRPr="00C23523">
              <w:rPr>
                <w:b/>
                <w:bCs/>
                <w:color w:val="000000"/>
                <w:sz w:val="24"/>
                <w:szCs w:val="24"/>
              </w:rPr>
              <w:t>е</w:t>
            </w:r>
            <w:r w:rsidR="00C23523" w:rsidRPr="00C23523">
              <w:rPr>
                <w:b/>
                <w:bCs/>
                <w:color w:val="000000"/>
                <w:sz w:val="24"/>
                <w:szCs w:val="24"/>
              </w:rPr>
              <w:t>урье</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4.1.18.</w:t>
            </w:r>
          </w:p>
        </w:tc>
        <w:tc>
          <w:tcPr>
            <w:tcW w:w="1280" w:type="dxa"/>
            <w:vMerge w:val="restart"/>
            <w:shd w:val="clear" w:color="auto" w:fill="auto"/>
            <w:hideMark/>
          </w:tcPr>
          <w:p w:rsidR="00C23523" w:rsidRPr="00C23523" w:rsidRDefault="00D11B90" w:rsidP="009422C2">
            <w:pPr>
              <w:jc w:val="both"/>
              <w:rPr>
                <w:color w:val="000000"/>
                <w:sz w:val="24"/>
                <w:szCs w:val="24"/>
              </w:rPr>
            </w:pPr>
            <w:r>
              <w:rPr>
                <w:color w:val="000000"/>
                <w:sz w:val="24"/>
                <w:szCs w:val="24"/>
              </w:rPr>
              <w:t>Ж</w:t>
            </w:r>
            <w:r w:rsidR="00C23523" w:rsidRPr="00C23523">
              <w:rPr>
                <w:color w:val="000000"/>
                <w:sz w:val="24"/>
                <w:szCs w:val="24"/>
              </w:rPr>
              <w:t>илой дом по ул. Цвето</w:t>
            </w:r>
            <w:r w:rsidR="00C23523" w:rsidRPr="00C23523">
              <w:rPr>
                <w:color w:val="000000"/>
                <w:sz w:val="24"/>
                <w:szCs w:val="24"/>
              </w:rPr>
              <w:t>ч</w:t>
            </w:r>
            <w:r w:rsidR="00C23523" w:rsidRPr="00C23523">
              <w:rPr>
                <w:color w:val="000000"/>
                <w:sz w:val="24"/>
                <w:szCs w:val="24"/>
              </w:rPr>
              <w:t>ной, д. 4</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41,69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41,69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41,69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41,69</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4.1.19.</w:t>
            </w:r>
          </w:p>
        </w:tc>
        <w:tc>
          <w:tcPr>
            <w:tcW w:w="1280" w:type="dxa"/>
            <w:vMerge w:val="restart"/>
            <w:shd w:val="clear" w:color="auto" w:fill="auto"/>
            <w:hideMark/>
          </w:tcPr>
          <w:p w:rsidR="00C23523" w:rsidRPr="00C23523" w:rsidRDefault="00D11B90" w:rsidP="009422C2">
            <w:pPr>
              <w:jc w:val="both"/>
              <w:rPr>
                <w:color w:val="000000"/>
                <w:sz w:val="24"/>
                <w:szCs w:val="24"/>
              </w:rPr>
            </w:pPr>
            <w:r>
              <w:rPr>
                <w:color w:val="000000"/>
                <w:sz w:val="24"/>
                <w:szCs w:val="24"/>
              </w:rPr>
              <w:t>Ж</w:t>
            </w:r>
            <w:r w:rsidR="00C23523" w:rsidRPr="00C23523">
              <w:rPr>
                <w:color w:val="000000"/>
                <w:sz w:val="24"/>
                <w:szCs w:val="24"/>
              </w:rPr>
              <w:t>илой дом по ул. Летной, д. 14</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lastRenderedPageBreak/>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825,99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825,99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825,99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825,99</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4.1.20.</w:t>
            </w: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Pr="00C23523" w:rsidRDefault="00454AB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2-кварти</w:t>
            </w:r>
            <w:r w:rsidRPr="00C23523">
              <w:rPr>
                <w:color w:val="000000"/>
                <w:sz w:val="24"/>
                <w:szCs w:val="24"/>
              </w:rPr>
              <w:t>р</w:t>
            </w:r>
            <w:r w:rsidRPr="00C23523">
              <w:rPr>
                <w:color w:val="000000"/>
                <w:sz w:val="24"/>
                <w:szCs w:val="24"/>
              </w:rPr>
              <w:t>ный ж</w:t>
            </w:r>
            <w:r w:rsidRPr="00C23523">
              <w:rPr>
                <w:color w:val="000000"/>
                <w:sz w:val="24"/>
                <w:szCs w:val="24"/>
              </w:rPr>
              <w:t>и</w:t>
            </w:r>
            <w:r w:rsidRPr="00C23523">
              <w:rPr>
                <w:color w:val="000000"/>
                <w:sz w:val="24"/>
                <w:szCs w:val="24"/>
              </w:rPr>
              <w:t>лой дом по ул. Школ</w:t>
            </w:r>
            <w:r w:rsidRPr="00C23523">
              <w:rPr>
                <w:color w:val="000000"/>
                <w:sz w:val="24"/>
                <w:szCs w:val="24"/>
              </w:rPr>
              <w:t>ь</w:t>
            </w:r>
            <w:r w:rsidRPr="00C23523">
              <w:rPr>
                <w:color w:val="000000"/>
                <w:sz w:val="24"/>
                <w:szCs w:val="24"/>
              </w:rPr>
              <w:t>ной, д. 5</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 xml:space="preserve">стройке </w:t>
            </w:r>
            <w:r w:rsidRPr="00C23523">
              <w:rPr>
                <w:color w:val="000000"/>
                <w:sz w:val="24"/>
                <w:szCs w:val="24"/>
              </w:rPr>
              <w:lastRenderedPageBreak/>
              <w:t>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906,66</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906,66</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906,66</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906,66</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4.1.21.</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2-кварти</w:t>
            </w:r>
            <w:r w:rsidRPr="00C23523">
              <w:rPr>
                <w:color w:val="000000"/>
                <w:sz w:val="24"/>
                <w:szCs w:val="24"/>
              </w:rPr>
              <w:t>р</w:t>
            </w:r>
            <w:r w:rsidRPr="00C23523">
              <w:rPr>
                <w:color w:val="000000"/>
                <w:sz w:val="24"/>
                <w:szCs w:val="24"/>
              </w:rPr>
              <w:t>ный ж</w:t>
            </w:r>
            <w:r w:rsidRPr="00C23523">
              <w:rPr>
                <w:color w:val="000000"/>
                <w:sz w:val="24"/>
                <w:szCs w:val="24"/>
              </w:rPr>
              <w:t>и</w:t>
            </w:r>
            <w:r w:rsidRPr="00C23523">
              <w:rPr>
                <w:color w:val="000000"/>
                <w:sz w:val="24"/>
                <w:szCs w:val="24"/>
              </w:rPr>
              <w:t>лой дом по ул. Це</w:t>
            </w:r>
            <w:r w:rsidRPr="00C23523">
              <w:rPr>
                <w:color w:val="000000"/>
                <w:sz w:val="24"/>
                <w:szCs w:val="24"/>
              </w:rPr>
              <w:t>н</w:t>
            </w:r>
            <w:r w:rsidRPr="00C23523">
              <w:rPr>
                <w:color w:val="000000"/>
                <w:sz w:val="24"/>
                <w:szCs w:val="24"/>
              </w:rPr>
              <w:t>тральной, д. 4</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4 927,65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4 927,65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4 927,65</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4 927,65</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D11B90" w:rsidP="00D11B90">
            <w:pPr>
              <w:jc w:val="center"/>
              <w:rPr>
                <w:b/>
                <w:bCs/>
                <w:color w:val="000000"/>
                <w:sz w:val="24"/>
                <w:szCs w:val="24"/>
              </w:rPr>
            </w:pPr>
            <w:r>
              <w:rPr>
                <w:b/>
                <w:bCs/>
                <w:color w:val="000000"/>
                <w:sz w:val="24"/>
                <w:szCs w:val="24"/>
              </w:rPr>
              <w:t>П</w:t>
            </w:r>
            <w:r w:rsidR="00C23523" w:rsidRPr="00C23523">
              <w:rPr>
                <w:b/>
                <w:bCs/>
                <w:color w:val="000000"/>
                <w:sz w:val="24"/>
                <w:szCs w:val="24"/>
              </w:rPr>
              <w:t>. За</w:t>
            </w:r>
            <w:r w:rsidR="00C23523" w:rsidRPr="00C23523">
              <w:rPr>
                <w:b/>
                <w:bCs/>
                <w:color w:val="000000"/>
                <w:sz w:val="24"/>
                <w:szCs w:val="24"/>
              </w:rPr>
              <w:t>й</w:t>
            </w:r>
            <w:r w:rsidR="00C23523" w:rsidRPr="00C23523">
              <w:rPr>
                <w:b/>
                <w:bCs/>
                <w:color w:val="000000"/>
                <w:sz w:val="24"/>
                <w:szCs w:val="24"/>
              </w:rPr>
              <w:t>цева Речка</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4.1.22.</w:t>
            </w:r>
          </w:p>
        </w:tc>
        <w:tc>
          <w:tcPr>
            <w:tcW w:w="1280" w:type="dxa"/>
            <w:vMerge w:val="restart"/>
            <w:shd w:val="clear" w:color="auto" w:fill="auto"/>
            <w:hideMark/>
          </w:tcPr>
          <w:p w:rsidR="00C23523" w:rsidRPr="00C23523" w:rsidRDefault="00D11B90" w:rsidP="009422C2">
            <w:pPr>
              <w:jc w:val="both"/>
              <w:rPr>
                <w:color w:val="000000"/>
                <w:sz w:val="24"/>
                <w:szCs w:val="24"/>
              </w:rPr>
            </w:pPr>
            <w:r>
              <w:rPr>
                <w:color w:val="000000"/>
                <w:sz w:val="24"/>
                <w:szCs w:val="24"/>
              </w:rPr>
              <w:t>Ж</w:t>
            </w:r>
            <w:r w:rsidR="00C23523" w:rsidRPr="00C23523">
              <w:rPr>
                <w:color w:val="000000"/>
                <w:sz w:val="24"/>
                <w:szCs w:val="24"/>
              </w:rPr>
              <w:t>илой дом по ул. Гагарина, д. 4</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5 736,23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5 736,23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5 736,23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5 736,23</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4.1.23.</w:t>
            </w:r>
          </w:p>
        </w:tc>
        <w:tc>
          <w:tcPr>
            <w:tcW w:w="1280" w:type="dxa"/>
            <w:vMerge w:val="restart"/>
            <w:shd w:val="clear" w:color="auto" w:fill="auto"/>
            <w:hideMark/>
          </w:tcPr>
          <w:p w:rsidR="00C23523" w:rsidRPr="00C23523" w:rsidRDefault="00D11B90" w:rsidP="009422C2">
            <w:pPr>
              <w:jc w:val="both"/>
              <w:rPr>
                <w:color w:val="000000"/>
                <w:sz w:val="24"/>
                <w:szCs w:val="24"/>
              </w:rPr>
            </w:pPr>
            <w:r>
              <w:rPr>
                <w:color w:val="000000"/>
                <w:sz w:val="24"/>
                <w:szCs w:val="24"/>
              </w:rPr>
              <w:t>Ж</w:t>
            </w:r>
            <w:r w:rsidR="00C23523" w:rsidRPr="00C23523">
              <w:rPr>
                <w:color w:val="000000"/>
                <w:sz w:val="24"/>
                <w:szCs w:val="24"/>
              </w:rPr>
              <w:t>илой дом по ул. Це</w:t>
            </w:r>
            <w:r w:rsidR="00C23523" w:rsidRPr="00C23523">
              <w:rPr>
                <w:color w:val="000000"/>
                <w:sz w:val="24"/>
                <w:szCs w:val="24"/>
              </w:rPr>
              <w:t>н</w:t>
            </w:r>
            <w:r w:rsidR="00C23523" w:rsidRPr="00C23523">
              <w:rPr>
                <w:color w:val="000000"/>
                <w:sz w:val="24"/>
                <w:szCs w:val="24"/>
              </w:rPr>
              <w:t>тральной, д. 14, квартира 1</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 xml:space="preserve">ление </w:t>
            </w:r>
            <w:r w:rsidRPr="00C23523">
              <w:rPr>
                <w:color w:val="000000"/>
                <w:sz w:val="24"/>
                <w:szCs w:val="24"/>
              </w:rPr>
              <w:lastRenderedPageBreak/>
              <w:t>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1 561,68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1 561,68</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lastRenderedPageBreak/>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1 561,68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1 561,68</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4.1.24.</w:t>
            </w: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Pr="00C23523" w:rsidRDefault="00454AB3" w:rsidP="009422C2">
            <w:pPr>
              <w:jc w:val="center"/>
              <w:rPr>
                <w:color w:val="000000"/>
                <w:sz w:val="24"/>
                <w:szCs w:val="24"/>
              </w:rPr>
            </w:pPr>
          </w:p>
        </w:tc>
        <w:tc>
          <w:tcPr>
            <w:tcW w:w="1280" w:type="dxa"/>
            <w:vMerge w:val="restart"/>
            <w:shd w:val="clear" w:color="auto" w:fill="auto"/>
            <w:hideMark/>
          </w:tcPr>
          <w:p w:rsidR="00C23523" w:rsidRDefault="00D11B90" w:rsidP="009422C2">
            <w:pPr>
              <w:jc w:val="both"/>
              <w:rPr>
                <w:color w:val="000000"/>
                <w:sz w:val="24"/>
                <w:szCs w:val="24"/>
              </w:rPr>
            </w:pPr>
            <w:r>
              <w:rPr>
                <w:color w:val="000000"/>
                <w:sz w:val="24"/>
                <w:szCs w:val="24"/>
              </w:rPr>
              <w:t>Ж</w:t>
            </w:r>
            <w:r w:rsidR="00C23523" w:rsidRPr="00C23523">
              <w:rPr>
                <w:color w:val="000000"/>
                <w:sz w:val="24"/>
                <w:szCs w:val="24"/>
              </w:rPr>
              <w:t>илой дом по ул. Мира, д. 10, кв</w:t>
            </w:r>
            <w:r>
              <w:rPr>
                <w:color w:val="000000"/>
                <w:sz w:val="24"/>
                <w:szCs w:val="24"/>
              </w:rPr>
              <w:t>.</w:t>
            </w:r>
            <w:r w:rsidR="00C23523" w:rsidRPr="00C23523">
              <w:rPr>
                <w:color w:val="000000"/>
                <w:sz w:val="24"/>
                <w:szCs w:val="24"/>
              </w:rPr>
              <w:t xml:space="preserve"> 1</w:t>
            </w: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Pr="00C23523" w:rsidRDefault="00454AB3" w:rsidP="009422C2">
            <w:pPr>
              <w:jc w:val="both"/>
              <w:rPr>
                <w:color w:val="000000"/>
                <w:sz w:val="24"/>
                <w:szCs w:val="24"/>
              </w:rPr>
            </w:pP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454AB3">
              <w:rPr>
                <w:color w:val="000000"/>
                <w:sz w:val="24"/>
                <w:szCs w:val="24"/>
              </w:rPr>
              <w:t>ж</w:t>
            </w:r>
            <w:r w:rsidR="00454AB3">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Pr="00C23523">
              <w:rPr>
                <w:color w:val="000000"/>
                <w:sz w:val="24"/>
                <w:szCs w:val="24"/>
              </w:rPr>
              <w:t>ского района</w:t>
            </w:r>
            <w:r w:rsidR="00454AB3">
              <w:rPr>
                <w:color w:val="000000"/>
                <w:sz w:val="24"/>
                <w:szCs w:val="24"/>
              </w:rPr>
              <w:t>»</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3 983,49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2 753,61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1 229,88</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3 983,49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2 753,61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1 229,88</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 xml:space="preserve">мездные </w:t>
            </w:r>
            <w:r w:rsidRPr="00C23523">
              <w:rPr>
                <w:color w:val="000000"/>
                <w:sz w:val="24"/>
                <w:szCs w:val="24"/>
              </w:rPr>
              <w:lastRenderedPageBreak/>
              <w:t>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4.1.25.</w:t>
            </w:r>
          </w:p>
        </w:tc>
        <w:tc>
          <w:tcPr>
            <w:tcW w:w="1280" w:type="dxa"/>
            <w:vMerge w:val="restart"/>
            <w:shd w:val="clear" w:color="auto" w:fill="auto"/>
            <w:hideMark/>
          </w:tcPr>
          <w:p w:rsidR="00C23523" w:rsidRPr="00C23523" w:rsidRDefault="00D11B90" w:rsidP="009422C2">
            <w:pPr>
              <w:jc w:val="both"/>
              <w:rPr>
                <w:color w:val="000000"/>
                <w:sz w:val="24"/>
                <w:szCs w:val="24"/>
              </w:rPr>
            </w:pPr>
            <w:r>
              <w:rPr>
                <w:color w:val="000000"/>
                <w:sz w:val="24"/>
                <w:szCs w:val="24"/>
              </w:rPr>
              <w:t>Ж</w:t>
            </w:r>
            <w:r w:rsidR="00C23523" w:rsidRPr="00C23523">
              <w:rPr>
                <w:color w:val="000000"/>
                <w:sz w:val="24"/>
                <w:szCs w:val="24"/>
              </w:rPr>
              <w:t>илой дом по ул. Мира, д. 7</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33,32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33,32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33,32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33,32</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4.1.26.</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Подкл</w:t>
            </w:r>
            <w:r w:rsidRPr="00C23523">
              <w:rPr>
                <w:color w:val="000000"/>
                <w:sz w:val="24"/>
                <w:szCs w:val="24"/>
              </w:rPr>
              <w:t>ю</w:t>
            </w:r>
            <w:r w:rsidRPr="00C23523">
              <w:rPr>
                <w:color w:val="000000"/>
                <w:sz w:val="24"/>
                <w:szCs w:val="24"/>
              </w:rPr>
              <w:t xml:space="preserve">чение жилых домов к </w:t>
            </w:r>
            <w:r w:rsidRPr="00C23523">
              <w:rPr>
                <w:color w:val="000000"/>
                <w:sz w:val="24"/>
                <w:szCs w:val="24"/>
              </w:rPr>
              <w:lastRenderedPageBreak/>
              <w:t>системе тепло-, вод</w:t>
            </w:r>
            <w:r w:rsidRPr="00C23523">
              <w:rPr>
                <w:color w:val="000000"/>
                <w:sz w:val="24"/>
                <w:szCs w:val="24"/>
              </w:rPr>
              <w:t>о</w:t>
            </w:r>
            <w:r w:rsidRPr="00C23523">
              <w:rPr>
                <w:color w:val="000000"/>
                <w:sz w:val="24"/>
                <w:szCs w:val="24"/>
              </w:rPr>
              <w:t>снабж</w:t>
            </w:r>
            <w:r w:rsidRPr="00C23523">
              <w:rPr>
                <w:color w:val="000000"/>
                <w:sz w:val="24"/>
                <w:szCs w:val="24"/>
              </w:rPr>
              <w:t>е</w:t>
            </w:r>
            <w:r w:rsidRPr="00C23523">
              <w:rPr>
                <w:color w:val="000000"/>
                <w:sz w:val="24"/>
                <w:szCs w:val="24"/>
              </w:rPr>
              <w:t>ния</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lastRenderedPageBreak/>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Pr="00C23523">
              <w:rPr>
                <w:color w:val="000000"/>
                <w:sz w:val="24"/>
                <w:szCs w:val="24"/>
              </w:rPr>
              <w:t>ск</w:t>
            </w:r>
            <w:r w:rsidR="00D11B90">
              <w:rPr>
                <w:color w:val="000000"/>
                <w:sz w:val="24"/>
                <w:szCs w:val="24"/>
              </w:rPr>
              <w:t>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2 003,80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2 003,80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2 003,80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2 003,80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4.1.27.</w:t>
            </w:r>
          </w:p>
        </w:tc>
        <w:tc>
          <w:tcPr>
            <w:tcW w:w="1280" w:type="dxa"/>
            <w:vMerge w:val="restart"/>
            <w:shd w:val="clear" w:color="auto" w:fill="auto"/>
            <w:hideMark/>
          </w:tcPr>
          <w:p w:rsidR="00C23523" w:rsidRPr="00C23523" w:rsidRDefault="00D11B90" w:rsidP="009422C2">
            <w:pPr>
              <w:jc w:val="both"/>
              <w:rPr>
                <w:color w:val="000000"/>
                <w:sz w:val="24"/>
                <w:szCs w:val="24"/>
              </w:rPr>
            </w:pPr>
            <w:r>
              <w:rPr>
                <w:color w:val="000000"/>
                <w:sz w:val="24"/>
                <w:szCs w:val="24"/>
              </w:rPr>
              <w:t>Ж</w:t>
            </w:r>
            <w:r w:rsidR="00C23523" w:rsidRPr="00C23523">
              <w:rPr>
                <w:color w:val="000000"/>
                <w:sz w:val="24"/>
                <w:szCs w:val="24"/>
              </w:rPr>
              <w:t>илой дом по ул. Октябр</w:t>
            </w:r>
            <w:r w:rsidR="00C23523" w:rsidRPr="00C23523">
              <w:rPr>
                <w:color w:val="000000"/>
                <w:sz w:val="24"/>
                <w:szCs w:val="24"/>
              </w:rPr>
              <w:t>ь</w:t>
            </w:r>
            <w:r>
              <w:rPr>
                <w:color w:val="000000"/>
                <w:sz w:val="24"/>
                <w:szCs w:val="24"/>
              </w:rPr>
              <w:t>ской</w:t>
            </w:r>
            <w:r w:rsidR="00C23523" w:rsidRPr="00C23523">
              <w:rPr>
                <w:color w:val="000000"/>
                <w:sz w:val="24"/>
                <w:szCs w:val="24"/>
              </w:rPr>
              <w:t>, д.3</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 xml:space="preserve">стройке </w:t>
            </w:r>
            <w:r w:rsidRPr="00C23523">
              <w:rPr>
                <w:color w:val="000000"/>
                <w:sz w:val="24"/>
                <w:szCs w:val="24"/>
              </w:rPr>
              <w:lastRenderedPageBreak/>
              <w:t>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3 134,87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3 116,48</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18,39</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3 134,87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3 116,48</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18,39</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4.1.28.</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Подкл</w:t>
            </w:r>
            <w:r w:rsidRPr="00C23523">
              <w:rPr>
                <w:color w:val="000000"/>
                <w:sz w:val="24"/>
                <w:szCs w:val="24"/>
              </w:rPr>
              <w:t>ю</w:t>
            </w:r>
            <w:r w:rsidRPr="00C23523">
              <w:rPr>
                <w:color w:val="000000"/>
                <w:sz w:val="24"/>
                <w:szCs w:val="24"/>
              </w:rPr>
              <w:t>чение 4-х жилых домов к электр</w:t>
            </w:r>
            <w:r w:rsidRPr="00C23523">
              <w:rPr>
                <w:color w:val="000000"/>
                <w:sz w:val="24"/>
                <w:szCs w:val="24"/>
              </w:rPr>
              <w:t>о</w:t>
            </w:r>
            <w:r w:rsidRPr="00C23523">
              <w:rPr>
                <w:color w:val="000000"/>
                <w:sz w:val="24"/>
                <w:szCs w:val="24"/>
              </w:rPr>
              <w:t>отопл</w:t>
            </w:r>
            <w:r w:rsidRPr="00C23523">
              <w:rPr>
                <w:color w:val="000000"/>
                <w:sz w:val="24"/>
                <w:szCs w:val="24"/>
              </w:rPr>
              <w:t>е</w:t>
            </w:r>
            <w:r w:rsidRPr="00C23523">
              <w:rPr>
                <w:color w:val="000000"/>
                <w:sz w:val="24"/>
                <w:szCs w:val="24"/>
              </w:rPr>
              <w:t>нию по ул. Ос</w:t>
            </w:r>
            <w:r w:rsidRPr="00C23523">
              <w:rPr>
                <w:color w:val="000000"/>
                <w:sz w:val="24"/>
                <w:szCs w:val="24"/>
              </w:rPr>
              <w:t>т</w:t>
            </w:r>
            <w:r w:rsidR="00D11B90">
              <w:rPr>
                <w:color w:val="000000"/>
                <w:sz w:val="24"/>
                <w:szCs w:val="24"/>
              </w:rPr>
              <w:t>ровной</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564,33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564,33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564,33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564,33</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4.1.29.</w:t>
            </w:r>
          </w:p>
        </w:tc>
        <w:tc>
          <w:tcPr>
            <w:tcW w:w="1280" w:type="dxa"/>
            <w:vMerge w:val="restart"/>
            <w:shd w:val="clear" w:color="auto" w:fill="auto"/>
            <w:hideMark/>
          </w:tcPr>
          <w:p w:rsidR="00C23523" w:rsidRPr="00C23523" w:rsidRDefault="00D11B90" w:rsidP="009422C2">
            <w:pPr>
              <w:jc w:val="both"/>
              <w:rPr>
                <w:color w:val="000000"/>
                <w:sz w:val="24"/>
                <w:szCs w:val="24"/>
              </w:rPr>
            </w:pPr>
            <w:r>
              <w:rPr>
                <w:color w:val="000000"/>
                <w:sz w:val="24"/>
                <w:szCs w:val="24"/>
              </w:rPr>
              <w:t>Жилой дом по ул. Почтовой</w:t>
            </w:r>
            <w:r w:rsidR="00C23523" w:rsidRPr="00C23523">
              <w:rPr>
                <w:color w:val="000000"/>
                <w:sz w:val="24"/>
                <w:szCs w:val="24"/>
              </w:rPr>
              <w:t>, д. 9, кв</w:t>
            </w:r>
            <w:r>
              <w:rPr>
                <w:color w:val="000000"/>
                <w:sz w:val="24"/>
                <w:szCs w:val="24"/>
              </w:rPr>
              <w:t>.</w:t>
            </w:r>
            <w:r w:rsidR="00C23523" w:rsidRPr="00C23523">
              <w:rPr>
                <w:color w:val="000000"/>
                <w:sz w:val="24"/>
                <w:szCs w:val="24"/>
              </w:rPr>
              <w:t xml:space="preserve"> 16</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Pr="00C23523">
              <w:rPr>
                <w:color w:val="000000"/>
                <w:sz w:val="24"/>
                <w:szCs w:val="24"/>
              </w:rPr>
              <w:t xml:space="preserve">ского </w:t>
            </w:r>
            <w:r w:rsidR="00D11B90">
              <w:rPr>
                <w:color w:val="000000"/>
                <w:sz w:val="24"/>
                <w:szCs w:val="24"/>
              </w:rPr>
              <w:t>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132,00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132,00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132,00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132,00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4.1.30.</w:t>
            </w: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Pr="00C23523" w:rsidRDefault="00454AB3" w:rsidP="009422C2">
            <w:pPr>
              <w:jc w:val="center"/>
              <w:rPr>
                <w:color w:val="000000"/>
                <w:sz w:val="24"/>
                <w:szCs w:val="24"/>
              </w:rPr>
            </w:pPr>
          </w:p>
        </w:tc>
        <w:tc>
          <w:tcPr>
            <w:tcW w:w="1280" w:type="dxa"/>
            <w:vMerge w:val="restart"/>
            <w:shd w:val="clear" w:color="auto" w:fill="auto"/>
            <w:hideMark/>
          </w:tcPr>
          <w:p w:rsidR="00C23523" w:rsidRDefault="00D11B90" w:rsidP="009422C2">
            <w:pPr>
              <w:jc w:val="both"/>
              <w:rPr>
                <w:sz w:val="24"/>
                <w:szCs w:val="24"/>
              </w:rPr>
            </w:pPr>
            <w:r>
              <w:rPr>
                <w:sz w:val="24"/>
                <w:szCs w:val="24"/>
              </w:rPr>
              <w:t>Ж</w:t>
            </w:r>
            <w:r w:rsidR="00C23523" w:rsidRPr="00C23523">
              <w:rPr>
                <w:sz w:val="24"/>
                <w:szCs w:val="24"/>
              </w:rPr>
              <w:t>илой дом по ул. Мира, д. 5</w:t>
            </w:r>
          </w:p>
          <w:p w:rsidR="00454AB3" w:rsidRDefault="00454AB3" w:rsidP="009422C2">
            <w:pPr>
              <w:jc w:val="both"/>
              <w:rPr>
                <w:sz w:val="24"/>
                <w:szCs w:val="24"/>
              </w:rPr>
            </w:pPr>
          </w:p>
          <w:p w:rsidR="00454AB3" w:rsidRDefault="00454AB3" w:rsidP="009422C2">
            <w:pPr>
              <w:jc w:val="both"/>
              <w:rPr>
                <w:sz w:val="24"/>
                <w:szCs w:val="24"/>
              </w:rPr>
            </w:pPr>
          </w:p>
          <w:p w:rsidR="00454AB3" w:rsidRPr="00C23523" w:rsidRDefault="00454AB3" w:rsidP="009422C2">
            <w:pPr>
              <w:jc w:val="both"/>
              <w:rPr>
                <w:sz w:val="24"/>
                <w:szCs w:val="24"/>
              </w:rPr>
            </w:pP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lastRenderedPageBreak/>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3 703,30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3 703,30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3 703,30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3 703,30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4.1.31.</w:t>
            </w: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Pr="00C23523" w:rsidRDefault="00C53BD0" w:rsidP="009422C2">
            <w:pPr>
              <w:jc w:val="center"/>
              <w:rPr>
                <w:color w:val="000000"/>
                <w:sz w:val="24"/>
                <w:szCs w:val="24"/>
              </w:rPr>
            </w:pPr>
          </w:p>
        </w:tc>
        <w:tc>
          <w:tcPr>
            <w:tcW w:w="1280" w:type="dxa"/>
            <w:vMerge w:val="restart"/>
            <w:shd w:val="clear" w:color="auto" w:fill="auto"/>
            <w:hideMark/>
          </w:tcPr>
          <w:p w:rsidR="00C23523" w:rsidRPr="00C23523" w:rsidRDefault="00D11B90" w:rsidP="009422C2">
            <w:pPr>
              <w:jc w:val="both"/>
              <w:rPr>
                <w:color w:val="000000"/>
                <w:sz w:val="24"/>
                <w:szCs w:val="24"/>
              </w:rPr>
            </w:pPr>
            <w:r>
              <w:rPr>
                <w:color w:val="000000"/>
                <w:sz w:val="24"/>
                <w:szCs w:val="24"/>
              </w:rPr>
              <w:t>Жилой дом по ул. Почтовой</w:t>
            </w:r>
            <w:r w:rsidR="00C23523" w:rsidRPr="00C23523">
              <w:rPr>
                <w:color w:val="000000"/>
                <w:sz w:val="24"/>
                <w:szCs w:val="24"/>
              </w:rPr>
              <w:t>, д. 3</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D11B90">
              <w:rPr>
                <w:color w:val="000000"/>
                <w:sz w:val="24"/>
                <w:szCs w:val="24"/>
              </w:rPr>
              <w:t>ж</w:t>
            </w:r>
            <w:r w:rsidR="00D11B90">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D11B90">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7 681,61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7 681,61</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7 681,61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7 681,61</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lastRenderedPageBreak/>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D11B90" w:rsidP="00D11B90">
            <w:pPr>
              <w:jc w:val="center"/>
              <w:rPr>
                <w:b/>
                <w:bCs/>
                <w:color w:val="000000"/>
                <w:sz w:val="24"/>
                <w:szCs w:val="24"/>
              </w:rPr>
            </w:pPr>
            <w:r>
              <w:rPr>
                <w:b/>
                <w:bCs/>
                <w:color w:val="000000"/>
                <w:sz w:val="24"/>
                <w:szCs w:val="24"/>
              </w:rPr>
              <w:t>Д</w:t>
            </w:r>
            <w:r w:rsidR="00C23523" w:rsidRPr="00C23523">
              <w:rPr>
                <w:b/>
                <w:bCs/>
                <w:color w:val="000000"/>
                <w:sz w:val="24"/>
                <w:szCs w:val="24"/>
              </w:rPr>
              <w:t>. Вата</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4.1.32.</w:t>
            </w: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Pr="00C23523" w:rsidRDefault="00C53BD0" w:rsidP="009422C2">
            <w:pPr>
              <w:jc w:val="center"/>
              <w:rPr>
                <w:color w:val="000000"/>
                <w:sz w:val="24"/>
                <w:szCs w:val="24"/>
              </w:rPr>
            </w:pPr>
          </w:p>
        </w:tc>
        <w:tc>
          <w:tcPr>
            <w:tcW w:w="1280" w:type="dxa"/>
            <w:vMerge w:val="restart"/>
            <w:shd w:val="clear" w:color="auto" w:fill="auto"/>
            <w:hideMark/>
          </w:tcPr>
          <w:p w:rsidR="00C23523" w:rsidRDefault="00A35E07" w:rsidP="009422C2">
            <w:pPr>
              <w:jc w:val="both"/>
              <w:rPr>
                <w:color w:val="000000"/>
                <w:sz w:val="24"/>
                <w:szCs w:val="24"/>
              </w:rPr>
            </w:pPr>
            <w:r>
              <w:rPr>
                <w:color w:val="000000"/>
                <w:sz w:val="24"/>
                <w:szCs w:val="24"/>
              </w:rPr>
              <w:t>Ж</w:t>
            </w:r>
            <w:r w:rsidR="00C23523" w:rsidRPr="00C23523">
              <w:rPr>
                <w:color w:val="000000"/>
                <w:sz w:val="24"/>
                <w:szCs w:val="24"/>
              </w:rPr>
              <w:t>илой дом по ул. Кедровой, д. 14</w:t>
            </w: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Pr="00C23523" w:rsidRDefault="00C53BD0" w:rsidP="009422C2">
            <w:pPr>
              <w:jc w:val="both"/>
              <w:rPr>
                <w:color w:val="000000"/>
                <w:sz w:val="24"/>
                <w:szCs w:val="24"/>
              </w:rPr>
            </w:pP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9 959,79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9 959,79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9 959,79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9 959,79</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4.1.33.</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2-кварти</w:t>
            </w:r>
            <w:r w:rsidRPr="00C23523">
              <w:rPr>
                <w:color w:val="000000"/>
                <w:sz w:val="24"/>
                <w:szCs w:val="24"/>
              </w:rPr>
              <w:t>р</w:t>
            </w:r>
            <w:r w:rsidRPr="00C23523">
              <w:rPr>
                <w:color w:val="000000"/>
                <w:sz w:val="24"/>
                <w:szCs w:val="24"/>
              </w:rPr>
              <w:t>ный ж</w:t>
            </w:r>
            <w:r w:rsidRPr="00C23523">
              <w:rPr>
                <w:color w:val="000000"/>
                <w:sz w:val="24"/>
                <w:szCs w:val="24"/>
              </w:rPr>
              <w:t>и</w:t>
            </w:r>
            <w:r w:rsidRPr="00C23523">
              <w:rPr>
                <w:color w:val="000000"/>
                <w:sz w:val="24"/>
                <w:szCs w:val="24"/>
              </w:rPr>
              <w:t xml:space="preserve">лой дом по ул. </w:t>
            </w:r>
            <w:r w:rsidRPr="00C23523">
              <w:rPr>
                <w:color w:val="000000"/>
                <w:sz w:val="24"/>
                <w:szCs w:val="24"/>
              </w:rPr>
              <w:lastRenderedPageBreak/>
              <w:t>Лесной, д. 4 (с ус</w:t>
            </w:r>
            <w:r w:rsidRPr="00C23523">
              <w:rPr>
                <w:color w:val="000000"/>
                <w:sz w:val="24"/>
                <w:szCs w:val="24"/>
              </w:rPr>
              <w:t>т</w:t>
            </w:r>
            <w:r w:rsidRPr="00C23523">
              <w:rPr>
                <w:color w:val="000000"/>
                <w:sz w:val="24"/>
                <w:szCs w:val="24"/>
              </w:rPr>
              <w:t>ройством и монт</w:t>
            </w:r>
            <w:r w:rsidRPr="00C23523">
              <w:rPr>
                <w:color w:val="000000"/>
                <w:sz w:val="24"/>
                <w:szCs w:val="24"/>
              </w:rPr>
              <w:t>а</w:t>
            </w:r>
            <w:r w:rsidRPr="00C23523">
              <w:rPr>
                <w:color w:val="000000"/>
                <w:sz w:val="24"/>
                <w:szCs w:val="24"/>
              </w:rPr>
              <w:t>жом си</w:t>
            </w:r>
            <w:r w:rsidRPr="00C23523">
              <w:rPr>
                <w:color w:val="000000"/>
                <w:sz w:val="24"/>
                <w:szCs w:val="24"/>
              </w:rPr>
              <w:t>с</w:t>
            </w:r>
            <w:r w:rsidRPr="00C23523">
              <w:rPr>
                <w:color w:val="000000"/>
                <w:sz w:val="24"/>
                <w:szCs w:val="24"/>
              </w:rPr>
              <w:t>темы а</w:t>
            </w:r>
            <w:r w:rsidRPr="00C23523">
              <w:rPr>
                <w:color w:val="000000"/>
                <w:sz w:val="24"/>
                <w:szCs w:val="24"/>
              </w:rPr>
              <w:t>в</w:t>
            </w:r>
            <w:r w:rsidRPr="00C23523">
              <w:rPr>
                <w:color w:val="000000"/>
                <w:sz w:val="24"/>
                <w:szCs w:val="24"/>
              </w:rPr>
              <w:t>тономн</w:t>
            </w:r>
            <w:r w:rsidRPr="00C23523">
              <w:rPr>
                <w:color w:val="000000"/>
                <w:sz w:val="24"/>
                <w:szCs w:val="24"/>
              </w:rPr>
              <w:t>о</w:t>
            </w:r>
            <w:r w:rsidRPr="00C23523">
              <w:rPr>
                <w:color w:val="000000"/>
                <w:sz w:val="24"/>
                <w:szCs w:val="24"/>
              </w:rPr>
              <w:t>го газ</w:t>
            </w:r>
            <w:r w:rsidRPr="00C23523">
              <w:rPr>
                <w:color w:val="000000"/>
                <w:sz w:val="24"/>
                <w:szCs w:val="24"/>
              </w:rPr>
              <w:t>о</w:t>
            </w:r>
            <w:r w:rsidRPr="00C23523">
              <w:rPr>
                <w:color w:val="000000"/>
                <w:sz w:val="24"/>
                <w:szCs w:val="24"/>
              </w:rPr>
              <w:t>снабж</w:t>
            </w:r>
            <w:r w:rsidRPr="00C23523">
              <w:rPr>
                <w:color w:val="000000"/>
                <w:sz w:val="24"/>
                <w:szCs w:val="24"/>
              </w:rPr>
              <w:t>е</w:t>
            </w:r>
            <w:r w:rsidRPr="00C23523">
              <w:rPr>
                <w:color w:val="000000"/>
                <w:sz w:val="24"/>
                <w:szCs w:val="24"/>
              </w:rPr>
              <w:t>ния)</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 xml:space="preserve">дение </w:t>
            </w:r>
            <w:r w:rsidR="00A35E07">
              <w:rPr>
                <w:color w:val="000000"/>
                <w:sz w:val="24"/>
                <w:szCs w:val="24"/>
              </w:rPr>
              <w:lastRenderedPageBreak/>
              <w:t>«</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9 042,90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7 119,10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1 923,80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 xml:space="preserve">бюджет </w:t>
            </w:r>
            <w:r w:rsidRPr="00C23523">
              <w:rPr>
                <w:color w:val="000000"/>
                <w:sz w:val="24"/>
                <w:szCs w:val="24"/>
              </w:rPr>
              <w:lastRenderedPageBreak/>
              <w:t>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9 042,90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7 119,10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1 923,80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4.1.34.</w:t>
            </w:r>
          </w:p>
        </w:tc>
        <w:tc>
          <w:tcPr>
            <w:tcW w:w="1280" w:type="dxa"/>
            <w:vMerge w:val="restart"/>
            <w:shd w:val="clear" w:color="auto" w:fill="auto"/>
            <w:hideMark/>
          </w:tcPr>
          <w:p w:rsidR="00C23523" w:rsidRPr="00C23523" w:rsidRDefault="00A35E07" w:rsidP="009422C2">
            <w:pPr>
              <w:jc w:val="both"/>
              <w:rPr>
                <w:color w:val="000000"/>
                <w:sz w:val="24"/>
                <w:szCs w:val="24"/>
              </w:rPr>
            </w:pPr>
            <w:r>
              <w:rPr>
                <w:color w:val="000000"/>
                <w:sz w:val="24"/>
                <w:szCs w:val="24"/>
              </w:rPr>
              <w:t>Ж</w:t>
            </w:r>
            <w:r w:rsidR="00C23523" w:rsidRPr="00C23523">
              <w:rPr>
                <w:color w:val="000000"/>
                <w:sz w:val="24"/>
                <w:szCs w:val="24"/>
              </w:rPr>
              <w:t>илой дом по ул. Берег</w:t>
            </w:r>
            <w:r w:rsidR="00C23523" w:rsidRPr="00C23523">
              <w:rPr>
                <w:color w:val="000000"/>
                <w:sz w:val="24"/>
                <w:szCs w:val="24"/>
              </w:rPr>
              <w:t>о</w:t>
            </w:r>
            <w:r w:rsidR="00C23523" w:rsidRPr="00C23523">
              <w:rPr>
                <w:color w:val="000000"/>
                <w:sz w:val="24"/>
                <w:szCs w:val="24"/>
              </w:rPr>
              <w:t>вой, д. 26</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 xml:space="preserve">стройке </w:t>
            </w:r>
            <w:r w:rsidRPr="00C23523">
              <w:rPr>
                <w:color w:val="000000"/>
                <w:sz w:val="24"/>
                <w:szCs w:val="24"/>
              </w:rPr>
              <w:lastRenderedPageBreak/>
              <w:t>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66,87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66,87</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66,87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66,87</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4.1.35.</w:t>
            </w:r>
          </w:p>
        </w:tc>
        <w:tc>
          <w:tcPr>
            <w:tcW w:w="1280" w:type="dxa"/>
            <w:vMerge w:val="restart"/>
            <w:shd w:val="clear" w:color="auto" w:fill="auto"/>
            <w:hideMark/>
          </w:tcPr>
          <w:p w:rsidR="00C23523" w:rsidRPr="00C23523" w:rsidRDefault="00A35E07" w:rsidP="009422C2">
            <w:pPr>
              <w:jc w:val="both"/>
              <w:rPr>
                <w:color w:val="000000"/>
                <w:sz w:val="24"/>
                <w:szCs w:val="24"/>
              </w:rPr>
            </w:pPr>
            <w:r>
              <w:rPr>
                <w:color w:val="000000"/>
                <w:sz w:val="24"/>
                <w:szCs w:val="24"/>
              </w:rPr>
              <w:t>Ж</w:t>
            </w:r>
            <w:r w:rsidR="00C23523" w:rsidRPr="00C23523">
              <w:rPr>
                <w:color w:val="000000"/>
                <w:sz w:val="24"/>
                <w:szCs w:val="24"/>
              </w:rPr>
              <w:t>илой дом по ул. Лесной, д. 14</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12 898,79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4 668,51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8 230,29</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12 898,79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4 668,51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8 230,29</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A35E07" w:rsidP="00A35E07">
            <w:pPr>
              <w:jc w:val="center"/>
              <w:rPr>
                <w:b/>
                <w:bCs/>
                <w:color w:val="000000"/>
                <w:sz w:val="24"/>
                <w:szCs w:val="24"/>
              </w:rPr>
            </w:pPr>
            <w:r>
              <w:rPr>
                <w:b/>
                <w:bCs/>
                <w:color w:val="000000"/>
                <w:sz w:val="24"/>
                <w:szCs w:val="24"/>
              </w:rPr>
              <w:t>П</w:t>
            </w:r>
            <w:r w:rsidR="00C23523" w:rsidRPr="00C23523">
              <w:rPr>
                <w:b/>
                <w:bCs/>
                <w:color w:val="000000"/>
                <w:sz w:val="24"/>
                <w:szCs w:val="24"/>
              </w:rPr>
              <w:t>гт. Н</w:t>
            </w:r>
            <w:r w:rsidR="00C23523" w:rsidRPr="00C23523">
              <w:rPr>
                <w:b/>
                <w:bCs/>
                <w:color w:val="000000"/>
                <w:sz w:val="24"/>
                <w:szCs w:val="24"/>
              </w:rPr>
              <w:t>о</w:t>
            </w:r>
            <w:r w:rsidR="00C23523" w:rsidRPr="00C23523">
              <w:rPr>
                <w:b/>
                <w:bCs/>
                <w:color w:val="000000"/>
                <w:sz w:val="24"/>
                <w:szCs w:val="24"/>
              </w:rPr>
              <w:t>воаганск</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4.1.36.</w:t>
            </w:r>
          </w:p>
        </w:tc>
        <w:tc>
          <w:tcPr>
            <w:tcW w:w="1280" w:type="dxa"/>
            <w:vMerge w:val="restart"/>
            <w:shd w:val="clear" w:color="auto" w:fill="auto"/>
            <w:hideMark/>
          </w:tcPr>
          <w:p w:rsidR="00C23523" w:rsidRPr="00C23523" w:rsidRDefault="00A35E07" w:rsidP="009422C2">
            <w:pPr>
              <w:jc w:val="both"/>
              <w:rPr>
                <w:color w:val="000000"/>
                <w:sz w:val="24"/>
                <w:szCs w:val="24"/>
              </w:rPr>
            </w:pPr>
            <w:r>
              <w:rPr>
                <w:color w:val="000000"/>
                <w:sz w:val="24"/>
                <w:szCs w:val="24"/>
              </w:rPr>
              <w:t>Ж</w:t>
            </w:r>
            <w:r w:rsidR="00C23523" w:rsidRPr="00C23523">
              <w:rPr>
                <w:color w:val="000000"/>
                <w:sz w:val="24"/>
                <w:szCs w:val="24"/>
              </w:rPr>
              <w:t>илой дом по ул. Берег</w:t>
            </w:r>
            <w:r w:rsidR="00C23523" w:rsidRPr="00C23523">
              <w:rPr>
                <w:color w:val="000000"/>
                <w:sz w:val="24"/>
                <w:szCs w:val="24"/>
              </w:rPr>
              <w:t>о</w:t>
            </w:r>
            <w:r w:rsidR="00C23523" w:rsidRPr="00C23523">
              <w:rPr>
                <w:color w:val="000000"/>
                <w:sz w:val="24"/>
                <w:szCs w:val="24"/>
              </w:rPr>
              <w:t>вой, д. 15, кв. 1, 2</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4 780,00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4 780,00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4 780,00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4 780,00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630"/>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4.1.37.</w:t>
            </w: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Pr="00C23523" w:rsidRDefault="00454AB3" w:rsidP="009422C2">
            <w:pPr>
              <w:jc w:val="center"/>
              <w:rPr>
                <w:color w:val="000000"/>
                <w:sz w:val="24"/>
                <w:szCs w:val="24"/>
              </w:rPr>
            </w:pPr>
          </w:p>
        </w:tc>
        <w:tc>
          <w:tcPr>
            <w:tcW w:w="1280" w:type="dxa"/>
            <w:vMerge w:val="restart"/>
            <w:shd w:val="clear" w:color="auto" w:fill="auto"/>
            <w:hideMark/>
          </w:tcPr>
          <w:p w:rsidR="00C23523" w:rsidRPr="00C23523" w:rsidRDefault="00A35E07" w:rsidP="009422C2">
            <w:pPr>
              <w:jc w:val="both"/>
              <w:rPr>
                <w:color w:val="000000"/>
                <w:sz w:val="24"/>
                <w:szCs w:val="24"/>
              </w:rPr>
            </w:pPr>
            <w:r>
              <w:rPr>
                <w:color w:val="000000"/>
                <w:sz w:val="24"/>
                <w:szCs w:val="24"/>
              </w:rPr>
              <w:t>Ж</w:t>
            </w:r>
            <w:r w:rsidR="00C23523" w:rsidRPr="00C23523">
              <w:rPr>
                <w:color w:val="000000"/>
                <w:sz w:val="24"/>
                <w:szCs w:val="24"/>
              </w:rPr>
              <w:t>илой дом по ул. 70 лет Октября, д. 5</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lastRenderedPageBreak/>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11 552,27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11 122,40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429,87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11 552,27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11 122,40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429,87</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429,87</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429,87</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4.1.38.</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Жилой дом по ул. Цветной</w:t>
            </w:r>
            <w:r w:rsidR="00103B74">
              <w:rPr>
                <w:color w:val="000000"/>
                <w:sz w:val="24"/>
                <w:szCs w:val="24"/>
              </w:rPr>
              <w:t>,</w:t>
            </w:r>
            <w:r w:rsidRPr="00C23523">
              <w:rPr>
                <w:color w:val="000000"/>
                <w:sz w:val="24"/>
                <w:szCs w:val="24"/>
              </w:rPr>
              <w:t xml:space="preserve"> д. 8</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4 419,34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4 419,34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4 419,34</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4 419,34</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lastRenderedPageBreak/>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A35E07" w:rsidP="00A35E07">
            <w:pPr>
              <w:jc w:val="center"/>
              <w:rPr>
                <w:b/>
                <w:bCs/>
                <w:color w:val="000000"/>
                <w:sz w:val="24"/>
                <w:szCs w:val="24"/>
              </w:rPr>
            </w:pPr>
            <w:r>
              <w:rPr>
                <w:b/>
                <w:bCs/>
                <w:color w:val="000000"/>
                <w:sz w:val="24"/>
                <w:szCs w:val="24"/>
              </w:rPr>
              <w:t>П</w:t>
            </w:r>
            <w:r w:rsidR="00C23523" w:rsidRPr="00C23523">
              <w:rPr>
                <w:b/>
                <w:bCs/>
                <w:color w:val="000000"/>
                <w:sz w:val="24"/>
                <w:szCs w:val="24"/>
              </w:rPr>
              <w:t>гт. И</w:t>
            </w:r>
            <w:r w:rsidR="00C23523" w:rsidRPr="00C23523">
              <w:rPr>
                <w:b/>
                <w:bCs/>
                <w:color w:val="000000"/>
                <w:sz w:val="24"/>
                <w:szCs w:val="24"/>
              </w:rPr>
              <w:t>з</w:t>
            </w:r>
            <w:r w:rsidR="00C23523" w:rsidRPr="00C23523">
              <w:rPr>
                <w:b/>
                <w:bCs/>
                <w:color w:val="000000"/>
                <w:sz w:val="24"/>
                <w:szCs w:val="24"/>
              </w:rPr>
              <w:t>лучинск</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4.1.39.</w:t>
            </w:r>
          </w:p>
        </w:tc>
        <w:tc>
          <w:tcPr>
            <w:tcW w:w="1280" w:type="dxa"/>
            <w:vMerge w:val="restart"/>
            <w:shd w:val="clear" w:color="auto" w:fill="auto"/>
            <w:hideMark/>
          </w:tcPr>
          <w:p w:rsidR="00C23523" w:rsidRPr="00C23523" w:rsidRDefault="00A43164" w:rsidP="009422C2">
            <w:pPr>
              <w:jc w:val="both"/>
              <w:rPr>
                <w:color w:val="000000"/>
                <w:sz w:val="24"/>
                <w:szCs w:val="24"/>
              </w:rPr>
            </w:pPr>
            <w:r>
              <w:rPr>
                <w:color w:val="000000"/>
                <w:sz w:val="24"/>
                <w:szCs w:val="24"/>
              </w:rPr>
              <w:t>Ж</w:t>
            </w:r>
            <w:r w:rsidR="00C23523" w:rsidRPr="00C23523">
              <w:rPr>
                <w:color w:val="000000"/>
                <w:sz w:val="24"/>
                <w:szCs w:val="24"/>
              </w:rPr>
              <w:t>илой дом по ул. Энерг</w:t>
            </w:r>
            <w:r w:rsidR="00C23523" w:rsidRPr="00C23523">
              <w:rPr>
                <w:color w:val="000000"/>
                <w:sz w:val="24"/>
                <w:szCs w:val="24"/>
              </w:rPr>
              <w:t>е</w:t>
            </w:r>
            <w:r w:rsidR="00C23523" w:rsidRPr="00C23523">
              <w:rPr>
                <w:color w:val="000000"/>
                <w:sz w:val="24"/>
                <w:szCs w:val="24"/>
              </w:rPr>
              <w:t>тиков, д.6 (ремонт крыльца)</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630"/>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A35E07" w:rsidP="00A35E07">
            <w:pPr>
              <w:jc w:val="center"/>
              <w:rPr>
                <w:b/>
                <w:bCs/>
                <w:color w:val="000000"/>
                <w:sz w:val="24"/>
                <w:szCs w:val="24"/>
              </w:rPr>
            </w:pPr>
            <w:r>
              <w:rPr>
                <w:b/>
                <w:bCs/>
                <w:color w:val="000000"/>
                <w:sz w:val="24"/>
                <w:szCs w:val="24"/>
              </w:rPr>
              <w:t>С</w:t>
            </w:r>
            <w:r w:rsidR="00C23523" w:rsidRPr="00C23523">
              <w:rPr>
                <w:b/>
                <w:bCs/>
                <w:color w:val="000000"/>
                <w:sz w:val="24"/>
                <w:szCs w:val="24"/>
              </w:rPr>
              <w:t>. Бол</w:t>
            </w:r>
            <w:r w:rsidR="00C23523" w:rsidRPr="00C23523">
              <w:rPr>
                <w:b/>
                <w:bCs/>
                <w:color w:val="000000"/>
                <w:sz w:val="24"/>
                <w:szCs w:val="24"/>
              </w:rPr>
              <w:t>ь</w:t>
            </w:r>
            <w:r w:rsidR="00C23523" w:rsidRPr="00C23523">
              <w:rPr>
                <w:b/>
                <w:bCs/>
                <w:color w:val="000000"/>
                <w:sz w:val="24"/>
                <w:szCs w:val="24"/>
              </w:rPr>
              <w:t>шетарх</w:t>
            </w:r>
            <w:r w:rsidR="00C23523" w:rsidRPr="00C23523">
              <w:rPr>
                <w:b/>
                <w:bCs/>
                <w:color w:val="000000"/>
                <w:sz w:val="24"/>
                <w:szCs w:val="24"/>
              </w:rPr>
              <w:t>о</w:t>
            </w:r>
            <w:r w:rsidR="00C23523" w:rsidRPr="00C23523">
              <w:rPr>
                <w:b/>
                <w:bCs/>
                <w:color w:val="000000"/>
                <w:sz w:val="24"/>
                <w:szCs w:val="24"/>
              </w:rPr>
              <w:t>во</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4.1.40.</w:t>
            </w:r>
          </w:p>
        </w:tc>
        <w:tc>
          <w:tcPr>
            <w:tcW w:w="1280" w:type="dxa"/>
            <w:vMerge w:val="restart"/>
            <w:shd w:val="clear" w:color="auto" w:fill="auto"/>
            <w:hideMark/>
          </w:tcPr>
          <w:p w:rsidR="00C23523" w:rsidRPr="00C23523" w:rsidRDefault="00A35E07" w:rsidP="009422C2">
            <w:pPr>
              <w:jc w:val="both"/>
              <w:rPr>
                <w:color w:val="000000"/>
                <w:sz w:val="24"/>
                <w:szCs w:val="24"/>
              </w:rPr>
            </w:pPr>
            <w:r>
              <w:rPr>
                <w:color w:val="000000"/>
                <w:sz w:val="24"/>
                <w:szCs w:val="24"/>
              </w:rPr>
              <w:t>Ж</w:t>
            </w:r>
            <w:r w:rsidR="00C23523" w:rsidRPr="00C23523">
              <w:rPr>
                <w:color w:val="000000"/>
                <w:sz w:val="24"/>
                <w:szCs w:val="24"/>
              </w:rPr>
              <w:t xml:space="preserve">илой дом по ул. Новой, д. </w:t>
            </w:r>
            <w:r w:rsidR="00C23523" w:rsidRPr="00C23523">
              <w:rPr>
                <w:color w:val="000000"/>
                <w:sz w:val="24"/>
                <w:szCs w:val="24"/>
              </w:rPr>
              <w:lastRenderedPageBreak/>
              <w:t>18</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муниц</w:t>
            </w:r>
            <w:r w:rsidRPr="00C23523">
              <w:rPr>
                <w:color w:val="000000"/>
                <w:sz w:val="24"/>
                <w:szCs w:val="24"/>
              </w:rPr>
              <w:t>и</w:t>
            </w:r>
            <w:r w:rsidRPr="00C23523">
              <w:rPr>
                <w:color w:val="000000"/>
                <w:sz w:val="24"/>
                <w:szCs w:val="24"/>
              </w:rPr>
              <w:t xml:space="preserve">пальное казенное </w:t>
            </w:r>
            <w:r w:rsidRPr="00C23523">
              <w:rPr>
                <w:color w:val="000000"/>
                <w:sz w:val="24"/>
                <w:szCs w:val="24"/>
              </w:rPr>
              <w:lastRenderedPageBreak/>
              <w:t>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Pr="00C23523">
              <w:rPr>
                <w:color w:val="000000"/>
                <w:sz w:val="24"/>
                <w:szCs w:val="24"/>
              </w:rPr>
              <w:t>ского район</w:t>
            </w:r>
            <w:r w:rsidR="00A35E07">
              <w:rPr>
                <w:color w:val="000000"/>
                <w:sz w:val="24"/>
                <w:szCs w:val="24"/>
              </w:rPr>
              <w:t>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5 891,82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5 708,92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182,90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 xml:space="preserve">ральный </w:t>
            </w:r>
            <w:r w:rsidRPr="00C23523">
              <w:rPr>
                <w:color w:val="000000"/>
                <w:sz w:val="24"/>
                <w:szCs w:val="24"/>
              </w:rPr>
              <w:lastRenderedPageBreak/>
              <w:t>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5 891,82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5 708,92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182,90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A35E07" w:rsidP="00A35E07">
            <w:pPr>
              <w:jc w:val="center"/>
              <w:rPr>
                <w:b/>
                <w:bCs/>
                <w:color w:val="000000"/>
                <w:sz w:val="24"/>
                <w:szCs w:val="24"/>
              </w:rPr>
            </w:pPr>
            <w:r>
              <w:rPr>
                <w:b/>
                <w:bCs/>
                <w:color w:val="000000"/>
                <w:sz w:val="24"/>
                <w:szCs w:val="24"/>
              </w:rPr>
              <w:t>С</w:t>
            </w:r>
            <w:r w:rsidR="00C23523" w:rsidRPr="00C23523">
              <w:rPr>
                <w:b/>
                <w:bCs/>
                <w:color w:val="000000"/>
                <w:sz w:val="24"/>
                <w:szCs w:val="24"/>
              </w:rPr>
              <w:t>. Ко</w:t>
            </w:r>
            <w:r w:rsidR="00C23523" w:rsidRPr="00C23523">
              <w:rPr>
                <w:b/>
                <w:bCs/>
                <w:color w:val="000000"/>
                <w:sz w:val="24"/>
                <w:szCs w:val="24"/>
              </w:rPr>
              <w:t>р</w:t>
            </w:r>
            <w:r w:rsidR="00C23523" w:rsidRPr="00C23523">
              <w:rPr>
                <w:b/>
                <w:bCs/>
                <w:color w:val="000000"/>
                <w:sz w:val="24"/>
                <w:szCs w:val="24"/>
              </w:rPr>
              <w:t>лики</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4.1.41.</w:t>
            </w:r>
          </w:p>
        </w:tc>
        <w:tc>
          <w:tcPr>
            <w:tcW w:w="1280" w:type="dxa"/>
            <w:vMerge w:val="restart"/>
            <w:shd w:val="clear" w:color="auto" w:fill="auto"/>
            <w:hideMark/>
          </w:tcPr>
          <w:p w:rsidR="00C23523" w:rsidRPr="00C23523" w:rsidRDefault="00A35E07" w:rsidP="009422C2">
            <w:pPr>
              <w:jc w:val="both"/>
              <w:rPr>
                <w:color w:val="000000"/>
                <w:sz w:val="24"/>
                <w:szCs w:val="24"/>
              </w:rPr>
            </w:pPr>
            <w:r>
              <w:rPr>
                <w:color w:val="000000"/>
                <w:sz w:val="24"/>
                <w:szCs w:val="24"/>
              </w:rPr>
              <w:t>Ж</w:t>
            </w:r>
            <w:r w:rsidR="00C23523" w:rsidRPr="00C23523">
              <w:rPr>
                <w:color w:val="000000"/>
                <w:sz w:val="24"/>
                <w:szCs w:val="24"/>
              </w:rPr>
              <w:t>илой дом по ул. Мол</w:t>
            </w:r>
            <w:r w:rsidR="00C23523" w:rsidRPr="00C23523">
              <w:rPr>
                <w:color w:val="000000"/>
                <w:sz w:val="24"/>
                <w:szCs w:val="24"/>
              </w:rPr>
              <w:t>о</w:t>
            </w:r>
            <w:r w:rsidR="00C23523" w:rsidRPr="00C23523">
              <w:rPr>
                <w:color w:val="000000"/>
                <w:sz w:val="24"/>
                <w:szCs w:val="24"/>
              </w:rPr>
              <w:t>дежной, д. 19</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 xml:space="preserve">тельства </w:t>
            </w:r>
            <w:r w:rsidRPr="00C23523">
              <w:rPr>
                <w:color w:val="000000"/>
                <w:sz w:val="24"/>
                <w:szCs w:val="24"/>
              </w:rPr>
              <w:lastRenderedPageBreak/>
              <w:t>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6 890,55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6 890,55</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6 890,55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6 890,55</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 xml:space="preserve">бюджет </w:t>
            </w:r>
            <w:r w:rsidRPr="00C23523">
              <w:rPr>
                <w:color w:val="000000"/>
                <w:sz w:val="24"/>
                <w:szCs w:val="24"/>
              </w:rPr>
              <w:lastRenderedPageBreak/>
              <w:t>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630"/>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6 833,90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6 833,90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4.1.42.</w:t>
            </w:r>
          </w:p>
        </w:tc>
        <w:tc>
          <w:tcPr>
            <w:tcW w:w="1280" w:type="dxa"/>
            <w:vMerge w:val="restart"/>
            <w:shd w:val="clear" w:color="auto" w:fill="auto"/>
            <w:hideMark/>
          </w:tcPr>
          <w:p w:rsidR="00C23523" w:rsidRPr="00C23523" w:rsidRDefault="00A35E07" w:rsidP="009422C2">
            <w:pPr>
              <w:jc w:val="both"/>
              <w:rPr>
                <w:color w:val="000000"/>
                <w:sz w:val="24"/>
                <w:szCs w:val="24"/>
              </w:rPr>
            </w:pPr>
            <w:r>
              <w:rPr>
                <w:color w:val="000000"/>
                <w:sz w:val="24"/>
                <w:szCs w:val="24"/>
              </w:rPr>
              <w:t>Ж</w:t>
            </w:r>
            <w:r w:rsidR="00C23523" w:rsidRPr="00C23523">
              <w:rPr>
                <w:color w:val="000000"/>
                <w:sz w:val="24"/>
                <w:szCs w:val="24"/>
              </w:rPr>
              <w:t>илой дом по ул. Победы</w:t>
            </w:r>
            <w:r>
              <w:rPr>
                <w:color w:val="000000"/>
                <w:sz w:val="24"/>
                <w:szCs w:val="24"/>
              </w:rPr>
              <w:t>,</w:t>
            </w:r>
            <w:r w:rsidR="00C23523" w:rsidRPr="00C23523">
              <w:rPr>
                <w:color w:val="000000"/>
                <w:sz w:val="24"/>
                <w:szCs w:val="24"/>
              </w:rPr>
              <w:t xml:space="preserve"> д. 1</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5 737,62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5 737,62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5 737,62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5 737,62</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 xml:space="preserve">ских и </w:t>
            </w:r>
            <w:r w:rsidRPr="00C23523">
              <w:rPr>
                <w:color w:val="000000"/>
                <w:sz w:val="24"/>
                <w:szCs w:val="24"/>
              </w:rPr>
              <w:lastRenderedPageBreak/>
              <w:t>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A35E07" w:rsidP="00A35E07">
            <w:pPr>
              <w:jc w:val="center"/>
              <w:rPr>
                <w:b/>
                <w:bCs/>
                <w:color w:val="000000"/>
                <w:sz w:val="24"/>
                <w:szCs w:val="24"/>
              </w:rPr>
            </w:pPr>
            <w:r>
              <w:rPr>
                <w:b/>
                <w:bCs/>
                <w:color w:val="000000"/>
                <w:sz w:val="24"/>
                <w:szCs w:val="24"/>
              </w:rPr>
              <w:t>Д</w:t>
            </w:r>
            <w:r w:rsidR="00C23523" w:rsidRPr="00C23523">
              <w:rPr>
                <w:b/>
                <w:bCs/>
                <w:color w:val="000000"/>
                <w:sz w:val="24"/>
                <w:szCs w:val="24"/>
              </w:rPr>
              <w:t>. Ва</w:t>
            </w:r>
            <w:r w:rsidR="00C23523" w:rsidRPr="00C23523">
              <w:rPr>
                <w:b/>
                <w:bCs/>
                <w:color w:val="000000"/>
                <w:sz w:val="24"/>
                <w:szCs w:val="24"/>
              </w:rPr>
              <w:t>м</w:t>
            </w:r>
            <w:r w:rsidR="00C23523" w:rsidRPr="00C23523">
              <w:rPr>
                <w:b/>
                <w:bCs/>
                <w:color w:val="000000"/>
                <w:sz w:val="24"/>
                <w:szCs w:val="24"/>
              </w:rPr>
              <w:t>пугол</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4.1.43.</w:t>
            </w: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Pr="00C23523" w:rsidRDefault="00C53BD0" w:rsidP="009422C2">
            <w:pPr>
              <w:jc w:val="center"/>
              <w:rPr>
                <w:color w:val="000000"/>
                <w:sz w:val="24"/>
                <w:szCs w:val="24"/>
              </w:rPr>
            </w:pPr>
          </w:p>
        </w:tc>
        <w:tc>
          <w:tcPr>
            <w:tcW w:w="1280" w:type="dxa"/>
            <w:vMerge w:val="restart"/>
            <w:shd w:val="clear" w:color="auto" w:fill="auto"/>
            <w:hideMark/>
          </w:tcPr>
          <w:p w:rsidR="00C23523" w:rsidRDefault="00C23523" w:rsidP="009422C2">
            <w:pPr>
              <w:jc w:val="both"/>
              <w:rPr>
                <w:color w:val="000000"/>
                <w:sz w:val="24"/>
                <w:szCs w:val="24"/>
              </w:rPr>
            </w:pPr>
            <w:r w:rsidRPr="00C23523">
              <w:rPr>
                <w:color w:val="000000"/>
                <w:sz w:val="24"/>
                <w:szCs w:val="24"/>
              </w:rPr>
              <w:t>1-кварти</w:t>
            </w:r>
            <w:r w:rsidRPr="00C23523">
              <w:rPr>
                <w:color w:val="000000"/>
                <w:sz w:val="24"/>
                <w:szCs w:val="24"/>
              </w:rPr>
              <w:t>р</w:t>
            </w:r>
            <w:r w:rsidRPr="00C23523">
              <w:rPr>
                <w:color w:val="000000"/>
                <w:sz w:val="24"/>
                <w:szCs w:val="24"/>
              </w:rPr>
              <w:t>ный ж</w:t>
            </w:r>
            <w:r w:rsidRPr="00C23523">
              <w:rPr>
                <w:color w:val="000000"/>
                <w:sz w:val="24"/>
                <w:szCs w:val="24"/>
              </w:rPr>
              <w:t>и</w:t>
            </w:r>
            <w:r w:rsidRPr="00C23523">
              <w:rPr>
                <w:color w:val="000000"/>
                <w:sz w:val="24"/>
                <w:szCs w:val="24"/>
              </w:rPr>
              <w:t xml:space="preserve">лой дом по </w:t>
            </w:r>
            <w:r w:rsidR="00A35E07">
              <w:rPr>
                <w:color w:val="000000"/>
                <w:sz w:val="24"/>
                <w:szCs w:val="24"/>
              </w:rPr>
              <w:t xml:space="preserve">ул. </w:t>
            </w:r>
            <w:r w:rsidRPr="00C23523">
              <w:rPr>
                <w:color w:val="000000"/>
                <w:sz w:val="24"/>
                <w:szCs w:val="24"/>
              </w:rPr>
              <w:t>Зырянова, д. 15</w:t>
            </w: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Pr="00C23523" w:rsidRDefault="00C53BD0" w:rsidP="009422C2">
            <w:pPr>
              <w:jc w:val="both"/>
              <w:rPr>
                <w:color w:val="000000"/>
                <w:sz w:val="24"/>
                <w:szCs w:val="24"/>
              </w:rPr>
            </w:pP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3 187,72</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3 187,72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3 187,72</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3 187,72</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4.1.44.</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2-кварти</w:t>
            </w:r>
            <w:r w:rsidRPr="00C23523">
              <w:rPr>
                <w:color w:val="000000"/>
                <w:sz w:val="24"/>
                <w:szCs w:val="24"/>
              </w:rPr>
              <w:t>р</w:t>
            </w:r>
            <w:r w:rsidRPr="00C23523">
              <w:rPr>
                <w:color w:val="000000"/>
                <w:sz w:val="24"/>
                <w:szCs w:val="24"/>
              </w:rPr>
              <w:t>ный ж</w:t>
            </w:r>
            <w:r w:rsidRPr="00C23523">
              <w:rPr>
                <w:color w:val="000000"/>
                <w:sz w:val="24"/>
                <w:szCs w:val="24"/>
              </w:rPr>
              <w:t>и</w:t>
            </w:r>
            <w:r w:rsidRPr="00C23523">
              <w:rPr>
                <w:color w:val="000000"/>
                <w:sz w:val="24"/>
                <w:szCs w:val="24"/>
              </w:rPr>
              <w:t xml:space="preserve">лой дом </w:t>
            </w:r>
            <w:r w:rsidRPr="00C23523">
              <w:rPr>
                <w:color w:val="000000"/>
                <w:sz w:val="24"/>
                <w:szCs w:val="24"/>
              </w:rPr>
              <w:lastRenderedPageBreak/>
              <w:t>по ул. Зырянова, д. 26</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муниц</w:t>
            </w:r>
            <w:r w:rsidRPr="00C23523">
              <w:rPr>
                <w:color w:val="000000"/>
                <w:sz w:val="24"/>
                <w:szCs w:val="24"/>
              </w:rPr>
              <w:t>и</w:t>
            </w:r>
            <w:r w:rsidRPr="00C23523">
              <w:rPr>
                <w:color w:val="000000"/>
                <w:sz w:val="24"/>
                <w:szCs w:val="24"/>
              </w:rPr>
              <w:t>пальное казенное учре</w:t>
            </w:r>
            <w:r w:rsidRPr="00C23523">
              <w:rPr>
                <w:color w:val="000000"/>
                <w:sz w:val="24"/>
                <w:szCs w:val="24"/>
              </w:rPr>
              <w:t>ж</w:t>
            </w:r>
            <w:r w:rsidRPr="00C23523">
              <w:rPr>
                <w:color w:val="000000"/>
                <w:sz w:val="24"/>
                <w:szCs w:val="24"/>
              </w:rPr>
              <w:lastRenderedPageBreak/>
              <w:t>дение</w:t>
            </w:r>
            <w:r w:rsidR="00A35E07">
              <w:rPr>
                <w:color w:val="000000"/>
                <w:sz w:val="24"/>
                <w:szCs w:val="24"/>
              </w:rPr>
              <w:t xml:space="preserve">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2 949,00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2 850,00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99,00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2 949,00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2 850,00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99,00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4.1.45.</w:t>
            </w: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Pr="00C23523" w:rsidRDefault="00454AB3" w:rsidP="009422C2">
            <w:pPr>
              <w:jc w:val="center"/>
              <w:rPr>
                <w:color w:val="000000"/>
                <w:sz w:val="24"/>
                <w:szCs w:val="24"/>
              </w:rPr>
            </w:pPr>
          </w:p>
        </w:tc>
        <w:tc>
          <w:tcPr>
            <w:tcW w:w="1280" w:type="dxa"/>
            <w:vMerge w:val="restart"/>
            <w:shd w:val="clear" w:color="auto" w:fill="auto"/>
            <w:hideMark/>
          </w:tcPr>
          <w:p w:rsidR="00C23523" w:rsidRDefault="00A35E07" w:rsidP="009422C2">
            <w:pPr>
              <w:jc w:val="both"/>
              <w:rPr>
                <w:color w:val="000000"/>
                <w:sz w:val="24"/>
                <w:szCs w:val="24"/>
              </w:rPr>
            </w:pPr>
            <w:r>
              <w:rPr>
                <w:color w:val="000000"/>
                <w:sz w:val="24"/>
                <w:szCs w:val="24"/>
              </w:rPr>
              <w:t>Ж</w:t>
            </w:r>
            <w:r w:rsidR="00C23523" w:rsidRPr="00C23523">
              <w:rPr>
                <w:color w:val="000000"/>
                <w:sz w:val="24"/>
                <w:szCs w:val="24"/>
              </w:rPr>
              <w:t>илой дом по ул. Зырянова, 12а (от</w:t>
            </w:r>
            <w:r w:rsidR="00C23523" w:rsidRPr="00C23523">
              <w:rPr>
                <w:color w:val="000000"/>
                <w:sz w:val="24"/>
                <w:szCs w:val="24"/>
              </w:rPr>
              <w:t>о</w:t>
            </w:r>
            <w:r w:rsidR="00C23523" w:rsidRPr="00C23523">
              <w:rPr>
                <w:color w:val="000000"/>
                <w:sz w:val="24"/>
                <w:szCs w:val="24"/>
              </w:rPr>
              <w:t>пление)</w:t>
            </w:r>
          </w:p>
          <w:p w:rsidR="00454AB3" w:rsidRDefault="00454AB3" w:rsidP="009422C2">
            <w:pPr>
              <w:jc w:val="both"/>
              <w:rPr>
                <w:color w:val="000000"/>
                <w:sz w:val="24"/>
                <w:szCs w:val="24"/>
              </w:rPr>
            </w:pPr>
          </w:p>
          <w:p w:rsidR="00454AB3" w:rsidRPr="00C23523" w:rsidRDefault="00454AB3" w:rsidP="009422C2">
            <w:pPr>
              <w:jc w:val="both"/>
              <w:rPr>
                <w:color w:val="000000"/>
                <w:sz w:val="24"/>
                <w:szCs w:val="24"/>
              </w:rPr>
            </w:pP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 xml:space="preserve">стройке </w:t>
            </w:r>
            <w:r w:rsidRPr="00C23523">
              <w:rPr>
                <w:color w:val="000000"/>
                <w:sz w:val="24"/>
                <w:szCs w:val="24"/>
              </w:rPr>
              <w:lastRenderedPageBreak/>
              <w:t>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102,53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102,53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102,53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102,53</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4.1.46.</w:t>
            </w:r>
          </w:p>
        </w:tc>
        <w:tc>
          <w:tcPr>
            <w:tcW w:w="1280" w:type="dxa"/>
            <w:vMerge w:val="restart"/>
            <w:shd w:val="clear" w:color="auto" w:fill="auto"/>
            <w:hideMark/>
          </w:tcPr>
          <w:p w:rsidR="00C23523" w:rsidRPr="00C23523" w:rsidRDefault="00A35E07" w:rsidP="009422C2">
            <w:pPr>
              <w:jc w:val="both"/>
              <w:rPr>
                <w:color w:val="000000"/>
                <w:sz w:val="24"/>
                <w:szCs w:val="24"/>
              </w:rPr>
            </w:pPr>
            <w:r>
              <w:rPr>
                <w:color w:val="000000"/>
                <w:sz w:val="24"/>
                <w:szCs w:val="24"/>
              </w:rPr>
              <w:t>Ж</w:t>
            </w:r>
            <w:r w:rsidR="00C23523" w:rsidRPr="00C23523">
              <w:rPr>
                <w:color w:val="000000"/>
                <w:sz w:val="24"/>
                <w:szCs w:val="24"/>
              </w:rPr>
              <w:t>илой дом по ул. Са</w:t>
            </w:r>
            <w:r>
              <w:rPr>
                <w:color w:val="000000"/>
                <w:sz w:val="24"/>
                <w:szCs w:val="24"/>
              </w:rPr>
              <w:t>довой</w:t>
            </w:r>
            <w:r w:rsidR="00C23523" w:rsidRPr="00C23523">
              <w:rPr>
                <w:color w:val="000000"/>
                <w:sz w:val="24"/>
                <w:szCs w:val="24"/>
              </w:rPr>
              <w:t>, д. 4</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281,11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281,11</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281,11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281,11</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A35E07" w:rsidP="00A35E07">
            <w:pPr>
              <w:jc w:val="center"/>
              <w:rPr>
                <w:b/>
                <w:bCs/>
                <w:color w:val="000000"/>
                <w:sz w:val="24"/>
                <w:szCs w:val="24"/>
              </w:rPr>
            </w:pPr>
            <w:r>
              <w:rPr>
                <w:b/>
                <w:bCs/>
                <w:color w:val="000000"/>
                <w:sz w:val="24"/>
                <w:szCs w:val="24"/>
              </w:rPr>
              <w:t>Г</w:t>
            </w:r>
            <w:r w:rsidR="00C23523" w:rsidRPr="00C23523">
              <w:rPr>
                <w:b/>
                <w:bCs/>
                <w:color w:val="000000"/>
                <w:sz w:val="24"/>
                <w:szCs w:val="24"/>
              </w:rPr>
              <w:t>. Ни</w:t>
            </w:r>
            <w:r w:rsidR="00C23523" w:rsidRPr="00C23523">
              <w:rPr>
                <w:b/>
                <w:bCs/>
                <w:color w:val="000000"/>
                <w:sz w:val="24"/>
                <w:szCs w:val="24"/>
              </w:rPr>
              <w:t>ж</w:t>
            </w:r>
            <w:r w:rsidR="00C23523" w:rsidRPr="00C23523">
              <w:rPr>
                <w:b/>
                <w:bCs/>
                <w:color w:val="000000"/>
                <w:sz w:val="24"/>
                <w:szCs w:val="24"/>
              </w:rPr>
              <w:t>нева</w:t>
            </w:r>
            <w:r w:rsidR="00C23523" w:rsidRPr="00C23523">
              <w:rPr>
                <w:b/>
                <w:bCs/>
                <w:color w:val="000000"/>
                <w:sz w:val="24"/>
                <w:szCs w:val="24"/>
              </w:rPr>
              <w:t>р</w:t>
            </w:r>
            <w:r w:rsidR="00C23523" w:rsidRPr="00C23523">
              <w:rPr>
                <w:b/>
                <w:bCs/>
                <w:color w:val="000000"/>
                <w:sz w:val="24"/>
                <w:szCs w:val="24"/>
              </w:rPr>
              <w:t>товск</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4.1.47.</w:t>
            </w:r>
          </w:p>
        </w:tc>
        <w:tc>
          <w:tcPr>
            <w:tcW w:w="1280" w:type="dxa"/>
            <w:vMerge w:val="restart"/>
            <w:shd w:val="clear" w:color="auto" w:fill="auto"/>
            <w:hideMark/>
          </w:tcPr>
          <w:p w:rsidR="00C23523" w:rsidRPr="00C23523" w:rsidRDefault="00A35E07" w:rsidP="009422C2">
            <w:pPr>
              <w:jc w:val="both"/>
              <w:rPr>
                <w:color w:val="000000"/>
                <w:sz w:val="24"/>
                <w:szCs w:val="24"/>
              </w:rPr>
            </w:pPr>
            <w:r>
              <w:rPr>
                <w:color w:val="000000"/>
                <w:sz w:val="24"/>
                <w:szCs w:val="24"/>
              </w:rPr>
              <w:t>Д</w:t>
            </w:r>
            <w:r w:rsidR="00C23523" w:rsidRPr="00C23523">
              <w:rPr>
                <w:color w:val="000000"/>
                <w:sz w:val="24"/>
                <w:szCs w:val="24"/>
              </w:rPr>
              <w:t>вухко</w:t>
            </w:r>
            <w:r w:rsidR="00C23523" w:rsidRPr="00C23523">
              <w:rPr>
                <w:color w:val="000000"/>
                <w:sz w:val="24"/>
                <w:szCs w:val="24"/>
              </w:rPr>
              <w:t>м</w:t>
            </w:r>
            <w:r w:rsidR="00C23523" w:rsidRPr="00C23523">
              <w:rPr>
                <w:color w:val="000000"/>
                <w:sz w:val="24"/>
                <w:szCs w:val="24"/>
              </w:rPr>
              <w:t>натная муниц</w:t>
            </w:r>
            <w:r w:rsidR="00C23523" w:rsidRPr="00C23523">
              <w:rPr>
                <w:color w:val="000000"/>
                <w:sz w:val="24"/>
                <w:szCs w:val="24"/>
              </w:rPr>
              <w:t>и</w:t>
            </w:r>
            <w:r w:rsidR="00C23523" w:rsidRPr="00C23523">
              <w:rPr>
                <w:color w:val="000000"/>
                <w:sz w:val="24"/>
                <w:szCs w:val="24"/>
              </w:rPr>
              <w:t xml:space="preserve">пальная квартира </w:t>
            </w:r>
            <w:r>
              <w:rPr>
                <w:color w:val="000000"/>
                <w:sz w:val="24"/>
                <w:szCs w:val="24"/>
              </w:rPr>
              <w:t xml:space="preserve">по </w:t>
            </w:r>
            <w:r w:rsidR="00C23523" w:rsidRPr="00C23523">
              <w:rPr>
                <w:color w:val="000000"/>
                <w:sz w:val="24"/>
                <w:szCs w:val="24"/>
              </w:rPr>
              <w:t>ул. Ханты- Манси</w:t>
            </w:r>
            <w:r w:rsidR="00C23523" w:rsidRPr="00C23523">
              <w:rPr>
                <w:color w:val="000000"/>
                <w:sz w:val="24"/>
                <w:szCs w:val="24"/>
              </w:rPr>
              <w:t>й</w:t>
            </w:r>
            <w:r>
              <w:rPr>
                <w:color w:val="000000"/>
                <w:sz w:val="24"/>
                <w:szCs w:val="24"/>
              </w:rPr>
              <w:t>ской,</w:t>
            </w:r>
            <w:r w:rsidR="00C23523" w:rsidRPr="00C23523">
              <w:rPr>
                <w:color w:val="000000"/>
                <w:sz w:val="24"/>
                <w:szCs w:val="24"/>
              </w:rPr>
              <w:t xml:space="preserve"> д.19</w:t>
            </w:r>
            <w:r>
              <w:rPr>
                <w:color w:val="000000"/>
                <w:sz w:val="24"/>
                <w:szCs w:val="24"/>
              </w:rPr>
              <w:t>,</w:t>
            </w:r>
            <w:r w:rsidR="00C23523" w:rsidRPr="00C23523">
              <w:rPr>
                <w:color w:val="000000"/>
                <w:sz w:val="24"/>
                <w:szCs w:val="24"/>
              </w:rPr>
              <w:t xml:space="preserve"> кв. 111</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523,55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523,55</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523,55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523,55</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A35E07" w:rsidP="00A35E07">
            <w:pPr>
              <w:jc w:val="center"/>
              <w:rPr>
                <w:b/>
                <w:bCs/>
                <w:color w:val="000000"/>
                <w:sz w:val="24"/>
                <w:szCs w:val="24"/>
              </w:rPr>
            </w:pPr>
            <w:r>
              <w:rPr>
                <w:b/>
                <w:bCs/>
                <w:color w:val="000000"/>
                <w:sz w:val="24"/>
                <w:szCs w:val="24"/>
              </w:rPr>
              <w:t>Д</w:t>
            </w:r>
            <w:r w:rsidR="00C23523" w:rsidRPr="00C23523">
              <w:rPr>
                <w:b/>
                <w:bCs/>
                <w:color w:val="000000"/>
                <w:sz w:val="24"/>
                <w:szCs w:val="24"/>
              </w:rPr>
              <w:t>. Пасол</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4.1.48.</w:t>
            </w:r>
          </w:p>
        </w:tc>
        <w:tc>
          <w:tcPr>
            <w:tcW w:w="1280" w:type="dxa"/>
            <w:vMerge w:val="restart"/>
            <w:shd w:val="clear" w:color="auto" w:fill="auto"/>
            <w:hideMark/>
          </w:tcPr>
          <w:p w:rsidR="00C23523" w:rsidRPr="00C23523" w:rsidRDefault="00A35E07" w:rsidP="009422C2">
            <w:pPr>
              <w:jc w:val="both"/>
              <w:rPr>
                <w:color w:val="000000"/>
                <w:sz w:val="24"/>
                <w:szCs w:val="24"/>
              </w:rPr>
            </w:pPr>
            <w:r>
              <w:rPr>
                <w:color w:val="000000"/>
                <w:sz w:val="24"/>
                <w:szCs w:val="24"/>
              </w:rPr>
              <w:t>1-</w:t>
            </w:r>
            <w:r w:rsidR="00454AB3">
              <w:rPr>
                <w:color w:val="000000"/>
                <w:sz w:val="24"/>
                <w:szCs w:val="24"/>
              </w:rPr>
              <w:t>кварти</w:t>
            </w:r>
            <w:r w:rsidR="00454AB3">
              <w:rPr>
                <w:color w:val="000000"/>
                <w:sz w:val="24"/>
                <w:szCs w:val="24"/>
              </w:rPr>
              <w:t>р</w:t>
            </w:r>
            <w:r w:rsidR="00454AB3">
              <w:rPr>
                <w:color w:val="000000"/>
                <w:sz w:val="24"/>
                <w:szCs w:val="24"/>
              </w:rPr>
              <w:t>ный</w:t>
            </w:r>
            <w:r w:rsidR="00C23523" w:rsidRPr="00C23523">
              <w:rPr>
                <w:color w:val="000000"/>
                <w:sz w:val="24"/>
                <w:szCs w:val="24"/>
              </w:rPr>
              <w:t xml:space="preserve"> ж</w:t>
            </w:r>
            <w:r w:rsidR="00C23523" w:rsidRPr="00C23523">
              <w:rPr>
                <w:color w:val="000000"/>
                <w:sz w:val="24"/>
                <w:szCs w:val="24"/>
              </w:rPr>
              <w:t>и</w:t>
            </w:r>
            <w:r w:rsidR="00C23523" w:rsidRPr="00C23523">
              <w:rPr>
                <w:color w:val="000000"/>
                <w:sz w:val="24"/>
                <w:szCs w:val="24"/>
              </w:rPr>
              <w:t xml:space="preserve">лой дом по ул. Кедровой, </w:t>
            </w:r>
            <w:r w:rsidR="00C23523" w:rsidRPr="00C23523">
              <w:rPr>
                <w:color w:val="000000"/>
                <w:sz w:val="24"/>
                <w:szCs w:val="24"/>
              </w:rPr>
              <w:lastRenderedPageBreak/>
              <w:t>д. 14</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lastRenderedPageBreak/>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537,54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537,54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lastRenderedPageBreak/>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537,54</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537,54</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4.1.49.</w:t>
            </w: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Pr="00C23523" w:rsidRDefault="00454AB3" w:rsidP="009422C2">
            <w:pPr>
              <w:jc w:val="center"/>
              <w:rPr>
                <w:color w:val="000000"/>
                <w:sz w:val="24"/>
                <w:szCs w:val="24"/>
              </w:rPr>
            </w:pPr>
          </w:p>
        </w:tc>
        <w:tc>
          <w:tcPr>
            <w:tcW w:w="1280" w:type="dxa"/>
            <w:vMerge w:val="restart"/>
            <w:shd w:val="clear" w:color="auto" w:fill="auto"/>
            <w:hideMark/>
          </w:tcPr>
          <w:p w:rsidR="00C23523" w:rsidRDefault="00A35E07" w:rsidP="009422C2">
            <w:pPr>
              <w:jc w:val="both"/>
              <w:rPr>
                <w:color w:val="000000"/>
                <w:sz w:val="24"/>
                <w:szCs w:val="24"/>
              </w:rPr>
            </w:pPr>
            <w:r>
              <w:rPr>
                <w:color w:val="000000"/>
                <w:sz w:val="24"/>
                <w:szCs w:val="24"/>
              </w:rPr>
              <w:t>Ж</w:t>
            </w:r>
            <w:r w:rsidR="00C23523" w:rsidRPr="00C23523">
              <w:rPr>
                <w:color w:val="000000"/>
                <w:sz w:val="24"/>
                <w:szCs w:val="24"/>
              </w:rPr>
              <w:t>илой дом по ул. Кедровой, д. 6</w:t>
            </w: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Default="00454AB3" w:rsidP="009422C2">
            <w:pPr>
              <w:jc w:val="both"/>
              <w:rPr>
                <w:color w:val="000000"/>
                <w:sz w:val="24"/>
                <w:szCs w:val="24"/>
              </w:rPr>
            </w:pPr>
          </w:p>
          <w:p w:rsidR="00454AB3" w:rsidRPr="00C23523" w:rsidRDefault="00454AB3" w:rsidP="009422C2">
            <w:pPr>
              <w:jc w:val="both"/>
              <w:rPr>
                <w:color w:val="000000"/>
                <w:sz w:val="24"/>
                <w:szCs w:val="24"/>
              </w:rPr>
            </w:pP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 xml:space="preserve">ского </w:t>
            </w:r>
            <w:r w:rsidR="00A35E07">
              <w:rPr>
                <w:color w:val="000000"/>
                <w:sz w:val="24"/>
                <w:szCs w:val="24"/>
              </w:rPr>
              <w:lastRenderedPageBreak/>
              <w:t>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675,39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675,39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675,39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675,39</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lastRenderedPageBreak/>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lastRenderedPageBreak/>
              <w:t>4.1.50.</w:t>
            </w: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Pr="00C23523" w:rsidRDefault="00C53BD0" w:rsidP="009422C2">
            <w:pPr>
              <w:jc w:val="center"/>
              <w:rPr>
                <w:color w:val="000000"/>
                <w:sz w:val="24"/>
                <w:szCs w:val="24"/>
              </w:rPr>
            </w:pPr>
          </w:p>
        </w:tc>
        <w:tc>
          <w:tcPr>
            <w:tcW w:w="1280" w:type="dxa"/>
            <w:vMerge w:val="restart"/>
            <w:shd w:val="clear" w:color="auto" w:fill="auto"/>
            <w:hideMark/>
          </w:tcPr>
          <w:p w:rsidR="00C23523" w:rsidRDefault="00A35E07" w:rsidP="009422C2">
            <w:pPr>
              <w:jc w:val="both"/>
              <w:rPr>
                <w:color w:val="000000"/>
                <w:sz w:val="24"/>
                <w:szCs w:val="24"/>
              </w:rPr>
            </w:pPr>
            <w:r>
              <w:rPr>
                <w:color w:val="000000"/>
                <w:sz w:val="24"/>
                <w:szCs w:val="24"/>
              </w:rPr>
              <w:t>Ж</w:t>
            </w:r>
            <w:r w:rsidR="00C23523" w:rsidRPr="00C23523">
              <w:rPr>
                <w:color w:val="000000"/>
                <w:sz w:val="24"/>
                <w:szCs w:val="24"/>
              </w:rPr>
              <w:t>илой дом по ул. Кедровой, д. 1</w:t>
            </w: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Pr="00C23523" w:rsidRDefault="00C53BD0" w:rsidP="009422C2">
            <w:pPr>
              <w:jc w:val="both"/>
              <w:rPr>
                <w:color w:val="000000"/>
                <w:sz w:val="24"/>
                <w:szCs w:val="24"/>
              </w:rPr>
            </w:pP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545,30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545,30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545,30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545,30</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4.1.51.</w:t>
            </w:r>
          </w:p>
        </w:tc>
        <w:tc>
          <w:tcPr>
            <w:tcW w:w="1280" w:type="dxa"/>
            <w:vMerge w:val="restart"/>
            <w:shd w:val="clear" w:color="auto" w:fill="auto"/>
            <w:hideMark/>
          </w:tcPr>
          <w:p w:rsidR="00C23523" w:rsidRPr="00C23523" w:rsidRDefault="00A35E07" w:rsidP="009422C2">
            <w:pPr>
              <w:jc w:val="both"/>
              <w:rPr>
                <w:color w:val="000000"/>
                <w:sz w:val="24"/>
                <w:szCs w:val="24"/>
              </w:rPr>
            </w:pPr>
            <w:r>
              <w:rPr>
                <w:color w:val="000000"/>
                <w:sz w:val="24"/>
                <w:szCs w:val="24"/>
              </w:rPr>
              <w:t>Ж</w:t>
            </w:r>
            <w:r w:rsidR="00C23523" w:rsidRPr="00C23523">
              <w:rPr>
                <w:color w:val="000000"/>
                <w:sz w:val="24"/>
                <w:szCs w:val="24"/>
              </w:rPr>
              <w:t xml:space="preserve">илой дом по ул. Кедровой, </w:t>
            </w:r>
            <w:r w:rsidR="00C23523" w:rsidRPr="00C23523">
              <w:rPr>
                <w:color w:val="000000"/>
                <w:sz w:val="24"/>
                <w:szCs w:val="24"/>
              </w:rPr>
              <w:lastRenderedPageBreak/>
              <w:t>д. 8</w:t>
            </w:r>
            <w:r>
              <w:rPr>
                <w:color w:val="000000"/>
                <w:sz w:val="24"/>
                <w:szCs w:val="24"/>
              </w:rPr>
              <w:t>,</w:t>
            </w:r>
            <w:r w:rsidR="00C23523" w:rsidRPr="00C23523">
              <w:rPr>
                <w:color w:val="000000"/>
                <w:sz w:val="24"/>
                <w:szCs w:val="24"/>
              </w:rPr>
              <w:t xml:space="preserve"> кв. 1,2</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муниц</w:t>
            </w:r>
            <w:r w:rsidRPr="00C23523">
              <w:rPr>
                <w:color w:val="000000"/>
                <w:sz w:val="24"/>
                <w:szCs w:val="24"/>
              </w:rPr>
              <w:t>и</w:t>
            </w:r>
            <w:r w:rsidRPr="00C23523">
              <w:rPr>
                <w:color w:val="000000"/>
                <w:sz w:val="24"/>
                <w:szCs w:val="24"/>
              </w:rPr>
              <w:t xml:space="preserve">пальное казенное </w:t>
            </w:r>
            <w:r w:rsidRPr="00C23523">
              <w:rPr>
                <w:color w:val="000000"/>
                <w:sz w:val="24"/>
                <w:szCs w:val="24"/>
              </w:rPr>
              <w:lastRenderedPageBreak/>
              <w:t>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Pr="00C23523">
              <w:rPr>
                <w:color w:val="000000"/>
                <w:sz w:val="24"/>
                <w:szCs w:val="24"/>
              </w:rPr>
              <w:t xml:space="preserve">ского </w:t>
            </w:r>
            <w:r w:rsidR="00A35E07">
              <w:rPr>
                <w:color w:val="000000"/>
                <w:sz w:val="24"/>
                <w:szCs w:val="24"/>
              </w:rPr>
              <w:t>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1 548,45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1 548,45</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 xml:space="preserve">ральный </w:t>
            </w:r>
            <w:r w:rsidRPr="00C23523">
              <w:rPr>
                <w:color w:val="000000"/>
                <w:sz w:val="24"/>
                <w:szCs w:val="24"/>
              </w:rPr>
              <w:lastRenderedPageBreak/>
              <w:t>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1 548,45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1 548,45</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A35E07" w:rsidP="00A35E07">
            <w:pPr>
              <w:jc w:val="center"/>
              <w:rPr>
                <w:b/>
                <w:bCs/>
                <w:color w:val="000000"/>
                <w:sz w:val="24"/>
                <w:szCs w:val="24"/>
              </w:rPr>
            </w:pPr>
            <w:r>
              <w:rPr>
                <w:b/>
                <w:bCs/>
                <w:color w:val="000000"/>
                <w:sz w:val="24"/>
                <w:szCs w:val="24"/>
              </w:rPr>
              <w:t>Д</w:t>
            </w:r>
            <w:r w:rsidR="00C23523" w:rsidRPr="00C23523">
              <w:rPr>
                <w:b/>
                <w:bCs/>
                <w:color w:val="000000"/>
                <w:sz w:val="24"/>
                <w:szCs w:val="24"/>
              </w:rPr>
              <w:t>. Че</w:t>
            </w:r>
            <w:r w:rsidR="00C23523" w:rsidRPr="00C23523">
              <w:rPr>
                <w:b/>
                <w:bCs/>
                <w:color w:val="000000"/>
                <w:sz w:val="24"/>
                <w:szCs w:val="24"/>
              </w:rPr>
              <w:t>х</w:t>
            </w:r>
            <w:r w:rsidR="00C23523" w:rsidRPr="00C23523">
              <w:rPr>
                <w:b/>
                <w:bCs/>
                <w:color w:val="000000"/>
                <w:sz w:val="24"/>
                <w:szCs w:val="24"/>
              </w:rPr>
              <w:t>ломей</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4.1.52.</w:t>
            </w:r>
          </w:p>
        </w:tc>
        <w:tc>
          <w:tcPr>
            <w:tcW w:w="1280" w:type="dxa"/>
            <w:vMerge w:val="restart"/>
            <w:shd w:val="clear" w:color="auto" w:fill="auto"/>
            <w:hideMark/>
          </w:tcPr>
          <w:p w:rsidR="00C23523" w:rsidRPr="00C23523" w:rsidRDefault="00A35E07" w:rsidP="009422C2">
            <w:pPr>
              <w:jc w:val="both"/>
              <w:rPr>
                <w:color w:val="000000"/>
                <w:sz w:val="24"/>
                <w:szCs w:val="24"/>
              </w:rPr>
            </w:pPr>
            <w:r>
              <w:rPr>
                <w:color w:val="000000"/>
                <w:sz w:val="24"/>
                <w:szCs w:val="24"/>
              </w:rPr>
              <w:t>Ж</w:t>
            </w:r>
            <w:r w:rsidR="00C23523" w:rsidRPr="00C23523">
              <w:rPr>
                <w:color w:val="000000"/>
                <w:sz w:val="24"/>
                <w:szCs w:val="24"/>
              </w:rPr>
              <w:t>илой дом по ул.Набережной, д.9</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 xml:space="preserve">тельства </w:t>
            </w:r>
            <w:r w:rsidRPr="00C23523">
              <w:rPr>
                <w:color w:val="000000"/>
                <w:sz w:val="24"/>
                <w:szCs w:val="24"/>
              </w:rPr>
              <w:lastRenderedPageBreak/>
              <w:t>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98,21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98,21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98,21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98,21</w:t>
            </w: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 xml:space="preserve">бюджет </w:t>
            </w:r>
            <w:r w:rsidRPr="00C23523">
              <w:rPr>
                <w:color w:val="000000"/>
                <w:sz w:val="24"/>
                <w:szCs w:val="24"/>
              </w:rPr>
              <w:lastRenderedPageBreak/>
              <w:t>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p w:rsidR="00C53BD0" w:rsidRPr="00C23523" w:rsidRDefault="00C53BD0"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4.1.53.</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Жилой дом по ул. Чумина, д. 7</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Pr="00C23523">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1 961,80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1 961,80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980,90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980,90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lastRenderedPageBreak/>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980,90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980,90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4.1.54.</w:t>
            </w: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Жилой дом по ул. Гагарина, д.19</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w:t>
            </w:r>
            <w:r w:rsidR="00A35E07">
              <w:rPr>
                <w:color w:val="000000"/>
                <w:sz w:val="24"/>
                <w:szCs w:val="24"/>
              </w:rPr>
              <w:t>ж</w:t>
            </w:r>
            <w:r w:rsidR="00A35E07">
              <w:rPr>
                <w:color w:val="000000"/>
                <w:sz w:val="24"/>
                <w:szCs w:val="24"/>
              </w:rPr>
              <w:t>дение «</w:t>
            </w:r>
            <w:r w:rsidRPr="00C23523">
              <w:rPr>
                <w:color w:val="000000"/>
                <w:sz w:val="24"/>
                <w:szCs w:val="24"/>
              </w:rPr>
              <w:t>Упра</w:t>
            </w:r>
            <w:r w:rsidRPr="00C23523">
              <w:rPr>
                <w:color w:val="000000"/>
                <w:sz w:val="24"/>
                <w:szCs w:val="24"/>
              </w:rPr>
              <w:t>в</w:t>
            </w:r>
            <w:r w:rsidRPr="00C23523">
              <w:rPr>
                <w:color w:val="000000"/>
                <w:sz w:val="24"/>
                <w:szCs w:val="24"/>
              </w:rPr>
              <w:t>ление кап</w:t>
            </w:r>
            <w:r w:rsidRPr="00C23523">
              <w:rPr>
                <w:color w:val="000000"/>
                <w:sz w:val="24"/>
                <w:szCs w:val="24"/>
              </w:rPr>
              <w:t>и</w:t>
            </w:r>
            <w:r w:rsidRPr="00C23523">
              <w:rPr>
                <w:color w:val="000000"/>
                <w:sz w:val="24"/>
                <w:szCs w:val="24"/>
              </w:rPr>
              <w:t>тального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A35E07">
              <w:rPr>
                <w:color w:val="000000"/>
                <w:sz w:val="24"/>
                <w:szCs w:val="24"/>
              </w:rPr>
              <w:t>ского района»</w:t>
            </w: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1 054,40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1 054,40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1 054,40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1 054,40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1 054,40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1 054,40</w:t>
            </w: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Итого по задаче 1</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208 498,65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118 992,50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49 506,15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lastRenderedPageBreak/>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208 498,65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118 992,50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49 506,15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15 867,40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8 785,47</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7 081,93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Итого по подпр</w:t>
            </w:r>
            <w:r w:rsidRPr="00C23523">
              <w:rPr>
                <w:color w:val="000000"/>
                <w:sz w:val="24"/>
                <w:szCs w:val="24"/>
              </w:rPr>
              <w:t>о</w:t>
            </w:r>
            <w:r w:rsidRPr="00C23523">
              <w:rPr>
                <w:color w:val="000000"/>
                <w:sz w:val="24"/>
                <w:szCs w:val="24"/>
              </w:rPr>
              <w:t>грамме IV</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208 498,65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118 992,50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49 506,15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208 498,65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118 992,50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49 506,15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294392"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Default="00294392"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lastRenderedPageBreak/>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p w:rsidR="00C53BD0" w:rsidRDefault="00C53BD0" w:rsidP="009422C2">
            <w:pPr>
              <w:jc w:val="center"/>
              <w:rPr>
                <w:color w:val="000000"/>
                <w:sz w:val="24"/>
                <w:szCs w:val="24"/>
              </w:rPr>
            </w:pPr>
          </w:p>
          <w:p w:rsidR="00C53BD0" w:rsidRPr="00C23523" w:rsidRDefault="00C53BD0"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15 867,40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8 785,47</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7 081,93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00"/>
        </w:trPr>
        <w:tc>
          <w:tcPr>
            <w:tcW w:w="14973" w:type="dxa"/>
            <w:gridSpan w:val="25"/>
            <w:shd w:val="clear" w:color="auto" w:fill="auto"/>
            <w:hideMark/>
          </w:tcPr>
          <w:p w:rsidR="00C23523" w:rsidRPr="00C23523" w:rsidRDefault="00C53BD0" w:rsidP="009422C2">
            <w:pPr>
              <w:jc w:val="center"/>
              <w:rPr>
                <w:b/>
                <w:bCs/>
                <w:color w:val="000000"/>
                <w:sz w:val="24"/>
                <w:szCs w:val="24"/>
              </w:rPr>
            </w:pPr>
            <w:r>
              <w:rPr>
                <w:b/>
                <w:bCs/>
                <w:color w:val="000000"/>
                <w:sz w:val="24"/>
                <w:szCs w:val="24"/>
              </w:rPr>
              <w:lastRenderedPageBreak/>
              <w:t>Цель</w:t>
            </w:r>
            <w:r w:rsidR="00C23523" w:rsidRPr="00C23523">
              <w:rPr>
                <w:b/>
                <w:bCs/>
                <w:color w:val="000000"/>
                <w:sz w:val="24"/>
                <w:szCs w:val="24"/>
              </w:rPr>
              <w:t xml:space="preserve"> «Оптимизация бюджетных расходов, повышение уровня жизни населения, п</w:t>
            </w:r>
            <w:r>
              <w:rPr>
                <w:b/>
                <w:bCs/>
                <w:color w:val="000000"/>
                <w:sz w:val="24"/>
                <w:szCs w:val="24"/>
              </w:rPr>
              <w:t>роживающего в населенномпункте</w:t>
            </w:r>
            <w:r w:rsidR="00C23523" w:rsidRPr="00C23523">
              <w:rPr>
                <w:b/>
                <w:bCs/>
                <w:color w:val="000000"/>
                <w:sz w:val="24"/>
                <w:szCs w:val="24"/>
              </w:rPr>
              <w:t>с низкой плотн</w:t>
            </w:r>
            <w:r w:rsidR="00C23523" w:rsidRPr="00C23523">
              <w:rPr>
                <w:b/>
                <w:bCs/>
                <w:color w:val="000000"/>
                <w:sz w:val="24"/>
                <w:szCs w:val="24"/>
              </w:rPr>
              <w:t>о</w:t>
            </w:r>
            <w:r w:rsidR="00C23523" w:rsidRPr="00C23523">
              <w:rPr>
                <w:b/>
                <w:bCs/>
                <w:color w:val="000000"/>
                <w:sz w:val="24"/>
                <w:szCs w:val="24"/>
              </w:rPr>
              <w:t>стью населения и труднодоступной местностью (д. ПугъЮг)»</w:t>
            </w:r>
          </w:p>
        </w:tc>
      </w:tr>
      <w:tr w:rsidR="00C23523" w:rsidRPr="00C23523" w:rsidTr="009422C2">
        <w:trPr>
          <w:trHeight w:val="300"/>
        </w:trPr>
        <w:tc>
          <w:tcPr>
            <w:tcW w:w="14973" w:type="dxa"/>
            <w:gridSpan w:val="25"/>
            <w:shd w:val="clear" w:color="auto" w:fill="auto"/>
            <w:hideMark/>
          </w:tcPr>
          <w:p w:rsidR="00C53BD0" w:rsidRDefault="00C53BD0" w:rsidP="009422C2">
            <w:pPr>
              <w:jc w:val="center"/>
              <w:rPr>
                <w:b/>
                <w:bCs/>
                <w:color w:val="000000"/>
                <w:sz w:val="24"/>
                <w:szCs w:val="24"/>
              </w:rPr>
            </w:pPr>
            <w:r>
              <w:rPr>
                <w:b/>
                <w:bCs/>
                <w:color w:val="000000"/>
                <w:sz w:val="24"/>
                <w:szCs w:val="24"/>
              </w:rPr>
              <w:t>Подпрограмма V</w:t>
            </w:r>
            <w:r w:rsidR="00C23523" w:rsidRPr="00C23523">
              <w:rPr>
                <w:b/>
                <w:bCs/>
                <w:color w:val="000000"/>
                <w:sz w:val="24"/>
                <w:szCs w:val="24"/>
              </w:rPr>
              <w:t xml:space="preserve"> «Переселение жителей из населенного пункта с низкой плотностью населения и труднодоступной местностью </w:t>
            </w:r>
          </w:p>
          <w:p w:rsidR="00C23523" w:rsidRPr="00C23523" w:rsidRDefault="00C23523" w:rsidP="009422C2">
            <w:pPr>
              <w:jc w:val="center"/>
              <w:rPr>
                <w:b/>
                <w:bCs/>
                <w:color w:val="000000"/>
                <w:sz w:val="24"/>
                <w:szCs w:val="24"/>
              </w:rPr>
            </w:pPr>
            <w:r w:rsidRPr="00C23523">
              <w:rPr>
                <w:b/>
                <w:bCs/>
                <w:color w:val="000000"/>
                <w:sz w:val="24"/>
                <w:szCs w:val="24"/>
              </w:rPr>
              <w:t>Нижневартовс</w:t>
            </w:r>
            <w:r w:rsidR="00C53BD0">
              <w:rPr>
                <w:b/>
                <w:bCs/>
                <w:color w:val="000000"/>
                <w:sz w:val="24"/>
                <w:szCs w:val="24"/>
              </w:rPr>
              <w:t>кого района (д. ПугъЮг) на 2014−</w:t>
            </w:r>
            <w:r w:rsidRPr="00C23523">
              <w:rPr>
                <w:b/>
                <w:bCs/>
                <w:color w:val="000000"/>
                <w:sz w:val="24"/>
                <w:szCs w:val="24"/>
              </w:rPr>
              <w:t>2015 годы»</w:t>
            </w:r>
          </w:p>
        </w:tc>
      </w:tr>
      <w:tr w:rsidR="00C23523" w:rsidRPr="00C23523" w:rsidTr="009422C2">
        <w:trPr>
          <w:trHeight w:val="300"/>
        </w:trPr>
        <w:tc>
          <w:tcPr>
            <w:tcW w:w="14973" w:type="dxa"/>
            <w:gridSpan w:val="25"/>
            <w:shd w:val="clear" w:color="auto" w:fill="auto"/>
            <w:hideMark/>
          </w:tcPr>
          <w:p w:rsidR="00C53BD0" w:rsidRDefault="00C23523" w:rsidP="009422C2">
            <w:pPr>
              <w:jc w:val="center"/>
              <w:rPr>
                <w:b/>
                <w:bCs/>
                <w:color w:val="000000"/>
                <w:sz w:val="24"/>
                <w:szCs w:val="24"/>
              </w:rPr>
            </w:pPr>
            <w:r w:rsidRPr="00C23523">
              <w:rPr>
                <w:b/>
                <w:bCs/>
                <w:color w:val="000000"/>
                <w:sz w:val="24"/>
                <w:szCs w:val="24"/>
              </w:rPr>
              <w:t xml:space="preserve">Задача 1. Оказание адресной помощи гражданам, проживающим в населенном пункте с низкой плотностью населения </w:t>
            </w:r>
          </w:p>
          <w:p w:rsidR="00C23523" w:rsidRPr="00C23523" w:rsidRDefault="00C23523" w:rsidP="009422C2">
            <w:pPr>
              <w:jc w:val="center"/>
              <w:rPr>
                <w:b/>
                <w:bCs/>
                <w:color w:val="000000"/>
                <w:sz w:val="24"/>
                <w:szCs w:val="24"/>
              </w:rPr>
            </w:pPr>
            <w:r w:rsidRPr="00C23523">
              <w:rPr>
                <w:b/>
                <w:bCs/>
                <w:color w:val="000000"/>
                <w:sz w:val="24"/>
                <w:szCs w:val="24"/>
              </w:rPr>
              <w:t>и труднодо</w:t>
            </w:r>
            <w:r w:rsidR="00C53BD0">
              <w:rPr>
                <w:b/>
                <w:bCs/>
                <w:color w:val="000000"/>
                <w:sz w:val="24"/>
                <w:szCs w:val="24"/>
              </w:rPr>
              <w:t>ступной местностью (д. Пугъ</w:t>
            </w:r>
            <w:r w:rsidRPr="00C23523">
              <w:rPr>
                <w:b/>
                <w:bCs/>
                <w:color w:val="000000"/>
                <w:sz w:val="24"/>
                <w:szCs w:val="24"/>
              </w:rPr>
              <w:t>Юг)</w:t>
            </w: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r w:rsidRPr="00C23523">
              <w:rPr>
                <w:color w:val="000000"/>
                <w:sz w:val="24"/>
                <w:szCs w:val="24"/>
              </w:rPr>
              <w:t>5.1.1.</w:t>
            </w: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Default="00454AB3" w:rsidP="009422C2">
            <w:pPr>
              <w:jc w:val="center"/>
              <w:rPr>
                <w:color w:val="000000"/>
                <w:sz w:val="24"/>
                <w:szCs w:val="24"/>
              </w:rPr>
            </w:pPr>
          </w:p>
          <w:p w:rsidR="00454AB3" w:rsidRPr="00C23523" w:rsidRDefault="00454AB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lastRenderedPageBreak/>
              <w:t>Перес</w:t>
            </w:r>
            <w:r w:rsidRPr="00C23523">
              <w:rPr>
                <w:color w:val="000000"/>
                <w:sz w:val="24"/>
                <w:szCs w:val="24"/>
              </w:rPr>
              <w:t>е</w:t>
            </w:r>
            <w:r w:rsidRPr="00C23523">
              <w:rPr>
                <w:color w:val="000000"/>
                <w:sz w:val="24"/>
                <w:szCs w:val="24"/>
              </w:rPr>
              <w:t>ление ж</w:t>
            </w:r>
            <w:r w:rsidRPr="00C23523">
              <w:rPr>
                <w:color w:val="000000"/>
                <w:sz w:val="24"/>
                <w:szCs w:val="24"/>
              </w:rPr>
              <w:t>и</w:t>
            </w:r>
            <w:r w:rsidRPr="00C23523">
              <w:rPr>
                <w:color w:val="000000"/>
                <w:sz w:val="24"/>
                <w:szCs w:val="24"/>
              </w:rPr>
              <w:t>телей из населе</w:t>
            </w:r>
            <w:r w:rsidRPr="00C23523">
              <w:rPr>
                <w:color w:val="000000"/>
                <w:sz w:val="24"/>
                <w:szCs w:val="24"/>
              </w:rPr>
              <w:t>н</w:t>
            </w:r>
            <w:r w:rsidRPr="00C23523">
              <w:rPr>
                <w:color w:val="000000"/>
                <w:sz w:val="24"/>
                <w:szCs w:val="24"/>
              </w:rPr>
              <w:t>ного пункта (д. ПугъЮг) с низкой плотно-стью н</w:t>
            </w:r>
            <w:r w:rsidRPr="00C23523">
              <w:rPr>
                <w:color w:val="000000"/>
                <w:sz w:val="24"/>
                <w:szCs w:val="24"/>
              </w:rPr>
              <w:t>а</w:t>
            </w:r>
            <w:r w:rsidRPr="00C23523">
              <w:rPr>
                <w:color w:val="000000"/>
                <w:sz w:val="24"/>
                <w:szCs w:val="24"/>
              </w:rPr>
              <w:t>селения и трудн</w:t>
            </w:r>
            <w:r w:rsidRPr="00C23523">
              <w:rPr>
                <w:color w:val="000000"/>
                <w:sz w:val="24"/>
                <w:szCs w:val="24"/>
              </w:rPr>
              <w:t>о</w:t>
            </w:r>
            <w:r w:rsidRPr="00C23523">
              <w:rPr>
                <w:color w:val="000000"/>
                <w:sz w:val="24"/>
                <w:szCs w:val="24"/>
              </w:rPr>
              <w:t>досту</w:t>
            </w:r>
            <w:r w:rsidRPr="00C23523">
              <w:rPr>
                <w:color w:val="000000"/>
                <w:sz w:val="24"/>
                <w:szCs w:val="24"/>
              </w:rPr>
              <w:t>п</w:t>
            </w:r>
            <w:r w:rsidRPr="00C23523">
              <w:rPr>
                <w:color w:val="000000"/>
                <w:sz w:val="24"/>
                <w:szCs w:val="24"/>
              </w:rPr>
              <w:t>ной мес</w:t>
            </w:r>
            <w:r w:rsidRPr="00C23523">
              <w:rPr>
                <w:color w:val="000000"/>
                <w:sz w:val="24"/>
                <w:szCs w:val="24"/>
              </w:rPr>
              <w:t>т</w:t>
            </w:r>
            <w:r w:rsidRPr="00C23523">
              <w:rPr>
                <w:color w:val="000000"/>
                <w:sz w:val="24"/>
                <w:szCs w:val="24"/>
              </w:rPr>
              <w:t>ностью</w:t>
            </w:r>
          </w:p>
        </w:tc>
        <w:tc>
          <w:tcPr>
            <w:tcW w:w="1134" w:type="dxa"/>
            <w:gridSpan w:val="2"/>
            <w:vMerge w:val="restart"/>
            <w:shd w:val="clear" w:color="auto" w:fill="auto"/>
            <w:hideMark/>
          </w:tcPr>
          <w:p w:rsidR="00C23523" w:rsidRPr="00C23523" w:rsidRDefault="00C23523" w:rsidP="00C53BD0">
            <w:pPr>
              <w:jc w:val="center"/>
              <w:rPr>
                <w:color w:val="000000"/>
                <w:sz w:val="24"/>
                <w:szCs w:val="24"/>
              </w:rPr>
            </w:pPr>
            <w:r w:rsidRPr="00C23523">
              <w:rPr>
                <w:color w:val="000000"/>
                <w:sz w:val="24"/>
                <w:szCs w:val="24"/>
              </w:rPr>
              <w:t>отдел жили</w:t>
            </w:r>
            <w:r w:rsidRPr="00C23523">
              <w:rPr>
                <w:color w:val="000000"/>
                <w:sz w:val="24"/>
                <w:szCs w:val="24"/>
              </w:rPr>
              <w:t>щ</w:t>
            </w:r>
            <w:r w:rsidRPr="00C23523">
              <w:rPr>
                <w:color w:val="000000"/>
                <w:sz w:val="24"/>
                <w:szCs w:val="24"/>
              </w:rPr>
              <w:t>но-комм</w:t>
            </w:r>
            <w:r w:rsidRPr="00C23523">
              <w:rPr>
                <w:color w:val="000000"/>
                <w:sz w:val="24"/>
                <w:szCs w:val="24"/>
              </w:rPr>
              <w:t>у</w:t>
            </w:r>
            <w:r w:rsidRPr="00C23523">
              <w:rPr>
                <w:color w:val="000000"/>
                <w:sz w:val="24"/>
                <w:szCs w:val="24"/>
              </w:rPr>
              <w:t>нальн</w:t>
            </w:r>
            <w:r w:rsidRPr="00C23523">
              <w:rPr>
                <w:color w:val="000000"/>
                <w:sz w:val="24"/>
                <w:szCs w:val="24"/>
              </w:rPr>
              <w:t>о</w:t>
            </w:r>
            <w:r w:rsidRPr="00C23523">
              <w:rPr>
                <w:color w:val="000000"/>
                <w:sz w:val="24"/>
                <w:szCs w:val="24"/>
              </w:rPr>
              <w:t>го х</w:t>
            </w:r>
            <w:r w:rsidRPr="00C23523">
              <w:rPr>
                <w:color w:val="000000"/>
                <w:sz w:val="24"/>
                <w:szCs w:val="24"/>
              </w:rPr>
              <w:t>о</w:t>
            </w:r>
            <w:r w:rsidRPr="00C23523">
              <w:rPr>
                <w:color w:val="000000"/>
                <w:sz w:val="24"/>
                <w:szCs w:val="24"/>
              </w:rPr>
              <w:t>зяйства, энерг</w:t>
            </w:r>
            <w:r w:rsidRPr="00C23523">
              <w:rPr>
                <w:color w:val="000000"/>
                <w:sz w:val="24"/>
                <w:szCs w:val="24"/>
              </w:rPr>
              <w:t>е</w:t>
            </w:r>
            <w:r w:rsidRPr="00C23523">
              <w:rPr>
                <w:color w:val="000000"/>
                <w:sz w:val="24"/>
                <w:szCs w:val="24"/>
              </w:rPr>
              <w:t>тики и 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00C53BD0">
              <w:rPr>
                <w:color w:val="000000"/>
                <w:sz w:val="24"/>
                <w:szCs w:val="24"/>
              </w:rPr>
              <w:t>страции района</w:t>
            </w:r>
            <w:r w:rsidRPr="00C23523">
              <w:rPr>
                <w:color w:val="000000"/>
                <w:sz w:val="24"/>
                <w:szCs w:val="24"/>
              </w:rPr>
              <w:t xml:space="preserve">/ </w:t>
            </w:r>
            <w:r w:rsidR="00C53BD0">
              <w:rPr>
                <w:color w:val="000000"/>
                <w:sz w:val="24"/>
                <w:szCs w:val="24"/>
              </w:rPr>
              <w:t>отдел по жили</w:t>
            </w:r>
            <w:r w:rsidR="00C53BD0">
              <w:rPr>
                <w:color w:val="000000"/>
                <w:sz w:val="24"/>
                <w:szCs w:val="24"/>
              </w:rPr>
              <w:t>щ</w:t>
            </w:r>
            <w:r w:rsidR="00C53BD0">
              <w:rPr>
                <w:color w:val="000000"/>
                <w:sz w:val="24"/>
                <w:szCs w:val="24"/>
              </w:rPr>
              <w:t>ным в</w:t>
            </w:r>
            <w:r w:rsidR="00C53BD0">
              <w:rPr>
                <w:color w:val="000000"/>
                <w:sz w:val="24"/>
                <w:szCs w:val="24"/>
              </w:rPr>
              <w:t>о</w:t>
            </w:r>
            <w:r w:rsidR="00C53BD0">
              <w:rPr>
                <w:color w:val="000000"/>
                <w:sz w:val="24"/>
                <w:szCs w:val="24"/>
              </w:rPr>
              <w:t xml:space="preserve">просам </w:t>
            </w:r>
            <w:r w:rsidR="00C53BD0">
              <w:rPr>
                <w:color w:val="000000"/>
                <w:sz w:val="24"/>
                <w:szCs w:val="24"/>
              </w:rPr>
              <w:lastRenderedPageBreak/>
              <w:t xml:space="preserve">и </w:t>
            </w:r>
            <w:r w:rsidRPr="00C23523">
              <w:rPr>
                <w:color w:val="000000"/>
                <w:sz w:val="24"/>
                <w:szCs w:val="24"/>
              </w:rPr>
              <w:t>мун</w:t>
            </w:r>
            <w:r w:rsidRPr="00C23523">
              <w:rPr>
                <w:color w:val="000000"/>
                <w:sz w:val="24"/>
                <w:szCs w:val="24"/>
              </w:rPr>
              <w:t>и</w:t>
            </w:r>
            <w:r w:rsidRPr="00C23523">
              <w:rPr>
                <w:color w:val="000000"/>
                <w:sz w:val="24"/>
                <w:szCs w:val="24"/>
              </w:rPr>
              <w:t>ципал</w:t>
            </w:r>
            <w:r w:rsidRPr="00C23523">
              <w:rPr>
                <w:color w:val="000000"/>
                <w:sz w:val="24"/>
                <w:szCs w:val="24"/>
              </w:rPr>
              <w:t>ь</w:t>
            </w:r>
            <w:r w:rsidRPr="00C23523">
              <w:rPr>
                <w:color w:val="000000"/>
                <w:sz w:val="24"/>
                <w:szCs w:val="24"/>
              </w:rPr>
              <w:t>ной со</w:t>
            </w:r>
            <w:r w:rsidRPr="00C23523">
              <w:rPr>
                <w:color w:val="000000"/>
                <w:sz w:val="24"/>
                <w:szCs w:val="24"/>
              </w:rPr>
              <w:t>б</w:t>
            </w:r>
            <w:r w:rsidRPr="00C23523">
              <w:rPr>
                <w:color w:val="000000"/>
                <w:sz w:val="24"/>
                <w:szCs w:val="24"/>
              </w:rPr>
              <w:t>ственн</w:t>
            </w:r>
            <w:r w:rsidRPr="00C23523">
              <w:rPr>
                <w:color w:val="000000"/>
                <w:sz w:val="24"/>
                <w:szCs w:val="24"/>
              </w:rPr>
              <w:t>о</w:t>
            </w:r>
            <w:r w:rsidRPr="00C23523">
              <w:rPr>
                <w:color w:val="000000"/>
                <w:sz w:val="24"/>
                <w:szCs w:val="24"/>
              </w:rPr>
              <w:t>сти а</w:t>
            </w:r>
            <w:r w:rsidRPr="00C23523">
              <w:rPr>
                <w:color w:val="000000"/>
                <w:sz w:val="24"/>
                <w:szCs w:val="24"/>
              </w:rPr>
              <w:t>д</w:t>
            </w:r>
            <w:r w:rsidRPr="00C23523">
              <w:rPr>
                <w:color w:val="000000"/>
                <w:sz w:val="24"/>
                <w:szCs w:val="24"/>
              </w:rPr>
              <w:t>мини</w:t>
            </w:r>
            <w:r w:rsidR="00C53BD0">
              <w:rPr>
                <w:color w:val="000000"/>
                <w:sz w:val="24"/>
                <w:szCs w:val="24"/>
              </w:rPr>
              <w:t>с</w:t>
            </w:r>
            <w:r w:rsidR="00C53BD0">
              <w:rPr>
                <w:color w:val="000000"/>
                <w:sz w:val="24"/>
                <w:szCs w:val="24"/>
              </w:rPr>
              <w:t>т</w:t>
            </w:r>
            <w:r w:rsidR="00C53BD0">
              <w:rPr>
                <w:color w:val="000000"/>
                <w:sz w:val="24"/>
                <w:szCs w:val="24"/>
              </w:rPr>
              <w:t>рации района</w:t>
            </w:r>
            <w:r w:rsidRPr="00C23523">
              <w:rPr>
                <w:color w:val="000000"/>
                <w:sz w:val="24"/>
                <w:szCs w:val="24"/>
              </w:rPr>
              <w:t>/ упра</w:t>
            </w:r>
            <w:r w:rsidRPr="00C23523">
              <w:rPr>
                <w:color w:val="000000"/>
                <w:sz w:val="24"/>
                <w:szCs w:val="24"/>
              </w:rPr>
              <w:t>в</w:t>
            </w:r>
            <w:r w:rsidRPr="00C23523">
              <w:rPr>
                <w:color w:val="000000"/>
                <w:sz w:val="24"/>
                <w:szCs w:val="24"/>
              </w:rPr>
              <w:t>ление опеки и попеч</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32 529,54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32 310,54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219,00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29 079,49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29 079,49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3 450,05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3 231,05</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219,00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lastRenderedPageBreak/>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Pr="00C23523" w:rsidRDefault="00E34A2C" w:rsidP="009422C2">
            <w:pPr>
              <w:jc w:val="center"/>
              <w:rPr>
                <w:color w:val="000000"/>
                <w:sz w:val="24"/>
                <w:szCs w:val="24"/>
              </w:rPr>
            </w:pPr>
          </w:p>
        </w:tc>
        <w:tc>
          <w:tcPr>
            <w:tcW w:w="1280" w:type="dxa"/>
            <w:vMerge w:val="restart"/>
            <w:shd w:val="clear" w:color="auto" w:fill="auto"/>
            <w:hideMark/>
          </w:tcPr>
          <w:p w:rsidR="00C23523" w:rsidRDefault="00C23523" w:rsidP="009422C2">
            <w:pPr>
              <w:jc w:val="both"/>
              <w:rPr>
                <w:color w:val="000000"/>
                <w:sz w:val="24"/>
                <w:szCs w:val="24"/>
              </w:rPr>
            </w:pPr>
            <w:r w:rsidRPr="00C23523">
              <w:rPr>
                <w:color w:val="000000"/>
                <w:sz w:val="24"/>
                <w:szCs w:val="24"/>
              </w:rPr>
              <w:lastRenderedPageBreak/>
              <w:t>Итого по задаче 1</w:t>
            </w: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Pr="00C23523" w:rsidRDefault="00E34A2C" w:rsidP="009422C2">
            <w:pPr>
              <w:jc w:val="both"/>
              <w:rPr>
                <w:color w:val="000000"/>
                <w:sz w:val="24"/>
                <w:szCs w:val="24"/>
              </w:rPr>
            </w:pP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отдел жили</w:t>
            </w:r>
            <w:r w:rsidRPr="00C23523">
              <w:rPr>
                <w:color w:val="000000"/>
                <w:sz w:val="24"/>
                <w:szCs w:val="24"/>
              </w:rPr>
              <w:t>щ</w:t>
            </w:r>
            <w:r w:rsidRPr="00C23523">
              <w:rPr>
                <w:color w:val="000000"/>
                <w:sz w:val="24"/>
                <w:szCs w:val="24"/>
              </w:rPr>
              <w:t>но-комм</w:t>
            </w:r>
            <w:r w:rsidRPr="00C23523">
              <w:rPr>
                <w:color w:val="000000"/>
                <w:sz w:val="24"/>
                <w:szCs w:val="24"/>
              </w:rPr>
              <w:t>у</w:t>
            </w:r>
            <w:r w:rsidRPr="00C23523">
              <w:rPr>
                <w:color w:val="000000"/>
                <w:sz w:val="24"/>
                <w:szCs w:val="24"/>
              </w:rPr>
              <w:t>нальн</w:t>
            </w:r>
            <w:r w:rsidRPr="00C23523">
              <w:rPr>
                <w:color w:val="000000"/>
                <w:sz w:val="24"/>
                <w:szCs w:val="24"/>
              </w:rPr>
              <w:t>о</w:t>
            </w:r>
            <w:r w:rsidRPr="00C23523">
              <w:rPr>
                <w:color w:val="000000"/>
                <w:sz w:val="24"/>
                <w:szCs w:val="24"/>
              </w:rPr>
              <w:t>го х</w:t>
            </w:r>
            <w:r w:rsidRPr="00C23523">
              <w:rPr>
                <w:color w:val="000000"/>
                <w:sz w:val="24"/>
                <w:szCs w:val="24"/>
              </w:rPr>
              <w:t>о</w:t>
            </w:r>
            <w:r w:rsidRPr="00C23523">
              <w:rPr>
                <w:color w:val="000000"/>
                <w:sz w:val="24"/>
                <w:szCs w:val="24"/>
              </w:rPr>
              <w:t>зяйства, энерг</w:t>
            </w:r>
            <w:r w:rsidRPr="00C23523">
              <w:rPr>
                <w:color w:val="000000"/>
                <w:sz w:val="24"/>
                <w:szCs w:val="24"/>
              </w:rPr>
              <w:t>е</w:t>
            </w:r>
            <w:r w:rsidRPr="00C23523">
              <w:rPr>
                <w:color w:val="000000"/>
                <w:sz w:val="24"/>
                <w:szCs w:val="24"/>
              </w:rPr>
              <w:t>тики и 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00C53BD0">
              <w:rPr>
                <w:color w:val="000000"/>
                <w:sz w:val="24"/>
                <w:szCs w:val="24"/>
              </w:rPr>
              <w:t>страции района</w:t>
            </w:r>
            <w:r w:rsidRPr="00C23523">
              <w:rPr>
                <w:color w:val="000000"/>
                <w:sz w:val="24"/>
                <w:szCs w:val="24"/>
              </w:rPr>
              <w:t xml:space="preserve">/ </w:t>
            </w:r>
            <w:r w:rsidR="00C53BD0">
              <w:rPr>
                <w:color w:val="000000"/>
                <w:sz w:val="24"/>
                <w:szCs w:val="24"/>
              </w:rPr>
              <w:t>отдел по жили</w:t>
            </w:r>
            <w:r w:rsidR="00C53BD0">
              <w:rPr>
                <w:color w:val="000000"/>
                <w:sz w:val="24"/>
                <w:szCs w:val="24"/>
              </w:rPr>
              <w:t>щ</w:t>
            </w:r>
            <w:r w:rsidR="00C53BD0">
              <w:rPr>
                <w:color w:val="000000"/>
                <w:sz w:val="24"/>
                <w:szCs w:val="24"/>
              </w:rPr>
              <w:t>ным в</w:t>
            </w:r>
            <w:r w:rsidR="00C53BD0">
              <w:rPr>
                <w:color w:val="000000"/>
                <w:sz w:val="24"/>
                <w:szCs w:val="24"/>
              </w:rPr>
              <w:t>о</w:t>
            </w:r>
            <w:r w:rsidR="00C53BD0">
              <w:rPr>
                <w:color w:val="000000"/>
                <w:sz w:val="24"/>
                <w:szCs w:val="24"/>
              </w:rPr>
              <w:lastRenderedPageBreak/>
              <w:t xml:space="preserve">просам и </w:t>
            </w:r>
            <w:r w:rsidR="00C53BD0" w:rsidRPr="00C23523">
              <w:rPr>
                <w:color w:val="000000"/>
                <w:sz w:val="24"/>
                <w:szCs w:val="24"/>
              </w:rPr>
              <w:t>мун</w:t>
            </w:r>
            <w:r w:rsidR="00C53BD0" w:rsidRPr="00C23523">
              <w:rPr>
                <w:color w:val="000000"/>
                <w:sz w:val="24"/>
                <w:szCs w:val="24"/>
              </w:rPr>
              <w:t>и</w:t>
            </w:r>
            <w:r w:rsidR="00C53BD0" w:rsidRPr="00C23523">
              <w:rPr>
                <w:color w:val="000000"/>
                <w:sz w:val="24"/>
                <w:szCs w:val="24"/>
              </w:rPr>
              <w:t>ципал</w:t>
            </w:r>
            <w:r w:rsidR="00C53BD0" w:rsidRPr="00C23523">
              <w:rPr>
                <w:color w:val="000000"/>
                <w:sz w:val="24"/>
                <w:szCs w:val="24"/>
              </w:rPr>
              <w:t>ь</w:t>
            </w:r>
            <w:r w:rsidR="00C53BD0" w:rsidRPr="00C23523">
              <w:rPr>
                <w:color w:val="000000"/>
                <w:sz w:val="24"/>
                <w:szCs w:val="24"/>
              </w:rPr>
              <w:t>ной со</w:t>
            </w:r>
            <w:r w:rsidR="00C53BD0" w:rsidRPr="00C23523">
              <w:rPr>
                <w:color w:val="000000"/>
                <w:sz w:val="24"/>
                <w:szCs w:val="24"/>
              </w:rPr>
              <w:t>б</w:t>
            </w:r>
            <w:r w:rsidR="00C53BD0" w:rsidRPr="00C23523">
              <w:rPr>
                <w:color w:val="000000"/>
                <w:sz w:val="24"/>
                <w:szCs w:val="24"/>
              </w:rPr>
              <w:t>ственн</w:t>
            </w:r>
            <w:r w:rsidR="00C53BD0" w:rsidRPr="00C23523">
              <w:rPr>
                <w:color w:val="000000"/>
                <w:sz w:val="24"/>
                <w:szCs w:val="24"/>
              </w:rPr>
              <w:t>о</w:t>
            </w:r>
            <w:r w:rsidR="00C53BD0" w:rsidRPr="00C23523">
              <w:rPr>
                <w:color w:val="000000"/>
                <w:sz w:val="24"/>
                <w:szCs w:val="24"/>
              </w:rPr>
              <w:t>сти а</w:t>
            </w:r>
            <w:r w:rsidR="00C53BD0" w:rsidRPr="00C23523">
              <w:rPr>
                <w:color w:val="000000"/>
                <w:sz w:val="24"/>
                <w:szCs w:val="24"/>
              </w:rPr>
              <w:t>д</w:t>
            </w:r>
            <w:r w:rsidR="00C53BD0" w:rsidRPr="00C23523">
              <w:rPr>
                <w:color w:val="000000"/>
                <w:sz w:val="24"/>
                <w:szCs w:val="24"/>
              </w:rPr>
              <w:t>мини</w:t>
            </w:r>
            <w:r w:rsidR="00C53BD0">
              <w:rPr>
                <w:color w:val="000000"/>
                <w:sz w:val="24"/>
                <w:szCs w:val="24"/>
              </w:rPr>
              <w:t>с</w:t>
            </w:r>
            <w:r w:rsidR="00C53BD0">
              <w:rPr>
                <w:color w:val="000000"/>
                <w:sz w:val="24"/>
                <w:szCs w:val="24"/>
              </w:rPr>
              <w:t>т</w:t>
            </w:r>
            <w:r w:rsidR="00C53BD0">
              <w:rPr>
                <w:color w:val="000000"/>
                <w:sz w:val="24"/>
                <w:szCs w:val="24"/>
              </w:rPr>
              <w:t>рации района</w:t>
            </w:r>
            <w:r w:rsidRPr="00C23523">
              <w:rPr>
                <w:color w:val="000000"/>
                <w:sz w:val="24"/>
                <w:szCs w:val="24"/>
              </w:rPr>
              <w:t>/ упра</w:t>
            </w:r>
            <w:r w:rsidRPr="00C23523">
              <w:rPr>
                <w:color w:val="000000"/>
                <w:sz w:val="24"/>
                <w:szCs w:val="24"/>
              </w:rPr>
              <w:t>в</w:t>
            </w:r>
            <w:r w:rsidRPr="00C23523">
              <w:rPr>
                <w:color w:val="000000"/>
                <w:sz w:val="24"/>
                <w:szCs w:val="24"/>
              </w:rPr>
              <w:t>ление опеки и попеч</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32 529,54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32 310,54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219,00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29 079,49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29 079,49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3 450,05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3 231,05</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219,00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 xml:space="preserve">мездные </w:t>
            </w:r>
            <w:r w:rsidRPr="00C23523">
              <w:rPr>
                <w:color w:val="000000"/>
                <w:sz w:val="24"/>
                <w:szCs w:val="24"/>
              </w:rPr>
              <w:lastRenderedPageBreak/>
              <w:t>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Итого по подпр</w:t>
            </w:r>
            <w:r w:rsidRPr="00C23523">
              <w:rPr>
                <w:color w:val="000000"/>
                <w:sz w:val="24"/>
                <w:szCs w:val="24"/>
              </w:rPr>
              <w:t>о</w:t>
            </w:r>
            <w:r w:rsidRPr="00C23523">
              <w:rPr>
                <w:color w:val="000000"/>
                <w:sz w:val="24"/>
                <w:szCs w:val="24"/>
              </w:rPr>
              <w:t>грамме V</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r w:rsidRPr="00C23523">
              <w:rPr>
                <w:color w:val="000000"/>
                <w:sz w:val="24"/>
                <w:szCs w:val="24"/>
              </w:rPr>
              <w:t>отдел жили</w:t>
            </w:r>
            <w:r w:rsidRPr="00C23523">
              <w:rPr>
                <w:color w:val="000000"/>
                <w:sz w:val="24"/>
                <w:szCs w:val="24"/>
              </w:rPr>
              <w:t>щ</w:t>
            </w:r>
            <w:r w:rsidRPr="00C23523">
              <w:rPr>
                <w:color w:val="000000"/>
                <w:sz w:val="24"/>
                <w:szCs w:val="24"/>
              </w:rPr>
              <w:t>но-комм</w:t>
            </w:r>
            <w:r w:rsidRPr="00C23523">
              <w:rPr>
                <w:color w:val="000000"/>
                <w:sz w:val="24"/>
                <w:szCs w:val="24"/>
              </w:rPr>
              <w:t>у</w:t>
            </w:r>
            <w:r w:rsidRPr="00C23523">
              <w:rPr>
                <w:color w:val="000000"/>
                <w:sz w:val="24"/>
                <w:szCs w:val="24"/>
              </w:rPr>
              <w:t>нальн</w:t>
            </w:r>
            <w:r w:rsidRPr="00C23523">
              <w:rPr>
                <w:color w:val="000000"/>
                <w:sz w:val="24"/>
                <w:szCs w:val="24"/>
              </w:rPr>
              <w:t>о</w:t>
            </w:r>
            <w:r w:rsidRPr="00C23523">
              <w:rPr>
                <w:color w:val="000000"/>
                <w:sz w:val="24"/>
                <w:szCs w:val="24"/>
              </w:rPr>
              <w:t>го х</w:t>
            </w:r>
            <w:r w:rsidRPr="00C23523">
              <w:rPr>
                <w:color w:val="000000"/>
                <w:sz w:val="24"/>
                <w:szCs w:val="24"/>
              </w:rPr>
              <w:t>о</w:t>
            </w:r>
            <w:r w:rsidRPr="00C23523">
              <w:rPr>
                <w:color w:val="000000"/>
                <w:sz w:val="24"/>
                <w:szCs w:val="24"/>
              </w:rPr>
              <w:t>зяйства, энерг</w:t>
            </w:r>
            <w:r w:rsidRPr="00C23523">
              <w:rPr>
                <w:color w:val="000000"/>
                <w:sz w:val="24"/>
                <w:szCs w:val="24"/>
              </w:rPr>
              <w:t>е</w:t>
            </w:r>
            <w:r w:rsidRPr="00C23523">
              <w:rPr>
                <w:color w:val="000000"/>
                <w:sz w:val="24"/>
                <w:szCs w:val="24"/>
              </w:rPr>
              <w:t>тики и 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00C53BD0">
              <w:rPr>
                <w:color w:val="000000"/>
                <w:sz w:val="24"/>
                <w:szCs w:val="24"/>
              </w:rPr>
              <w:t>страции района</w:t>
            </w:r>
            <w:r w:rsidRPr="00C23523">
              <w:rPr>
                <w:color w:val="000000"/>
                <w:sz w:val="24"/>
                <w:szCs w:val="24"/>
              </w:rPr>
              <w:t xml:space="preserve">/ </w:t>
            </w:r>
            <w:r w:rsidR="00C53BD0">
              <w:rPr>
                <w:color w:val="000000"/>
                <w:sz w:val="24"/>
                <w:szCs w:val="24"/>
              </w:rPr>
              <w:t>отдел по жили</w:t>
            </w:r>
            <w:r w:rsidR="00C53BD0">
              <w:rPr>
                <w:color w:val="000000"/>
                <w:sz w:val="24"/>
                <w:szCs w:val="24"/>
              </w:rPr>
              <w:t>щ</w:t>
            </w:r>
            <w:r w:rsidR="00C53BD0">
              <w:rPr>
                <w:color w:val="000000"/>
                <w:sz w:val="24"/>
                <w:szCs w:val="24"/>
              </w:rPr>
              <w:lastRenderedPageBreak/>
              <w:t>ным в</w:t>
            </w:r>
            <w:r w:rsidR="00C53BD0">
              <w:rPr>
                <w:color w:val="000000"/>
                <w:sz w:val="24"/>
                <w:szCs w:val="24"/>
              </w:rPr>
              <w:t>о</w:t>
            </w:r>
            <w:r w:rsidR="00C53BD0">
              <w:rPr>
                <w:color w:val="000000"/>
                <w:sz w:val="24"/>
                <w:szCs w:val="24"/>
              </w:rPr>
              <w:t xml:space="preserve">просам и </w:t>
            </w:r>
            <w:r w:rsidR="00C53BD0" w:rsidRPr="00C23523">
              <w:rPr>
                <w:color w:val="000000"/>
                <w:sz w:val="24"/>
                <w:szCs w:val="24"/>
              </w:rPr>
              <w:t>мун</w:t>
            </w:r>
            <w:r w:rsidR="00C53BD0" w:rsidRPr="00C23523">
              <w:rPr>
                <w:color w:val="000000"/>
                <w:sz w:val="24"/>
                <w:szCs w:val="24"/>
              </w:rPr>
              <w:t>и</w:t>
            </w:r>
            <w:r w:rsidR="00C53BD0" w:rsidRPr="00C23523">
              <w:rPr>
                <w:color w:val="000000"/>
                <w:sz w:val="24"/>
                <w:szCs w:val="24"/>
              </w:rPr>
              <w:t>ципал</w:t>
            </w:r>
            <w:r w:rsidR="00C53BD0" w:rsidRPr="00C23523">
              <w:rPr>
                <w:color w:val="000000"/>
                <w:sz w:val="24"/>
                <w:szCs w:val="24"/>
              </w:rPr>
              <w:t>ь</w:t>
            </w:r>
            <w:r w:rsidR="00C53BD0" w:rsidRPr="00C23523">
              <w:rPr>
                <w:color w:val="000000"/>
                <w:sz w:val="24"/>
                <w:szCs w:val="24"/>
              </w:rPr>
              <w:t>ной со</w:t>
            </w:r>
            <w:r w:rsidR="00C53BD0" w:rsidRPr="00C23523">
              <w:rPr>
                <w:color w:val="000000"/>
                <w:sz w:val="24"/>
                <w:szCs w:val="24"/>
              </w:rPr>
              <w:t>б</w:t>
            </w:r>
            <w:r w:rsidR="00C53BD0" w:rsidRPr="00C23523">
              <w:rPr>
                <w:color w:val="000000"/>
                <w:sz w:val="24"/>
                <w:szCs w:val="24"/>
              </w:rPr>
              <w:t>ственн</w:t>
            </w:r>
            <w:r w:rsidR="00C53BD0" w:rsidRPr="00C23523">
              <w:rPr>
                <w:color w:val="000000"/>
                <w:sz w:val="24"/>
                <w:szCs w:val="24"/>
              </w:rPr>
              <w:t>о</w:t>
            </w:r>
            <w:r w:rsidR="00C53BD0" w:rsidRPr="00C23523">
              <w:rPr>
                <w:color w:val="000000"/>
                <w:sz w:val="24"/>
                <w:szCs w:val="24"/>
              </w:rPr>
              <w:t>сти а</w:t>
            </w:r>
            <w:r w:rsidR="00C53BD0" w:rsidRPr="00C23523">
              <w:rPr>
                <w:color w:val="000000"/>
                <w:sz w:val="24"/>
                <w:szCs w:val="24"/>
              </w:rPr>
              <w:t>д</w:t>
            </w:r>
            <w:r w:rsidR="00C53BD0" w:rsidRPr="00C23523">
              <w:rPr>
                <w:color w:val="000000"/>
                <w:sz w:val="24"/>
                <w:szCs w:val="24"/>
              </w:rPr>
              <w:t>мини</w:t>
            </w:r>
            <w:r w:rsidR="00C53BD0">
              <w:rPr>
                <w:color w:val="000000"/>
                <w:sz w:val="24"/>
                <w:szCs w:val="24"/>
              </w:rPr>
              <w:t>с</w:t>
            </w:r>
            <w:r w:rsidR="00C53BD0">
              <w:rPr>
                <w:color w:val="000000"/>
                <w:sz w:val="24"/>
                <w:szCs w:val="24"/>
              </w:rPr>
              <w:t>т</w:t>
            </w:r>
            <w:r w:rsidR="00C53BD0">
              <w:rPr>
                <w:color w:val="000000"/>
                <w:sz w:val="24"/>
                <w:szCs w:val="24"/>
              </w:rPr>
              <w:t>рации района</w:t>
            </w:r>
            <w:r w:rsidRPr="00C23523">
              <w:rPr>
                <w:color w:val="000000"/>
                <w:sz w:val="24"/>
                <w:szCs w:val="24"/>
              </w:rPr>
              <w:t>/ упра</w:t>
            </w:r>
            <w:r w:rsidRPr="00C23523">
              <w:rPr>
                <w:color w:val="000000"/>
                <w:sz w:val="24"/>
                <w:szCs w:val="24"/>
              </w:rPr>
              <w:t>в</w:t>
            </w:r>
            <w:r w:rsidRPr="00C23523">
              <w:rPr>
                <w:color w:val="000000"/>
                <w:sz w:val="24"/>
                <w:szCs w:val="24"/>
              </w:rPr>
              <w:t>ление опеки и попеч</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32 529,54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32 310,54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219,00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29 079,49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29 079,49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3 450,05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3 231,05</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219,00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lastRenderedPageBreak/>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Pr="00C23523" w:rsidRDefault="00E34A2C" w:rsidP="009422C2">
            <w:pPr>
              <w:jc w:val="center"/>
              <w:rPr>
                <w:color w:val="000000"/>
                <w:sz w:val="24"/>
                <w:szCs w:val="24"/>
              </w:rPr>
            </w:pPr>
          </w:p>
        </w:tc>
        <w:tc>
          <w:tcPr>
            <w:tcW w:w="1280" w:type="dxa"/>
            <w:vMerge w:val="restart"/>
            <w:shd w:val="clear" w:color="auto" w:fill="auto"/>
            <w:hideMark/>
          </w:tcPr>
          <w:p w:rsidR="00C23523" w:rsidRDefault="00C23523" w:rsidP="009422C2">
            <w:pPr>
              <w:jc w:val="both"/>
              <w:rPr>
                <w:color w:val="000000"/>
                <w:sz w:val="24"/>
                <w:szCs w:val="24"/>
              </w:rPr>
            </w:pPr>
            <w:r w:rsidRPr="00C23523">
              <w:rPr>
                <w:color w:val="000000"/>
                <w:sz w:val="24"/>
                <w:szCs w:val="24"/>
              </w:rPr>
              <w:t>В</w:t>
            </w:r>
            <w:r w:rsidR="009422C2" w:rsidRPr="00C23523">
              <w:rPr>
                <w:color w:val="000000"/>
                <w:sz w:val="24"/>
                <w:szCs w:val="24"/>
              </w:rPr>
              <w:t>сего</w:t>
            </w:r>
            <w:r w:rsidRPr="00C23523">
              <w:rPr>
                <w:color w:val="000000"/>
                <w:sz w:val="24"/>
                <w:szCs w:val="24"/>
              </w:rPr>
              <w:t xml:space="preserve"> по Програ</w:t>
            </w:r>
            <w:r w:rsidRPr="00C23523">
              <w:rPr>
                <w:color w:val="000000"/>
                <w:sz w:val="24"/>
                <w:szCs w:val="24"/>
              </w:rPr>
              <w:t>м</w:t>
            </w:r>
            <w:r w:rsidRPr="00C23523">
              <w:rPr>
                <w:color w:val="000000"/>
                <w:sz w:val="24"/>
                <w:szCs w:val="24"/>
              </w:rPr>
              <w:t>ме</w:t>
            </w: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Default="00E34A2C" w:rsidP="009422C2">
            <w:pPr>
              <w:jc w:val="both"/>
              <w:rPr>
                <w:color w:val="000000"/>
                <w:sz w:val="24"/>
                <w:szCs w:val="24"/>
              </w:rPr>
            </w:pPr>
          </w:p>
          <w:p w:rsidR="00E34A2C" w:rsidRPr="00C23523" w:rsidRDefault="00E34A2C" w:rsidP="009422C2">
            <w:pPr>
              <w:jc w:val="both"/>
              <w:rPr>
                <w:color w:val="000000"/>
                <w:sz w:val="24"/>
                <w:szCs w:val="24"/>
              </w:rPr>
            </w:pPr>
          </w:p>
        </w:tc>
        <w:tc>
          <w:tcPr>
            <w:tcW w:w="1134" w:type="dxa"/>
            <w:gridSpan w:val="2"/>
            <w:vMerge w:val="restart"/>
            <w:shd w:val="clear" w:color="auto" w:fill="auto"/>
            <w:hideMark/>
          </w:tcPr>
          <w:p w:rsidR="00C23523" w:rsidRDefault="00C23523"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Pr="00C23523" w:rsidRDefault="00E34A2C"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1 080 608,41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585 606,16</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266 340,95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77 251,10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68 910,20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27 500,00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27 500,00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27 500,00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9 852,35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1 648,91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2 328,24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690 159,98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405 710,58</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192 460,00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48 516,80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43 472,60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380 596,08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178 246,68</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71 552,71</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25 796,70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22 500,00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27 500,00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27 500,00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27 500,00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15 867,40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8 785,47</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7 081,93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C23523" w:rsidP="009422C2">
            <w:pPr>
              <w:jc w:val="both"/>
              <w:rPr>
                <w:color w:val="000000"/>
                <w:sz w:val="24"/>
                <w:szCs w:val="24"/>
              </w:rPr>
            </w:pPr>
            <w:r w:rsidRPr="00C23523">
              <w:rPr>
                <w:color w:val="000000"/>
                <w:sz w:val="24"/>
                <w:szCs w:val="24"/>
              </w:rPr>
              <w:t>в том числе</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инвест</w:t>
            </w:r>
            <w:r w:rsidRPr="00C23523">
              <w:rPr>
                <w:color w:val="000000"/>
                <w:sz w:val="24"/>
                <w:szCs w:val="24"/>
              </w:rPr>
              <w:t>и</w:t>
            </w:r>
            <w:r w:rsidRPr="00C23523">
              <w:rPr>
                <w:color w:val="000000"/>
                <w:sz w:val="24"/>
                <w:szCs w:val="24"/>
              </w:rPr>
              <w:t>ции в объекты госуда</w:t>
            </w:r>
            <w:r w:rsidRPr="00C23523">
              <w:rPr>
                <w:color w:val="000000"/>
                <w:sz w:val="24"/>
                <w:szCs w:val="24"/>
              </w:rPr>
              <w:t>р</w:t>
            </w:r>
            <w:r w:rsidRPr="00C23523">
              <w:rPr>
                <w:color w:val="000000"/>
                <w:sz w:val="24"/>
                <w:szCs w:val="24"/>
              </w:rPr>
              <w:t>ственной и мун</w:t>
            </w:r>
            <w:r w:rsidRPr="00C23523">
              <w:rPr>
                <w:color w:val="000000"/>
                <w:sz w:val="24"/>
                <w:szCs w:val="24"/>
              </w:rPr>
              <w:t>и</w:t>
            </w:r>
            <w:r w:rsidRPr="00C23523">
              <w:rPr>
                <w:color w:val="000000"/>
                <w:sz w:val="24"/>
                <w:szCs w:val="24"/>
              </w:rPr>
              <w:t>ципал</w:t>
            </w:r>
            <w:r w:rsidRPr="00C23523">
              <w:rPr>
                <w:color w:val="000000"/>
                <w:sz w:val="24"/>
                <w:szCs w:val="24"/>
              </w:rPr>
              <w:t>ь</w:t>
            </w:r>
            <w:r w:rsidRPr="00C23523">
              <w:rPr>
                <w:color w:val="000000"/>
                <w:sz w:val="24"/>
                <w:szCs w:val="24"/>
              </w:rPr>
              <w:t>ной со</w:t>
            </w:r>
            <w:r w:rsidRPr="00C23523">
              <w:rPr>
                <w:color w:val="000000"/>
                <w:sz w:val="24"/>
                <w:szCs w:val="24"/>
              </w:rPr>
              <w:t>б</w:t>
            </w:r>
            <w:r w:rsidRPr="00C23523">
              <w:rPr>
                <w:color w:val="000000"/>
                <w:sz w:val="24"/>
                <w:szCs w:val="24"/>
              </w:rPr>
              <w:t>ственн</w:t>
            </w:r>
            <w:r w:rsidRPr="00C23523">
              <w:rPr>
                <w:color w:val="000000"/>
                <w:sz w:val="24"/>
                <w:szCs w:val="24"/>
              </w:rPr>
              <w:t>о</w:t>
            </w:r>
            <w:r w:rsidRPr="00C23523">
              <w:rPr>
                <w:color w:val="000000"/>
                <w:sz w:val="24"/>
                <w:szCs w:val="24"/>
              </w:rPr>
              <w:t>сти</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763 380,24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425 712,54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178 847,24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56 358,58</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52 961,88</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602 331,84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371 384,84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157 808,20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36 569,40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36 569,40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161 048,40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54 327,70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21 039,04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19 789,18</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16 392,48</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16 500,00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 xml:space="preserve">ских и </w:t>
            </w:r>
            <w:r w:rsidRPr="00C23523">
              <w:rPr>
                <w:color w:val="000000"/>
                <w:sz w:val="24"/>
                <w:szCs w:val="24"/>
              </w:rPr>
              <w:lastRenderedPageBreak/>
              <w:t>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Pr="00C23523" w:rsidRDefault="00C53BD0" w:rsidP="009422C2">
            <w:pPr>
              <w:jc w:val="center"/>
              <w:rPr>
                <w:color w:val="000000"/>
                <w:sz w:val="24"/>
                <w:szCs w:val="24"/>
              </w:rPr>
            </w:pPr>
          </w:p>
        </w:tc>
        <w:tc>
          <w:tcPr>
            <w:tcW w:w="1280" w:type="dxa"/>
            <w:vMerge w:val="restart"/>
            <w:shd w:val="clear" w:color="auto" w:fill="auto"/>
            <w:hideMark/>
          </w:tcPr>
          <w:p w:rsidR="00C23523" w:rsidRDefault="00C23523" w:rsidP="009422C2">
            <w:pPr>
              <w:jc w:val="both"/>
              <w:rPr>
                <w:color w:val="000000"/>
                <w:sz w:val="24"/>
                <w:szCs w:val="24"/>
              </w:rPr>
            </w:pPr>
            <w:r w:rsidRPr="00C23523">
              <w:rPr>
                <w:color w:val="000000"/>
                <w:sz w:val="24"/>
                <w:szCs w:val="24"/>
              </w:rPr>
              <w:t>прочие расходы</w:t>
            </w: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Pr="00C23523" w:rsidRDefault="00C53BD0" w:rsidP="009422C2">
            <w:pPr>
              <w:jc w:val="both"/>
              <w:rPr>
                <w:color w:val="000000"/>
                <w:sz w:val="24"/>
                <w:szCs w:val="24"/>
              </w:rPr>
            </w:pPr>
          </w:p>
        </w:tc>
        <w:tc>
          <w:tcPr>
            <w:tcW w:w="1134" w:type="dxa"/>
            <w:gridSpan w:val="2"/>
            <w:vMerge w:val="restart"/>
            <w:shd w:val="clear" w:color="auto" w:fill="auto"/>
            <w:hideMark/>
          </w:tcPr>
          <w:p w:rsidR="00C23523" w:rsidRDefault="00C23523"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Pr="00C23523" w:rsidRDefault="00C53BD0"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317 228,17</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159 893,62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87 493,71</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20 892,52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15 948,32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11 000,00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11 000,00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11 000,00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9 852,35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1 648,91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2 328,24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87 828,14</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34 325,74</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34 651,80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11 947,40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6 903,20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219 547,68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123 918,98</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50 513,67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6 007,52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6 107,52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11 000,00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11 000,00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11 000,00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94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Pr>
                <w:color w:val="000000"/>
                <w:sz w:val="24"/>
                <w:szCs w:val="24"/>
              </w:rPr>
              <w:t>в том числе</w:t>
            </w:r>
            <w:r w:rsidRPr="00C23523">
              <w:rPr>
                <w:color w:val="000000"/>
                <w:sz w:val="24"/>
                <w:szCs w:val="24"/>
              </w:rPr>
              <w:t xml:space="preserve"> 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15 867,40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8 785,47</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7 081,93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shd w:val="clear" w:color="auto" w:fill="auto"/>
            <w:hideMark/>
          </w:tcPr>
          <w:p w:rsidR="00C23523" w:rsidRPr="00C23523" w:rsidRDefault="00C23523" w:rsidP="009422C2">
            <w:pPr>
              <w:jc w:val="center"/>
              <w:rPr>
                <w:color w:val="000000"/>
                <w:sz w:val="24"/>
                <w:szCs w:val="24"/>
              </w:rPr>
            </w:pPr>
          </w:p>
        </w:tc>
        <w:tc>
          <w:tcPr>
            <w:tcW w:w="1280" w:type="dxa"/>
            <w:shd w:val="clear" w:color="auto" w:fill="auto"/>
            <w:hideMark/>
          </w:tcPr>
          <w:p w:rsidR="00C23523" w:rsidRPr="00C23523" w:rsidRDefault="00C23523" w:rsidP="009422C2">
            <w:pPr>
              <w:jc w:val="both"/>
              <w:rPr>
                <w:color w:val="000000"/>
                <w:sz w:val="24"/>
                <w:szCs w:val="24"/>
              </w:rPr>
            </w:pPr>
            <w:r w:rsidRPr="00C23523">
              <w:rPr>
                <w:color w:val="000000"/>
                <w:sz w:val="24"/>
                <w:szCs w:val="24"/>
              </w:rPr>
              <w:t>в том числе по исполн</w:t>
            </w:r>
            <w:r w:rsidRPr="00C23523">
              <w:rPr>
                <w:color w:val="000000"/>
                <w:sz w:val="24"/>
                <w:szCs w:val="24"/>
              </w:rPr>
              <w:t>и</w:t>
            </w:r>
            <w:r w:rsidRPr="00C23523">
              <w:rPr>
                <w:color w:val="000000"/>
                <w:sz w:val="24"/>
                <w:szCs w:val="24"/>
              </w:rPr>
              <w:t>телям</w:t>
            </w:r>
          </w:p>
        </w:tc>
        <w:tc>
          <w:tcPr>
            <w:tcW w:w="1134" w:type="dxa"/>
            <w:gridSpan w:val="2"/>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23523" w:rsidP="009422C2">
            <w:pPr>
              <w:jc w:val="center"/>
              <w:rPr>
                <w:color w:val="000000"/>
                <w:sz w:val="24"/>
                <w:szCs w:val="24"/>
              </w:rPr>
            </w:pPr>
          </w:p>
        </w:tc>
        <w:tc>
          <w:tcPr>
            <w:tcW w:w="1480" w:type="dxa"/>
            <w:gridSpan w:val="4"/>
            <w:shd w:val="clear" w:color="auto" w:fill="auto"/>
            <w:hideMark/>
          </w:tcPr>
          <w:p w:rsidR="00C23523" w:rsidRPr="00C23523" w:rsidRDefault="00C23523" w:rsidP="009422C2">
            <w:pPr>
              <w:jc w:val="center"/>
              <w:rPr>
                <w:color w:val="000000"/>
                <w:sz w:val="24"/>
                <w:szCs w:val="24"/>
              </w:rPr>
            </w:pPr>
          </w:p>
        </w:tc>
        <w:tc>
          <w:tcPr>
            <w:tcW w:w="1497" w:type="dxa"/>
            <w:gridSpan w:val="5"/>
            <w:shd w:val="clear" w:color="auto" w:fill="auto"/>
            <w:hideMark/>
          </w:tcPr>
          <w:p w:rsidR="00C23523" w:rsidRPr="00C23523" w:rsidRDefault="00C23523" w:rsidP="009422C2">
            <w:pPr>
              <w:jc w:val="center"/>
              <w:rPr>
                <w:color w:val="000000"/>
                <w:sz w:val="24"/>
                <w:szCs w:val="24"/>
              </w:rPr>
            </w:pPr>
          </w:p>
        </w:tc>
        <w:tc>
          <w:tcPr>
            <w:tcW w:w="1417" w:type="dxa"/>
            <w:gridSpan w:val="5"/>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shd w:val="clear" w:color="auto" w:fill="auto"/>
            <w:hideMark/>
          </w:tcPr>
          <w:p w:rsidR="00C23523" w:rsidRPr="00C23523" w:rsidRDefault="00C23523" w:rsidP="009422C2">
            <w:pPr>
              <w:jc w:val="center"/>
              <w:rPr>
                <w:color w:val="000000"/>
                <w:sz w:val="24"/>
                <w:szCs w:val="24"/>
              </w:rPr>
            </w:pPr>
          </w:p>
        </w:tc>
        <w:tc>
          <w:tcPr>
            <w:tcW w:w="1180" w:type="dxa"/>
            <w:gridSpan w:val="2"/>
            <w:shd w:val="clear" w:color="auto" w:fill="auto"/>
            <w:hideMark/>
          </w:tcPr>
          <w:p w:rsidR="00C23523" w:rsidRPr="00C23523" w:rsidRDefault="00C23523" w:rsidP="009422C2">
            <w:pPr>
              <w:jc w:val="center"/>
              <w:rPr>
                <w:color w:val="000000"/>
                <w:sz w:val="24"/>
                <w:szCs w:val="24"/>
              </w:rPr>
            </w:pP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управл</w:t>
            </w:r>
            <w:r w:rsidRPr="00C23523">
              <w:rPr>
                <w:color w:val="000000"/>
                <w:sz w:val="24"/>
                <w:szCs w:val="24"/>
              </w:rPr>
              <w:t>е</w:t>
            </w:r>
            <w:r w:rsidRPr="00C23523">
              <w:rPr>
                <w:color w:val="000000"/>
                <w:sz w:val="24"/>
                <w:szCs w:val="24"/>
              </w:rPr>
              <w:t>ние арх</w:t>
            </w:r>
            <w:r w:rsidRPr="00C23523">
              <w:rPr>
                <w:color w:val="000000"/>
                <w:sz w:val="24"/>
                <w:szCs w:val="24"/>
              </w:rPr>
              <w:t>и</w:t>
            </w:r>
            <w:r w:rsidRPr="00C23523">
              <w:rPr>
                <w:color w:val="000000"/>
                <w:sz w:val="24"/>
                <w:szCs w:val="24"/>
              </w:rPr>
              <w:lastRenderedPageBreak/>
              <w:t>тектуры и град</w:t>
            </w:r>
            <w:r w:rsidRPr="00C23523">
              <w:rPr>
                <w:color w:val="000000"/>
                <w:sz w:val="24"/>
                <w:szCs w:val="24"/>
              </w:rPr>
              <w:t>о</w:t>
            </w:r>
            <w:r w:rsidRPr="00C23523">
              <w:rPr>
                <w:color w:val="000000"/>
                <w:sz w:val="24"/>
                <w:szCs w:val="24"/>
              </w:rPr>
              <w:t>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11 025,28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5 033,28</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1 092,00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900,00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lastRenderedPageBreak/>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2 398,93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2 206,93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192,00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8 626,35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2 826,35</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900,00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900,00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630"/>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Pr="00C23523" w:rsidRDefault="00E34A2C"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lastRenderedPageBreak/>
              <w:t>отдел ж</w:t>
            </w:r>
            <w:r w:rsidRPr="00C23523">
              <w:rPr>
                <w:color w:val="000000"/>
                <w:sz w:val="24"/>
                <w:szCs w:val="24"/>
              </w:rPr>
              <w:t>и</w:t>
            </w:r>
            <w:r w:rsidRPr="00C23523">
              <w:rPr>
                <w:color w:val="000000"/>
                <w:sz w:val="24"/>
                <w:szCs w:val="24"/>
              </w:rPr>
              <w:t>лищно-комм</w:t>
            </w:r>
            <w:r w:rsidRPr="00C23523">
              <w:rPr>
                <w:color w:val="000000"/>
                <w:sz w:val="24"/>
                <w:szCs w:val="24"/>
              </w:rPr>
              <w:t>у</w:t>
            </w:r>
            <w:r w:rsidRPr="00C23523">
              <w:rPr>
                <w:color w:val="000000"/>
                <w:sz w:val="24"/>
                <w:szCs w:val="24"/>
              </w:rPr>
              <w:t>нального хозяйс</w:t>
            </w:r>
            <w:r w:rsidRPr="00C23523">
              <w:rPr>
                <w:color w:val="000000"/>
                <w:sz w:val="24"/>
                <w:szCs w:val="24"/>
              </w:rPr>
              <w:t>т</w:t>
            </w:r>
            <w:r w:rsidRPr="00C23523">
              <w:rPr>
                <w:color w:val="000000"/>
                <w:sz w:val="24"/>
                <w:szCs w:val="24"/>
              </w:rPr>
              <w:t>ва, эне</w:t>
            </w:r>
            <w:r w:rsidRPr="00C23523">
              <w:rPr>
                <w:color w:val="000000"/>
                <w:sz w:val="24"/>
                <w:szCs w:val="24"/>
              </w:rPr>
              <w:t>р</w:t>
            </w:r>
            <w:r w:rsidRPr="00C23523">
              <w:rPr>
                <w:color w:val="000000"/>
                <w:sz w:val="24"/>
                <w:szCs w:val="24"/>
              </w:rPr>
              <w:t>гетики и стро</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tc>
        <w:tc>
          <w:tcPr>
            <w:tcW w:w="1134" w:type="dxa"/>
            <w:gridSpan w:val="2"/>
            <w:vMerge w:val="restart"/>
            <w:shd w:val="clear" w:color="auto" w:fill="auto"/>
            <w:hideMark/>
          </w:tcPr>
          <w:p w:rsidR="00C23523" w:rsidRDefault="00C23523"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Pr="00C23523" w:rsidRDefault="00E34A2C"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lang w:val="en-US"/>
              </w:rPr>
              <w:t>651 698</w:t>
            </w:r>
            <w:r w:rsidRPr="00C23523">
              <w:rPr>
                <w:color w:val="000000"/>
                <w:sz w:val="24"/>
                <w:szCs w:val="24"/>
              </w:rPr>
              <w:t>,46</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367 662,13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160 268,37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41 082,33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37 685,63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525 179,91</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330 895,91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145 587,2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24 348,40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24 348,4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126 518,55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36 766,22</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14 681,17</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16 733,93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13 337,23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15 000,00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630"/>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Pr="00C23523" w:rsidRDefault="00C53BD0" w:rsidP="009422C2">
            <w:pPr>
              <w:jc w:val="center"/>
              <w:rPr>
                <w:color w:val="000000"/>
                <w:sz w:val="24"/>
                <w:szCs w:val="24"/>
              </w:rPr>
            </w:pPr>
          </w:p>
        </w:tc>
        <w:tc>
          <w:tcPr>
            <w:tcW w:w="1280" w:type="dxa"/>
            <w:vMerge w:val="restart"/>
            <w:shd w:val="clear" w:color="auto" w:fill="auto"/>
            <w:hideMark/>
          </w:tcPr>
          <w:p w:rsidR="00C23523" w:rsidRDefault="00C23523" w:rsidP="009422C2">
            <w:pPr>
              <w:jc w:val="both"/>
              <w:rPr>
                <w:color w:val="000000"/>
                <w:sz w:val="24"/>
                <w:szCs w:val="24"/>
              </w:rPr>
            </w:pPr>
            <w:r w:rsidRPr="00C23523">
              <w:rPr>
                <w:color w:val="000000"/>
                <w:sz w:val="24"/>
                <w:szCs w:val="24"/>
              </w:rPr>
              <w:t>управл</w:t>
            </w:r>
            <w:r w:rsidRPr="00C23523">
              <w:rPr>
                <w:color w:val="000000"/>
                <w:sz w:val="24"/>
                <w:szCs w:val="24"/>
              </w:rPr>
              <w:t>е</w:t>
            </w:r>
            <w:r w:rsidRPr="00C23523">
              <w:rPr>
                <w:color w:val="000000"/>
                <w:sz w:val="24"/>
                <w:szCs w:val="24"/>
              </w:rPr>
              <w:t>ние опеки и попеч</w:t>
            </w:r>
            <w:r w:rsidRPr="00C23523">
              <w:rPr>
                <w:color w:val="000000"/>
                <w:sz w:val="24"/>
                <w:szCs w:val="24"/>
              </w:rPr>
              <w:t>и</w:t>
            </w:r>
            <w:r w:rsidRPr="00C23523">
              <w:rPr>
                <w:color w:val="000000"/>
                <w:sz w:val="24"/>
                <w:szCs w:val="24"/>
              </w:rPr>
              <w:t>тельства админ</w:t>
            </w:r>
            <w:r w:rsidRPr="00C23523">
              <w:rPr>
                <w:color w:val="000000"/>
                <w:sz w:val="24"/>
                <w:szCs w:val="24"/>
              </w:rPr>
              <w:t>и</w:t>
            </w:r>
            <w:r w:rsidRPr="00C23523">
              <w:rPr>
                <w:color w:val="000000"/>
                <w:sz w:val="24"/>
                <w:szCs w:val="24"/>
              </w:rPr>
              <w:t>страции района</w:t>
            </w: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Default="00C53BD0" w:rsidP="009422C2">
            <w:pPr>
              <w:jc w:val="both"/>
              <w:rPr>
                <w:color w:val="000000"/>
                <w:sz w:val="24"/>
                <w:szCs w:val="24"/>
              </w:rPr>
            </w:pPr>
          </w:p>
          <w:p w:rsidR="00C53BD0" w:rsidRPr="00C23523" w:rsidRDefault="00C53BD0" w:rsidP="009422C2">
            <w:pPr>
              <w:jc w:val="both"/>
              <w:rPr>
                <w:color w:val="000000"/>
                <w:sz w:val="24"/>
                <w:szCs w:val="24"/>
              </w:rPr>
            </w:pPr>
          </w:p>
        </w:tc>
        <w:tc>
          <w:tcPr>
            <w:tcW w:w="1134" w:type="dxa"/>
            <w:gridSpan w:val="2"/>
            <w:vMerge w:val="restart"/>
            <w:shd w:val="clear" w:color="auto" w:fill="auto"/>
            <w:hideMark/>
          </w:tcPr>
          <w:p w:rsidR="00C23523" w:rsidRDefault="00C23523"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Default="00C53BD0" w:rsidP="009422C2">
            <w:pPr>
              <w:jc w:val="center"/>
              <w:rPr>
                <w:color w:val="000000"/>
                <w:sz w:val="24"/>
                <w:szCs w:val="24"/>
              </w:rPr>
            </w:pPr>
          </w:p>
          <w:p w:rsidR="00C53BD0" w:rsidRPr="00C23523" w:rsidRDefault="00C53BD0"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68 486,9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19 726,90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33 627,60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10 088,30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5 044,10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68 486,9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19 726,90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33 627,60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10 088,30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5 044,10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630"/>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Default="00C23523"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Pr="00C23523" w:rsidRDefault="00E34A2C" w:rsidP="009422C2">
            <w:pPr>
              <w:jc w:val="center"/>
              <w:rPr>
                <w:color w:val="000000"/>
                <w:sz w:val="24"/>
                <w:szCs w:val="24"/>
              </w:rPr>
            </w:pPr>
          </w:p>
        </w:tc>
        <w:tc>
          <w:tcPr>
            <w:tcW w:w="1280" w:type="dxa"/>
            <w:vMerge w:val="restart"/>
            <w:shd w:val="clear" w:color="auto" w:fill="auto"/>
            <w:hideMark/>
          </w:tcPr>
          <w:p w:rsidR="00C23523" w:rsidRPr="00C23523" w:rsidRDefault="00C53BD0" w:rsidP="009422C2">
            <w:pPr>
              <w:jc w:val="both"/>
              <w:rPr>
                <w:color w:val="000000"/>
                <w:sz w:val="24"/>
                <w:szCs w:val="24"/>
              </w:rPr>
            </w:pPr>
            <w:r>
              <w:rPr>
                <w:color w:val="000000"/>
                <w:sz w:val="24"/>
                <w:szCs w:val="24"/>
              </w:rPr>
              <w:lastRenderedPageBreak/>
              <w:t>отдел по жили</w:t>
            </w:r>
            <w:r>
              <w:rPr>
                <w:color w:val="000000"/>
                <w:sz w:val="24"/>
                <w:szCs w:val="24"/>
              </w:rPr>
              <w:t>щ</w:t>
            </w:r>
            <w:r>
              <w:rPr>
                <w:color w:val="000000"/>
                <w:sz w:val="24"/>
                <w:szCs w:val="24"/>
              </w:rPr>
              <w:t>ным в</w:t>
            </w:r>
            <w:r>
              <w:rPr>
                <w:color w:val="000000"/>
                <w:sz w:val="24"/>
                <w:szCs w:val="24"/>
              </w:rPr>
              <w:t>о</w:t>
            </w:r>
            <w:r>
              <w:rPr>
                <w:color w:val="000000"/>
                <w:sz w:val="24"/>
                <w:szCs w:val="24"/>
              </w:rPr>
              <w:t xml:space="preserve">просам и </w:t>
            </w:r>
            <w:r w:rsidRPr="00C23523">
              <w:rPr>
                <w:color w:val="000000"/>
                <w:sz w:val="24"/>
                <w:szCs w:val="24"/>
              </w:rPr>
              <w:lastRenderedPageBreak/>
              <w:t>муниц</w:t>
            </w:r>
            <w:r w:rsidRPr="00C23523">
              <w:rPr>
                <w:color w:val="000000"/>
                <w:sz w:val="24"/>
                <w:szCs w:val="24"/>
              </w:rPr>
              <w:t>и</w:t>
            </w:r>
            <w:r w:rsidRPr="00C23523">
              <w:rPr>
                <w:color w:val="000000"/>
                <w:sz w:val="24"/>
                <w:szCs w:val="24"/>
              </w:rPr>
              <w:t>пальной собстве</w:t>
            </w:r>
            <w:r w:rsidRPr="00C23523">
              <w:rPr>
                <w:color w:val="000000"/>
                <w:sz w:val="24"/>
                <w:szCs w:val="24"/>
              </w:rPr>
              <w:t>н</w:t>
            </w:r>
            <w:r w:rsidRPr="00C23523">
              <w:rPr>
                <w:color w:val="000000"/>
                <w:sz w:val="24"/>
                <w:szCs w:val="24"/>
              </w:rPr>
              <w:t>ности а</w:t>
            </w:r>
            <w:r w:rsidRPr="00C23523">
              <w:rPr>
                <w:color w:val="000000"/>
                <w:sz w:val="24"/>
                <w:szCs w:val="24"/>
              </w:rPr>
              <w:t>д</w:t>
            </w:r>
            <w:r w:rsidRPr="00C23523">
              <w:rPr>
                <w:color w:val="000000"/>
                <w:sz w:val="24"/>
                <w:szCs w:val="24"/>
              </w:rPr>
              <w:t>мини</w:t>
            </w:r>
            <w:r>
              <w:rPr>
                <w:color w:val="000000"/>
                <w:sz w:val="24"/>
                <w:szCs w:val="24"/>
              </w:rPr>
              <w:t>с</w:t>
            </w:r>
            <w:r>
              <w:rPr>
                <w:color w:val="000000"/>
                <w:sz w:val="24"/>
                <w:szCs w:val="24"/>
              </w:rPr>
              <w:t>т</w:t>
            </w:r>
            <w:r>
              <w:rPr>
                <w:color w:val="000000"/>
                <w:sz w:val="24"/>
                <w:szCs w:val="24"/>
              </w:rPr>
              <w:t>рации района</w:t>
            </w:r>
          </w:p>
        </w:tc>
        <w:tc>
          <w:tcPr>
            <w:tcW w:w="1134" w:type="dxa"/>
            <w:gridSpan w:val="2"/>
            <w:vMerge w:val="restart"/>
            <w:shd w:val="clear" w:color="auto" w:fill="auto"/>
            <w:hideMark/>
          </w:tcPr>
          <w:p w:rsidR="00C23523" w:rsidRDefault="00C23523"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Default="00E34A2C" w:rsidP="009422C2">
            <w:pPr>
              <w:jc w:val="center"/>
              <w:rPr>
                <w:color w:val="000000"/>
                <w:sz w:val="24"/>
                <w:szCs w:val="24"/>
              </w:rPr>
            </w:pPr>
          </w:p>
          <w:p w:rsidR="00E34A2C" w:rsidRPr="00C23523" w:rsidRDefault="00E34A2C"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lastRenderedPageBreak/>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57 486,79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44  191,39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3 486,96</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4 904,22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4 904,22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9 852,35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1 648,91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2 328,24</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2 937,60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42 837,59</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38 287,19</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832,20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1 859,10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1 859,10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4 796,86</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4 255,3</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326,52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107,52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107,52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630"/>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both"/>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val="restart"/>
            <w:shd w:val="clear" w:color="auto" w:fill="auto"/>
            <w:hideMark/>
          </w:tcPr>
          <w:p w:rsidR="00C23523" w:rsidRPr="00C23523" w:rsidRDefault="00C23523" w:rsidP="009422C2">
            <w:pPr>
              <w:jc w:val="center"/>
              <w:rPr>
                <w:color w:val="000000"/>
                <w:sz w:val="24"/>
                <w:szCs w:val="24"/>
              </w:rPr>
            </w:pPr>
          </w:p>
        </w:tc>
        <w:tc>
          <w:tcPr>
            <w:tcW w:w="1280" w:type="dxa"/>
            <w:vMerge w:val="restart"/>
            <w:shd w:val="clear" w:color="auto" w:fill="auto"/>
            <w:hideMark/>
          </w:tcPr>
          <w:p w:rsidR="00C23523" w:rsidRPr="00C23523" w:rsidRDefault="00C23523" w:rsidP="009422C2">
            <w:pPr>
              <w:jc w:val="both"/>
              <w:rPr>
                <w:color w:val="000000"/>
                <w:sz w:val="24"/>
                <w:szCs w:val="24"/>
              </w:rPr>
            </w:pPr>
            <w:r w:rsidRPr="00C23523">
              <w:rPr>
                <w:color w:val="000000"/>
                <w:sz w:val="24"/>
                <w:szCs w:val="24"/>
              </w:rPr>
              <w:t>муниц</w:t>
            </w:r>
            <w:r w:rsidRPr="00C23523">
              <w:rPr>
                <w:color w:val="000000"/>
                <w:sz w:val="24"/>
                <w:szCs w:val="24"/>
              </w:rPr>
              <w:t>и</w:t>
            </w:r>
            <w:r w:rsidRPr="00C23523">
              <w:rPr>
                <w:color w:val="000000"/>
                <w:sz w:val="24"/>
                <w:szCs w:val="24"/>
              </w:rPr>
              <w:t>пальное казенное учрежд</w:t>
            </w:r>
            <w:r w:rsidRPr="00C23523">
              <w:rPr>
                <w:color w:val="000000"/>
                <w:sz w:val="24"/>
                <w:szCs w:val="24"/>
              </w:rPr>
              <w:t>е</w:t>
            </w:r>
            <w:r w:rsidR="00C53BD0">
              <w:rPr>
                <w:color w:val="000000"/>
                <w:sz w:val="24"/>
                <w:szCs w:val="24"/>
              </w:rPr>
              <w:t>ние «</w:t>
            </w:r>
            <w:r w:rsidRPr="00C23523">
              <w:rPr>
                <w:color w:val="000000"/>
                <w:sz w:val="24"/>
                <w:szCs w:val="24"/>
              </w:rPr>
              <w:t>Упра</w:t>
            </w:r>
            <w:r w:rsidRPr="00C23523">
              <w:rPr>
                <w:color w:val="000000"/>
                <w:sz w:val="24"/>
                <w:szCs w:val="24"/>
              </w:rPr>
              <w:t>в</w:t>
            </w:r>
            <w:r w:rsidRPr="00C23523">
              <w:rPr>
                <w:color w:val="000000"/>
                <w:sz w:val="24"/>
                <w:szCs w:val="24"/>
              </w:rPr>
              <w:t>ление к</w:t>
            </w:r>
            <w:r w:rsidRPr="00C23523">
              <w:rPr>
                <w:color w:val="000000"/>
                <w:sz w:val="24"/>
                <w:szCs w:val="24"/>
              </w:rPr>
              <w:t>а</w:t>
            </w:r>
            <w:r w:rsidRPr="00C23523">
              <w:rPr>
                <w:color w:val="000000"/>
                <w:sz w:val="24"/>
                <w:szCs w:val="24"/>
              </w:rPr>
              <w:t>питальн</w:t>
            </w:r>
            <w:r w:rsidRPr="00C23523">
              <w:rPr>
                <w:color w:val="000000"/>
                <w:sz w:val="24"/>
                <w:szCs w:val="24"/>
              </w:rPr>
              <w:t>о</w:t>
            </w:r>
            <w:r w:rsidRPr="00C23523">
              <w:rPr>
                <w:color w:val="000000"/>
                <w:sz w:val="24"/>
                <w:szCs w:val="24"/>
              </w:rPr>
              <w:t>го стро</w:t>
            </w:r>
            <w:r w:rsidRPr="00C23523">
              <w:rPr>
                <w:color w:val="000000"/>
                <w:sz w:val="24"/>
                <w:szCs w:val="24"/>
              </w:rPr>
              <w:t>и</w:t>
            </w:r>
            <w:r w:rsidRPr="00C23523">
              <w:rPr>
                <w:color w:val="000000"/>
                <w:sz w:val="24"/>
                <w:szCs w:val="24"/>
              </w:rPr>
              <w:t>тельства по з</w:t>
            </w:r>
            <w:r w:rsidRPr="00C23523">
              <w:rPr>
                <w:color w:val="000000"/>
                <w:sz w:val="24"/>
                <w:szCs w:val="24"/>
              </w:rPr>
              <w:t>а</w:t>
            </w:r>
            <w:r w:rsidRPr="00C23523">
              <w:rPr>
                <w:color w:val="000000"/>
                <w:sz w:val="24"/>
                <w:szCs w:val="24"/>
              </w:rPr>
              <w:t>стройке Нижн</w:t>
            </w:r>
            <w:r w:rsidRPr="00C23523">
              <w:rPr>
                <w:color w:val="000000"/>
                <w:sz w:val="24"/>
                <w:szCs w:val="24"/>
              </w:rPr>
              <w:t>е</w:t>
            </w:r>
            <w:r w:rsidRPr="00C23523">
              <w:rPr>
                <w:color w:val="000000"/>
                <w:sz w:val="24"/>
                <w:szCs w:val="24"/>
              </w:rPr>
              <w:t>варто</w:t>
            </w:r>
            <w:r w:rsidRPr="00C23523">
              <w:rPr>
                <w:color w:val="000000"/>
                <w:sz w:val="24"/>
                <w:szCs w:val="24"/>
              </w:rPr>
              <w:t>в</w:t>
            </w:r>
            <w:r w:rsidR="00C53BD0">
              <w:rPr>
                <w:color w:val="000000"/>
                <w:sz w:val="24"/>
                <w:szCs w:val="24"/>
              </w:rPr>
              <w:t>ского района»</w:t>
            </w:r>
          </w:p>
        </w:tc>
        <w:tc>
          <w:tcPr>
            <w:tcW w:w="1134" w:type="dxa"/>
            <w:gridSpan w:val="2"/>
            <w:vMerge w:val="restart"/>
            <w:shd w:val="clear" w:color="auto" w:fill="auto"/>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всего</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291 910,98</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148 992,46</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67 866,02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20 276,25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20 276,25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11 500,00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11 500,00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11 500,00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фед</w:t>
            </w:r>
            <w:r w:rsidRPr="00C23523">
              <w:rPr>
                <w:color w:val="000000"/>
                <w:sz w:val="24"/>
                <w:szCs w:val="24"/>
              </w:rPr>
              <w:t>е</w:t>
            </w:r>
            <w:r w:rsidRPr="00C23523">
              <w:rPr>
                <w:color w:val="000000"/>
                <w:sz w:val="24"/>
                <w:szCs w:val="24"/>
              </w:rPr>
              <w:t>ральный бюджет</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автоно</w:t>
            </w:r>
            <w:r w:rsidRPr="00C23523">
              <w:rPr>
                <w:color w:val="000000"/>
                <w:sz w:val="24"/>
                <w:szCs w:val="24"/>
              </w:rPr>
              <w:t>м</w:t>
            </w:r>
            <w:r w:rsidRPr="00C23523">
              <w:rPr>
                <w:color w:val="000000"/>
                <w:sz w:val="24"/>
                <w:szCs w:val="24"/>
              </w:rPr>
              <w:t>ного о</w:t>
            </w:r>
            <w:r w:rsidRPr="00C23523">
              <w:rPr>
                <w:color w:val="000000"/>
                <w:sz w:val="24"/>
                <w:szCs w:val="24"/>
              </w:rPr>
              <w:t>к</w:t>
            </w:r>
            <w:r w:rsidRPr="00C23523">
              <w:rPr>
                <w:color w:val="000000"/>
                <w:sz w:val="24"/>
                <w:szCs w:val="24"/>
              </w:rPr>
              <w:t>руга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51 256,65</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14 593,66</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12 221,00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12 221,00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12 221,00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района</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240 654,33</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134 398,81</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55 645,02</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8 055,25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8 055,25</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11 500,00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11 500,00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11 500,00</w:t>
            </w:r>
          </w:p>
        </w:tc>
      </w:tr>
      <w:tr w:rsidR="00C23523" w:rsidRPr="00C23523" w:rsidTr="009422C2">
        <w:trPr>
          <w:trHeight w:val="315"/>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бюджет посел</w:t>
            </w:r>
            <w:r w:rsidRPr="00C23523">
              <w:rPr>
                <w:color w:val="000000"/>
                <w:sz w:val="24"/>
                <w:szCs w:val="24"/>
              </w:rPr>
              <w:t>е</w:t>
            </w:r>
            <w:r w:rsidRPr="00C23523">
              <w:rPr>
                <w:color w:val="000000"/>
                <w:sz w:val="24"/>
                <w:szCs w:val="24"/>
              </w:rPr>
              <w:t>ний</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r w:rsidR="00C23523" w:rsidRPr="00C23523" w:rsidTr="009422C2">
        <w:trPr>
          <w:trHeight w:val="630"/>
        </w:trPr>
        <w:tc>
          <w:tcPr>
            <w:tcW w:w="989" w:type="dxa"/>
            <w:vMerge/>
            <w:hideMark/>
          </w:tcPr>
          <w:p w:rsidR="00C23523" w:rsidRPr="00C23523" w:rsidRDefault="00C23523" w:rsidP="009422C2">
            <w:pPr>
              <w:jc w:val="center"/>
              <w:rPr>
                <w:color w:val="000000"/>
                <w:sz w:val="24"/>
                <w:szCs w:val="24"/>
              </w:rPr>
            </w:pPr>
          </w:p>
        </w:tc>
        <w:tc>
          <w:tcPr>
            <w:tcW w:w="1280" w:type="dxa"/>
            <w:vMerge/>
            <w:hideMark/>
          </w:tcPr>
          <w:p w:rsidR="00C23523" w:rsidRPr="00C23523" w:rsidRDefault="00C23523" w:rsidP="009422C2">
            <w:pPr>
              <w:jc w:val="center"/>
              <w:rPr>
                <w:color w:val="000000"/>
                <w:sz w:val="24"/>
                <w:szCs w:val="24"/>
              </w:rPr>
            </w:pPr>
          </w:p>
        </w:tc>
        <w:tc>
          <w:tcPr>
            <w:tcW w:w="1134" w:type="dxa"/>
            <w:gridSpan w:val="2"/>
            <w:vMerge/>
            <w:hideMark/>
          </w:tcPr>
          <w:p w:rsidR="00C23523" w:rsidRPr="00C23523" w:rsidRDefault="00C23523" w:rsidP="009422C2">
            <w:pPr>
              <w:jc w:val="center"/>
              <w:rPr>
                <w:color w:val="000000"/>
                <w:sz w:val="24"/>
                <w:szCs w:val="24"/>
              </w:rPr>
            </w:pPr>
          </w:p>
        </w:tc>
        <w:tc>
          <w:tcPr>
            <w:tcW w:w="1276" w:type="dxa"/>
            <w:shd w:val="clear" w:color="auto" w:fill="auto"/>
            <w:hideMark/>
          </w:tcPr>
          <w:p w:rsidR="00C23523" w:rsidRPr="00C23523" w:rsidRDefault="00C53BD0" w:rsidP="009422C2">
            <w:pPr>
              <w:jc w:val="center"/>
              <w:rPr>
                <w:color w:val="000000"/>
                <w:sz w:val="24"/>
                <w:szCs w:val="24"/>
              </w:rPr>
            </w:pPr>
            <w:r w:rsidRPr="00C23523">
              <w:rPr>
                <w:color w:val="000000"/>
                <w:sz w:val="24"/>
                <w:szCs w:val="24"/>
              </w:rPr>
              <w:t>безво</w:t>
            </w:r>
            <w:r w:rsidRPr="00C23523">
              <w:rPr>
                <w:color w:val="000000"/>
                <w:sz w:val="24"/>
                <w:szCs w:val="24"/>
              </w:rPr>
              <w:t>з</w:t>
            </w:r>
            <w:r w:rsidRPr="00C23523">
              <w:rPr>
                <w:color w:val="000000"/>
                <w:sz w:val="24"/>
                <w:szCs w:val="24"/>
              </w:rPr>
              <w:t>мездные посту</w:t>
            </w:r>
            <w:r w:rsidRPr="00C23523">
              <w:rPr>
                <w:color w:val="000000"/>
                <w:sz w:val="24"/>
                <w:szCs w:val="24"/>
              </w:rPr>
              <w:t>п</w:t>
            </w:r>
            <w:r w:rsidRPr="00C23523">
              <w:rPr>
                <w:color w:val="000000"/>
                <w:sz w:val="24"/>
                <w:szCs w:val="24"/>
              </w:rPr>
              <w:lastRenderedPageBreak/>
              <w:t>ления от физич</w:t>
            </w:r>
            <w:r w:rsidRPr="00C23523">
              <w:rPr>
                <w:color w:val="000000"/>
                <w:sz w:val="24"/>
                <w:szCs w:val="24"/>
              </w:rPr>
              <w:t>е</w:t>
            </w:r>
            <w:r w:rsidRPr="00C23523">
              <w:rPr>
                <w:color w:val="000000"/>
                <w:sz w:val="24"/>
                <w:szCs w:val="24"/>
              </w:rPr>
              <w:t>ских и юридич</w:t>
            </w:r>
            <w:r w:rsidRPr="00C23523">
              <w:rPr>
                <w:color w:val="000000"/>
                <w:sz w:val="24"/>
                <w:szCs w:val="24"/>
              </w:rPr>
              <w:t>е</w:t>
            </w:r>
            <w:r w:rsidRPr="00C23523">
              <w:rPr>
                <w:color w:val="000000"/>
                <w:sz w:val="24"/>
                <w:szCs w:val="24"/>
              </w:rPr>
              <w:t>ских лиц</w:t>
            </w:r>
          </w:p>
        </w:tc>
        <w:tc>
          <w:tcPr>
            <w:tcW w:w="1480" w:type="dxa"/>
            <w:gridSpan w:val="4"/>
            <w:shd w:val="clear" w:color="auto" w:fill="auto"/>
            <w:hideMark/>
          </w:tcPr>
          <w:p w:rsidR="00C23523" w:rsidRPr="00C23523" w:rsidRDefault="00C23523" w:rsidP="009422C2">
            <w:pPr>
              <w:jc w:val="center"/>
              <w:rPr>
                <w:color w:val="000000"/>
                <w:sz w:val="24"/>
                <w:szCs w:val="24"/>
              </w:rPr>
            </w:pPr>
            <w:r w:rsidRPr="00C23523">
              <w:rPr>
                <w:color w:val="000000"/>
                <w:sz w:val="24"/>
                <w:szCs w:val="24"/>
              </w:rPr>
              <w:lastRenderedPageBreak/>
              <w:t>15 867,40</w:t>
            </w:r>
          </w:p>
        </w:tc>
        <w:tc>
          <w:tcPr>
            <w:tcW w:w="149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8 785,47</w:t>
            </w:r>
          </w:p>
        </w:tc>
        <w:tc>
          <w:tcPr>
            <w:tcW w:w="1417" w:type="dxa"/>
            <w:gridSpan w:val="5"/>
            <w:shd w:val="clear" w:color="auto" w:fill="auto"/>
            <w:hideMark/>
          </w:tcPr>
          <w:p w:rsidR="00C23523" w:rsidRPr="00C23523" w:rsidRDefault="00C23523" w:rsidP="009422C2">
            <w:pPr>
              <w:jc w:val="center"/>
              <w:rPr>
                <w:color w:val="000000"/>
                <w:sz w:val="24"/>
                <w:szCs w:val="24"/>
              </w:rPr>
            </w:pPr>
            <w:r w:rsidRPr="00C23523">
              <w:rPr>
                <w:color w:val="000000"/>
                <w:sz w:val="24"/>
                <w:szCs w:val="24"/>
              </w:rPr>
              <w:t>7 081,93</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c>
          <w:tcPr>
            <w:tcW w:w="1180" w:type="dxa"/>
            <w:gridSpan w:val="2"/>
            <w:shd w:val="clear" w:color="auto" w:fill="auto"/>
            <w:hideMark/>
          </w:tcPr>
          <w:p w:rsidR="00C23523" w:rsidRPr="00C23523" w:rsidRDefault="00C23523" w:rsidP="009422C2">
            <w:pPr>
              <w:jc w:val="center"/>
              <w:rPr>
                <w:color w:val="000000"/>
                <w:sz w:val="24"/>
                <w:szCs w:val="24"/>
              </w:rPr>
            </w:pPr>
            <w:r w:rsidRPr="00C23523">
              <w:rPr>
                <w:color w:val="000000"/>
                <w:sz w:val="24"/>
                <w:szCs w:val="24"/>
              </w:rPr>
              <w:t>0,00</w:t>
            </w:r>
          </w:p>
        </w:tc>
      </w:tr>
    </w:tbl>
    <w:p w:rsidR="00C23523" w:rsidRPr="00D76799" w:rsidRDefault="00D76799" w:rsidP="00D76799">
      <w:pPr>
        <w:ind w:left="13608" w:right="57"/>
        <w:jc w:val="center"/>
      </w:pPr>
      <w:r w:rsidRPr="00D76799">
        <w:lastRenderedPageBreak/>
        <w:t xml:space="preserve">.». </w:t>
      </w:r>
    </w:p>
    <w:p w:rsidR="0012394A" w:rsidRPr="00081905" w:rsidRDefault="0012394A" w:rsidP="00081905">
      <w:pPr>
        <w:jc w:val="both"/>
      </w:pPr>
    </w:p>
    <w:p w:rsidR="006451DB" w:rsidRDefault="006451DB" w:rsidP="008D75AA">
      <w:pPr>
        <w:ind w:left="10620"/>
      </w:pPr>
    </w:p>
    <w:sectPr w:rsidR="006451DB" w:rsidSect="0060107E">
      <w:pgSz w:w="16840" w:h="11907" w:orient="landscape" w:code="9"/>
      <w:pgMar w:top="1134" w:right="567" w:bottom="1134" w:left="1701" w:header="720" w:footer="380" w:gutter="0"/>
      <w:pgNumType w:start="4"/>
      <w:cols w:space="720"/>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0CE1" w:rsidRDefault="00290CE1">
      <w:r>
        <w:separator/>
      </w:r>
    </w:p>
  </w:endnote>
  <w:endnote w:type="continuationSeparator" w:id="1">
    <w:p w:rsidR="00290CE1" w:rsidRDefault="00290C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0CE1" w:rsidRDefault="00290CE1">
      <w:r>
        <w:separator/>
      </w:r>
    </w:p>
  </w:footnote>
  <w:footnote w:type="continuationSeparator" w:id="1">
    <w:p w:rsidR="00290CE1" w:rsidRDefault="00290C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1713124"/>
      <w:docPartObj>
        <w:docPartGallery w:val="Page Numbers (Top of Page)"/>
        <w:docPartUnique/>
      </w:docPartObj>
    </w:sdtPr>
    <w:sdtContent>
      <w:p w:rsidR="00454AB3" w:rsidRDefault="00F840BF">
        <w:pPr>
          <w:pStyle w:val="a4"/>
          <w:jc w:val="center"/>
        </w:pPr>
        <w:r>
          <w:fldChar w:fldCharType="begin"/>
        </w:r>
        <w:r w:rsidR="00454AB3">
          <w:instrText>PAGE   \* MERGEFORMAT</w:instrText>
        </w:r>
        <w:r>
          <w:fldChar w:fldCharType="separate"/>
        </w:r>
        <w:r w:rsidR="005805BF">
          <w:rPr>
            <w:noProof/>
          </w:rPr>
          <w:t>53</w:t>
        </w:r>
        <w:r>
          <w:fldChar w:fldCharType="end"/>
        </w:r>
      </w:p>
    </w:sdtContent>
  </w:sdt>
  <w:p w:rsidR="00454AB3" w:rsidRDefault="00454AB3" w:rsidP="00F3665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AE3F80"/>
    <w:multiLevelType w:val="hybridMultilevel"/>
    <w:tmpl w:val="EC3AFC32"/>
    <w:lvl w:ilvl="0" w:tplc="5094951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3125ED4"/>
    <w:multiLevelType w:val="hybridMultilevel"/>
    <w:tmpl w:val="3F4A4EE2"/>
    <w:lvl w:ilvl="0" w:tplc="AFBEA83A">
      <w:start w:val="3"/>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95E36D7"/>
    <w:multiLevelType w:val="hybridMultilevel"/>
    <w:tmpl w:val="946217A0"/>
    <w:lvl w:ilvl="0" w:tplc="0CDEEE1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4D55DC6"/>
    <w:multiLevelType w:val="hybridMultilevel"/>
    <w:tmpl w:val="37BEC824"/>
    <w:lvl w:ilvl="0" w:tplc="487C32B8">
      <w:start w:val="4"/>
      <w:numFmt w:val="upperRoman"/>
      <w:lvlText w:val="%1."/>
      <w:lvlJc w:val="left"/>
      <w:pPr>
        <w:ind w:left="1800" w:hanging="720"/>
      </w:pPr>
      <w:rPr>
        <w:rFonts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53F389F"/>
    <w:multiLevelType w:val="hybridMultilevel"/>
    <w:tmpl w:val="B59255F6"/>
    <w:lvl w:ilvl="0" w:tplc="18EEEA00">
      <w:start w:val="1"/>
      <w:numFmt w:val="decimal"/>
      <w:lvlText w:val="%1."/>
      <w:lvlJc w:val="left"/>
      <w:pPr>
        <w:ind w:left="1350" w:hanging="8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9AC0CA7"/>
    <w:multiLevelType w:val="hybridMultilevel"/>
    <w:tmpl w:val="A8E0448A"/>
    <w:lvl w:ilvl="0" w:tplc="43B0202C">
      <w:start w:val="1"/>
      <w:numFmt w:val="decimal"/>
      <w:suff w:val="space"/>
      <w:lvlText w:val="%1."/>
      <w:lvlJc w:val="left"/>
      <w:pPr>
        <w:ind w:left="36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E345DE8"/>
    <w:multiLevelType w:val="hybridMultilevel"/>
    <w:tmpl w:val="C602E27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B67360F"/>
    <w:multiLevelType w:val="hybridMultilevel"/>
    <w:tmpl w:val="B540DB92"/>
    <w:lvl w:ilvl="0" w:tplc="350210A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27">
    <w:nsid w:val="636866D2"/>
    <w:multiLevelType w:val="multilevel"/>
    <w:tmpl w:val="E198080E"/>
    <w:lvl w:ilvl="0">
      <w:start w:val="1"/>
      <w:numFmt w:val="decimal"/>
      <w:lvlText w:val="%1."/>
      <w:lvlJc w:val="left"/>
      <w:pPr>
        <w:ind w:left="1068" w:hanging="360"/>
      </w:pPr>
      <w:rPr>
        <w:rFonts w:hint="default"/>
      </w:rPr>
    </w:lvl>
    <w:lvl w:ilvl="1">
      <w:start w:val="1"/>
      <w:numFmt w:val="decimal"/>
      <w:isLgl/>
      <w:lvlText w:val="%1.%2."/>
      <w:lvlJc w:val="left"/>
      <w:pPr>
        <w:ind w:left="1790" w:hanging="720"/>
      </w:pPr>
      <w:rPr>
        <w:rFonts w:hint="default"/>
      </w:rPr>
    </w:lvl>
    <w:lvl w:ilvl="2">
      <w:start w:val="1"/>
      <w:numFmt w:val="decimal"/>
      <w:isLgl/>
      <w:lvlText w:val="%1.%2.%3."/>
      <w:lvlJc w:val="left"/>
      <w:pPr>
        <w:ind w:left="2152"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6" w:hanging="1080"/>
      </w:pPr>
      <w:rPr>
        <w:rFonts w:hint="default"/>
      </w:rPr>
    </w:lvl>
    <w:lvl w:ilvl="5">
      <w:start w:val="1"/>
      <w:numFmt w:val="decimal"/>
      <w:isLgl/>
      <w:lvlText w:val="%1.%2.%3.%4.%5.%6."/>
      <w:lvlJc w:val="left"/>
      <w:pPr>
        <w:ind w:left="3958"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2" w:hanging="1800"/>
      </w:pPr>
      <w:rPr>
        <w:rFonts w:hint="default"/>
      </w:rPr>
    </w:lvl>
    <w:lvl w:ilvl="8">
      <w:start w:val="1"/>
      <w:numFmt w:val="decimal"/>
      <w:isLgl/>
      <w:lvlText w:val="%1.%2.%3.%4.%5.%6.%7.%8.%9."/>
      <w:lvlJc w:val="left"/>
      <w:pPr>
        <w:ind w:left="5764" w:hanging="2160"/>
      </w:pPr>
      <w:rPr>
        <w:rFonts w:hint="default"/>
      </w:rPr>
    </w:lvl>
  </w:abstractNum>
  <w:abstractNum w:abstractNumId="28">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29">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0">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1">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5"/>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9"/>
  </w:num>
  <w:num w:numId="13">
    <w:abstractNumId w:val="13"/>
  </w:num>
  <w:num w:numId="1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0"/>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1"/>
  </w:num>
  <w:num w:numId="20">
    <w:abstractNumId w:val="21"/>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5"/>
  </w:num>
  <w:num w:numId="30">
    <w:abstractNumId w:val="17"/>
  </w:num>
  <w:num w:numId="31">
    <w:abstractNumId w:val="11"/>
  </w:num>
  <w:num w:numId="32">
    <w:abstractNumId w:val="2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8777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6A1"/>
    <w:rsid w:val="00006D9C"/>
    <w:rsid w:val="0001052C"/>
    <w:rsid w:val="00012296"/>
    <w:rsid w:val="000124B0"/>
    <w:rsid w:val="000128EC"/>
    <w:rsid w:val="000153A4"/>
    <w:rsid w:val="00015572"/>
    <w:rsid w:val="00015FB2"/>
    <w:rsid w:val="000165BC"/>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B47"/>
    <w:rsid w:val="00067C48"/>
    <w:rsid w:val="00071478"/>
    <w:rsid w:val="00073A66"/>
    <w:rsid w:val="000778D6"/>
    <w:rsid w:val="00081905"/>
    <w:rsid w:val="00082889"/>
    <w:rsid w:val="000830CF"/>
    <w:rsid w:val="00084124"/>
    <w:rsid w:val="00084C0C"/>
    <w:rsid w:val="0008512D"/>
    <w:rsid w:val="00087833"/>
    <w:rsid w:val="00087F93"/>
    <w:rsid w:val="00090DB9"/>
    <w:rsid w:val="00092DEF"/>
    <w:rsid w:val="00093A65"/>
    <w:rsid w:val="00094E9C"/>
    <w:rsid w:val="000A0BB5"/>
    <w:rsid w:val="000A2716"/>
    <w:rsid w:val="000A2B23"/>
    <w:rsid w:val="000A4595"/>
    <w:rsid w:val="000B012D"/>
    <w:rsid w:val="000B049C"/>
    <w:rsid w:val="000B38FF"/>
    <w:rsid w:val="000B5D13"/>
    <w:rsid w:val="000C171F"/>
    <w:rsid w:val="000C1E14"/>
    <w:rsid w:val="000C3018"/>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0F459A"/>
    <w:rsid w:val="001002E1"/>
    <w:rsid w:val="0010088F"/>
    <w:rsid w:val="00100D5C"/>
    <w:rsid w:val="001015CE"/>
    <w:rsid w:val="00101E06"/>
    <w:rsid w:val="0010246A"/>
    <w:rsid w:val="00102DDA"/>
    <w:rsid w:val="00103954"/>
    <w:rsid w:val="00103B74"/>
    <w:rsid w:val="0010707C"/>
    <w:rsid w:val="0011220D"/>
    <w:rsid w:val="00117910"/>
    <w:rsid w:val="00117E19"/>
    <w:rsid w:val="0012394A"/>
    <w:rsid w:val="00131B68"/>
    <w:rsid w:val="00133F44"/>
    <w:rsid w:val="001359AA"/>
    <w:rsid w:val="0014281D"/>
    <w:rsid w:val="00142A70"/>
    <w:rsid w:val="00143EEF"/>
    <w:rsid w:val="0014488B"/>
    <w:rsid w:val="001448CA"/>
    <w:rsid w:val="00144C10"/>
    <w:rsid w:val="001502E1"/>
    <w:rsid w:val="00150C91"/>
    <w:rsid w:val="00151B3C"/>
    <w:rsid w:val="00152A1E"/>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09DB"/>
    <w:rsid w:val="00192586"/>
    <w:rsid w:val="00193238"/>
    <w:rsid w:val="0019333A"/>
    <w:rsid w:val="00193550"/>
    <w:rsid w:val="001A0137"/>
    <w:rsid w:val="001A074B"/>
    <w:rsid w:val="001A130D"/>
    <w:rsid w:val="001A2FFB"/>
    <w:rsid w:val="001A5F93"/>
    <w:rsid w:val="001A73F5"/>
    <w:rsid w:val="001B0CF8"/>
    <w:rsid w:val="001B2917"/>
    <w:rsid w:val="001B2C6C"/>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56C1"/>
    <w:rsid w:val="001E6683"/>
    <w:rsid w:val="001E6F73"/>
    <w:rsid w:val="001E7A57"/>
    <w:rsid w:val="001F1AFF"/>
    <w:rsid w:val="001F2312"/>
    <w:rsid w:val="001F57F1"/>
    <w:rsid w:val="002006CC"/>
    <w:rsid w:val="00200D99"/>
    <w:rsid w:val="00202C09"/>
    <w:rsid w:val="002049E2"/>
    <w:rsid w:val="0020543B"/>
    <w:rsid w:val="00206D99"/>
    <w:rsid w:val="00206E05"/>
    <w:rsid w:val="002077AA"/>
    <w:rsid w:val="00207E58"/>
    <w:rsid w:val="0021455F"/>
    <w:rsid w:val="00215140"/>
    <w:rsid w:val="0021636B"/>
    <w:rsid w:val="00217BD1"/>
    <w:rsid w:val="0022221D"/>
    <w:rsid w:val="00224837"/>
    <w:rsid w:val="00227D5E"/>
    <w:rsid w:val="00232C36"/>
    <w:rsid w:val="00233C54"/>
    <w:rsid w:val="002349B6"/>
    <w:rsid w:val="00237D49"/>
    <w:rsid w:val="00240230"/>
    <w:rsid w:val="00241888"/>
    <w:rsid w:val="00242890"/>
    <w:rsid w:val="00245C4F"/>
    <w:rsid w:val="00247EF7"/>
    <w:rsid w:val="00247F6A"/>
    <w:rsid w:val="00254921"/>
    <w:rsid w:val="00254D4D"/>
    <w:rsid w:val="00254D96"/>
    <w:rsid w:val="002563D5"/>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0CE1"/>
    <w:rsid w:val="00294392"/>
    <w:rsid w:val="002954C9"/>
    <w:rsid w:val="00296ACF"/>
    <w:rsid w:val="002A05F4"/>
    <w:rsid w:val="002A0CBF"/>
    <w:rsid w:val="002A2381"/>
    <w:rsid w:val="002A264B"/>
    <w:rsid w:val="002A51A2"/>
    <w:rsid w:val="002A6D69"/>
    <w:rsid w:val="002A7193"/>
    <w:rsid w:val="002B3AA0"/>
    <w:rsid w:val="002B59BF"/>
    <w:rsid w:val="002C0F4C"/>
    <w:rsid w:val="002C147A"/>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2850"/>
    <w:rsid w:val="002F30D9"/>
    <w:rsid w:val="002F3CFF"/>
    <w:rsid w:val="002F6A75"/>
    <w:rsid w:val="002F736C"/>
    <w:rsid w:val="002F77DA"/>
    <w:rsid w:val="002F7DB7"/>
    <w:rsid w:val="003009E2"/>
    <w:rsid w:val="00300ADB"/>
    <w:rsid w:val="003017C9"/>
    <w:rsid w:val="0030479F"/>
    <w:rsid w:val="003061CF"/>
    <w:rsid w:val="00306835"/>
    <w:rsid w:val="00306C6D"/>
    <w:rsid w:val="00307D0B"/>
    <w:rsid w:val="00311283"/>
    <w:rsid w:val="00312BCD"/>
    <w:rsid w:val="0031451E"/>
    <w:rsid w:val="0031459C"/>
    <w:rsid w:val="00317A5D"/>
    <w:rsid w:val="003218C9"/>
    <w:rsid w:val="0032341D"/>
    <w:rsid w:val="00323D07"/>
    <w:rsid w:val="00323EF4"/>
    <w:rsid w:val="0032485B"/>
    <w:rsid w:val="00327666"/>
    <w:rsid w:val="003302AD"/>
    <w:rsid w:val="0033140B"/>
    <w:rsid w:val="003321C0"/>
    <w:rsid w:val="003344B7"/>
    <w:rsid w:val="00336000"/>
    <w:rsid w:val="00337339"/>
    <w:rsid w:val="00341A0B"/>
    <w:rsid w:val="00342672"/>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789"/>
    <w:rsid w:val="00372BB9"/>
    <w:rsid w:val="00373322"/>
    <w:rsid w:val="00375F8F"/>
    <w:rsid w:val="0038106A"/>
    <w:rsid w:val="0038176A"/>
    <w:rsid w:val="00381CED"/>
    <w:rsid w:val="00387AD5"/>
    <w:rsid w:val="0039075F"/>
    <w:rsid w:val="00391DD1"/>
    <w:rsid w:val="00393566"/>
    <w:rsid w:val="003935B6"/>
    <w:rsid w:val="0039439F"/>
    <w:rsid w:val="00395552"/>
    <w:rsid w:val="00396906"/>
    <w:rsid w:val="00397B91"/>
    <w:rsid w:val="003A2430"/>
    <w:rsid w:val="003A56DF"/>
    <w:rsid w:val="003A7090"/>
    <w:rsid w:val="003A70EF"/>
    <w:rsid w:val="003B1C8D"/>
    <w:rsid w:val="003B33F8"/>
    <w:rsid w:val="003B398F"/>
    <w:rsid w:val="003B3B90"/>
    <w:rsid w:val="003B45E1"/>
    <w:rsid w:val="003B54EF"/>
    <w:rsid w:val="003B6815"/>
    <w:rsid w:val="003B68BC"/>
    <w:rsid w:val="003B6AB2"/>
    <w:rsid w:val="003B732A"/>
    <w:rsid w:val="003C09B3"/>
    <w:rsid w:val="003C0EEF"/>
    <w:rsid w:val="003C2DA4"/>
    <w:rsid w:val="003C3CB0"/>
    <w:rsid w:val="003C4F30"/>
    <w:rsid w:val="003C522D"/>
    <w:rsid w:val="003C618E"/>
    <w:rsid w:val="003C7766"/>
    <w:rsid w:val="003D31CA"/>
    <w:rsid w:val="003D4A54"/>
    <w:rsid w:val="003D4E37"/>
    <w:rsid w:val="003D58AF"/>
    <w:rsid w:val="003E2FE4"/>
    <w:rsid w:val="003E78E1"/>
    <w:rsid w:val="003E7C13"/>
    <w:rsid w:val="003F1567"/>
    <w:rsid w:val="003F25E9"/>
    <w:rsid w:val="003F271D"/>
    <w:rsid w:val="003F6E1F"/>
    <w:rsid w:val="003F7552"/>
    <w:rsid w:val="00400423"/>
    <w:rsid w:val="00402FAB"/>
    <w:rsid w:val="00404BF0"/>
    <w:rsid w:val="00407DB1"/>
    <w:rsid w:val="00411587"/>
    <w:rsid w:val="0041649D"/>
    <w:rsid w:val="00417351"/>
    <w:rsid w:val="00420527"/>
    <w:rsid w:val="0042155D"/>
    <w:rsid w:val="004228E7"/>
    <w:rsid w:val="00423EF4"/>
    <w:rsid w:val="00427AE7"/>
    <w:rsid w:val="0043057D"/>
    <w:rsid w:val="004331AA"/>
    <w:rsid w:val="004335D3"/>
    <w:rsid w:val="004341C4"/>
    <w:rsid w:val="00434373"/>
    <w:rsid w:val="004360F5"/>
    <w:rsid w:val="00436773"/>
    <w:rsid w:val="00436F7F"/>
    <w:rsid w:val="00444A6E"/>
    <w:rsid w:val="00445046"/>
    <w:rsid w:val="00452C3B"/>
    <w:rsid w:val="00453459"/>
    <w:rsid w:val="00454AB3"/>
    <w:rsid w:val="004574BE"/>
    <w:rsid w:val="00461179"/>
    <w:rsid w:val="00463A57"/>
    <w:rsid w:val="004702B8"/>
    <w:rsid w:val="00471C09"/>
    <w:rsid w:val="00477A6B"/>
    <w:rsid w:val="00482485"/>
    <w:rsid w:val="00482AF2"/>
    <w:rsid w:val="00482E2F"/>
    <w:rsid w:val="004830DE"/>
    <w:rsid w:val="00483357"/>
    <w:rsid w:val="004845F6"/>
    <w:rsid w:val="004850C3"/>
    <w:rsid w:val="004858B2"/>
    <w:rsid w:val="004908D7"/>
    <w:rsid w:val="00491414"/>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2ABB"/>
    <w:rsid w:val="00505294"/>
    <w:rsid w:val="00505DC5"/>
    <w:rsid w:val="00506547"/>
    <w:rsid w:val="005109E4"/>
    <w:rsid w:val="00512160"/>
    <w:rsid w:val="005124B2"/>
    <w:rsid w:val="00513784"/>
    <w:rsid w:val="00514B32"/>
    <w:rsid w:val="00515343"/>
    <w:rsid w:val="00517022"/>
    <w:rsid w:val="00517956"/>
    <w:rsid w:val="0052041A"/>
    <w:rsid w:val="00520A7F"/>
    <w:rsid w:val="00523E2E"/>
    <w:rsid w:val="00525F8B"/>
    <w:rsid w:val="00526BC9"/>
    <w:rsid w:val="00526DEA"/>
    <w:rsid w:val="00527640"/>
    <w:rsid w:val="00527CF4"/>
    <w:rsid w:val="00530B64"/>
    <w:rsid w:val="00532472"/>
    <w:rsid w:val="0053265B"/>
    <w:rsid w:val="005337E5"/>
    <w:rsid w:val="005349D0"/>
    <w:rsid w:val="0053585F"/>
    <w:rsid w:val="0053605E"/>
    <w:rsid w:val="005404DD"/>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05B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B707D"/>
    <w:rsid w:val="005C2152"/>
    <w:rsid w:val="005C34BC"/>
    <w:rsid w:val="005C40B7"/>
    <w:rsid w:val="005C6475"/>
    <w:rsid w:val="005C7ADD"/>
    <w:rsid w:val="005D0B71"/>
    <w:rsid w:val="005D44A4"/>
    <w:rsid w:val="005D55E6"/>
    <w:rsid w:val="005D62A0"/>
    <w:rsid w:val="005D7659"/>
    <w:rsid w:val="005E1675"/>
    <w:rsid w:val="005E2FF8"/>
    <w:rsid w:val="005E34D9"/>
    <w:rsid w:val="005E796E"/>
    <w:rsid w:val="005F00C1"/>
    <w:rsid w:val="005F0A35"/>
    <w:rsid w:val="005F183E"/>
    <w:rsid w:val="005F2122"/>
    <w:rsid w:val="005F4916"/>
    <w:rsid w:val="0060107E"/>
    <w:rsid w:val="006053BD"/>
    <w:rsid w:val="006053D4"/>
    <w:rsid w:val="00605F26"/>
    <w:rsid w:val="00605F3A"/>
    <w:rsid w:val="00607CD5"/>
    <w:rsid w:val="00612427"/>
    <w:rsid w:val="006136B2"/>
    <w:rsid w:val="00615144"/>
    <w:rsid w:val="00615953"/>
    <w:rsid w:val="0062029D"/>
    <w:rsid w:val="0062178F"/>
    <w:rsid w:val="00622AB0"/>
    <w:rsid w:val="00623C38"/>
    <w:rsid w:val="006241D5"/>
    <w:rsid w:val="00625CA7"/>
    <w:rsid w:val="00627AAC"/>
    <w:rsid w:val="00633181"/>
    <w:rsid w:val="00640DF0"/>
    <w:rsid w:val="00641132"/>
    <w:rsid w:val="00641392"/>
    <w:rsid w:val="0064199D"/>
    <w:rsid w:val="00644E14"/>
    <w:rsid w:val="006451DB"/>
    <w:rsid w:val="0064664F"/>
    <w:rsid w:val="006468C2"/>
    <w:rsid w:val="00646C73"/>
    <w:rsid w:val="00647FB7"/>
    <w:rsid w:val="006507EE"/>
    <w:rsid w:val="00650C54"/>
    <w:rsid w:val="00652032"/>
    <w:rsid w:val="0065305B"/>
    <w:rsid w:val="00653A52"/>
    <w:rsid w:val="00660380"/>
    <w:rsid w:val="006615A0"/>
    <w:rsid w:val="0066380A"/>
    <w:rsid w:val="006669AF"/>
    <w:rsid w:val="006678C3"/>
    <w:rsid w:val="00671428"/>
    <w:rsid w:val="00672D4D"/>
    <w:rsid w:val="006734D7"/>
    <w:rsid w:val="00673CDB"/>
    <w:rsid w:val="0067542F"/>
    <w:rsid w:val="0067645C"/>
    <w:rsid w:val="00676B9E"/>
    <w:rsid w:val="00676DDC"/>
    <w:rsid w:val="006809FA"/>
    <w:rsid w:val="00681FE6"/>
    <w:rsid w:val="006828E8"/>
    <w:rsid w:val="00682FE5"/>
    <w:rsid w:val="00683BEC"/>
    <w:rsid w:val="0068441D"/>
    <w:rsid w:val="00690274"/>
    <w:rsid w:val="0069320D"/>
    <w:rsid w:val="006936A2"/>
    <w:rsid w:val="00693DE3"/>
    <w:rsid w:val="00697591"/>
    <w:rsid w:val="006A3C6E"/>
    <w:rsid w:val="006A414C"/>
    <w:rsid w:val="006B00EB"/>
    <w:rsid w:val="006B0158"/>
    <w:rsid w:val="006B1624"/>
    <w:rsid w:val="006B2298"/>
    <w:rsid w:val="006B3B15"/>
    <w:rsid w:val="006B4299"/>
    <w:rsid w:val="006C08A3"/>
    <w:rsid w:val="006C1EAF"/>
    <w:rsid w:val="006C2040"/>
    <w:rsid w:val="006C2242"/>
    <w:rsid w:val="006C2B35"/>
    <w:rsid w:val="006C399E"/>
    <w:rsid w:val="006C51AC"/>
    <w:rsid w:val="006C5511"/>
    <w:rsid w:val="006D0637"/>
    <w:rsid w:val="006D717C"/>
    <w:rsid w:val="006E12DC"/>
    <w:rsid w:val="006E1B1F"/>
    <w:rsid w:val="006E2F27"/>
    <w:rsid w:val="006E4FEC"/>
    <w:rsid w:val="006E550E"/>
    <w:rsid w:val="006E78BE"/>
    <w:rsid w:val="006F0830"/>
    <w:rsid w:val="006F0858"/>
    <w:rsid w:val="006F20FF"/>
    <w:rsid w:val="006F249D"/>
    <w:rsid w:val="006F3985"/>
    <w:rsid w:val="006F3B6B"/>
    <w:rsid w:val="006F3FB5"/>
    <w:rsid w:val="006F6CC9"/>
    <w:rsid w:val="006F7C16"/>
    <w:rsid w:val="006F7E0B"/>
    <w:rsid w:val="00701818"/>
    <w:rsid w:val="0070292E"/>
    <w:rsid w:val="00702F69"/>
    <w:rsid w:val="00702FA4"/>
    <w:rsid w:val="007046D0"/>
    <w:rsid w:val="007063BA"/>
    <w:rsid w:val="00706437"/>
    <w:rsid w:val="00707011"/>
    <w:rsid w:val="007071B3"/>
    <w:rsid w:val="00712FE7"/>
    <w:rsid w:val="0071392A"/>
    <w:rsid w:val="00717CC0"/>
    <w:rsid w:val="00720864"/>
    <w:rsid w:val="0072121B"/>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5F9C"/>
    <w:rsid w:val="007471EC"/>
    <w:rsid w:val="007507F8"/>
    <w:rsid w:val="007516EF"/>
    <w:rsid w:val="00752EB7"/>
    <w:rsid w:val="00754261"/>
    <w:rsid w:val="007602EC"/>
    <w:rsid w:val="00761C4D"/>
    <w:rsid w:val="007633B3"/>
    <w:rsid w:val="0076614E"/>
    <w:rsid w:val="00767A3B"/>
    <w:rsid w:val="00770E95"/>
    <w:rsid w:val="00771397"/>
    <w:rsid w:val="007718D2"/>
    <w:rsid w:val="00772A3E"/>
    <w:rsid w:val="00780B03"/>
    <w:rsid w:val="007821FA"/>
    <w:rsid w:val="007853A2"/>
    <w:rsid w:val="00787438"/>
    <w:rsid w:val="00787988"/>
    <w:rsid w:val="00791F1E"/>
    <w:rsid w:val="0079273F"/>
    <w:rsid w:val="00792AC7"/>
    <w:rsid w:val="00795DFB"/>
    <w:rsid w:val="007976DF"/>
    <w:rsid w:val="00797720"/>
    <w:rsid w:val="00797EF9"/>
    <w:rsid w:val="007A03F2"/>
    <w:rsid w:val="007A1EA5"/>
    <w:rsid w:val="007A4440"/>
    <w:rsid w:val="007A6052"/>
    <w:rsid w:val="007A66DA"/>
    <w:rsid w:val="007A67E6"/>
    <w:rsid w:val="007B179A"/>
    <w:rsid w:val="007B2F2D"/>
    <w:rsid w:val="007B4BC7"/>
    <w:rsid w:val="007B785C"/>
    <w:rsid w:val="007C0AA7"/>
    <w:rsid w:val="007C3A9B"/>
    <w:rsid w:val="007C4EDF"/>
    <w:rsid w:val="007C6C55"/>
    <w:rsid w:val="007C7065"/>
    <w:rsid w:val="007D03BA"/>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1C5A"/>
    <w:rsid w:val="007F21D8"/>
    <w:rsid w:val="007F313A"/>
    <w:rsid w:val="007F666D"/>
    <w:rsid w:val="007F6DF0"/>
    <w:rsid w:val="007F6F3C"/>
    <w:rsid w:val="007F7CDD"/>
    <w:rsid w:val="008003A7"/>
    <w:rsid w:val="00802224"/>
    <w:rsid w:val="00802567"/>
    <w:rsid w:val="00804320"/>
    <w:rsid w:val="00806DB6"/>
    <w:rsid w:val="00806E8D"/>
    <w:rsid w:val="00807B4B"/>
    <w:rsid w:val="008104DB"/>
    <w:rsid w:val="00814523"/>
    <w:rsid w:val="0081753C"/>
    <w:rsid w:val="008179DE"/>
    <w:rsid w:val="00820267"/>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29D"/>
    <w:rsid w:val="00872BE2"/>
    <w:rsid w:val="00874D4E"/>
    <w:rsid w:val="00882385"/>
    <w:rsid w:val="00884AA2"/>
    <w:rsid w:val="0088680A"/>
    <w:rsid w:val="00891781"/>
    <w:rsid w:val="00892485"/>
    <w:rsid w:val="0089293E"/>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5AA"/>
    <w:rsid w:val="008D7B0D"/>
    <w:rsid w:val="008E3C85"/>
    <w:rsid w:val="008E4486"/>
    <w:rsid w:val="008E5BA8"/>
    <w:rsid w:val="008E5F30"/>
    <w:rsid w:val="008E5F73"/>
    <w:rsid w:val="008E7707"/>
    <w:rsid w:val="008F0225"/>
    <w:rsid w:val="008F310E"/>
    <w:rsid w:val="008F329D"/>
    <w:rsid w:val="008F336F"/>
    <w:rsid w:val="008F69BA"/>
    <w:rsid w:val="00901539"/>
    <w:rsid w:val="00905C1F"/>
    <w:rsid w:val="00906C9D"/>
    <w:rsid w:val="00911B2C"/>
    <w:rsid w:val="00914C02"/>
    <w:rsid w:val="00915267"/>
    <w:rsid w:val="009158C3"/>
    <w:rsid w:val="009169FC"/>
    <w:rsid w:val="009219AE"/>
    <w:rsid w:val="00924955"/>
    <w:rsid w:val="00932743"/>
    <w:rsid w:val="00932A0E"/>
    <w:rsid w:val="00934157"/>
    <w:rsid w:val="0093709D"/>
    <w:rsid w:val="009415F1"/>
    <w:rsid w:val="009422C2"/>
    <w:rsid w:val="00943E10"/>
    <w:rsid w:val="009446E5"/>
    <w:rsid w:val="0094516D"/>
    <w:rsid w:val="00946017"/>
    <w:rsid w:val="00946E93"/>
    <w:rsid w:val="0094790A"/>
    <w:rsid w:val="00947F25"/>
    <w:rsid w:val="00950359"/>
    <w:rsid w:val="00953022"/>
    <w:rsid w:val="00954999"/>
    <w:rsid w:val="009556C2"/>
    <w:rsid w:val="00955C74"/>
    <w:rsid w:val="00957A9B"/>
    <w:rsid w:val="00960F1F"/>
    <w:rsid w:val="00963B3C"/>
    <w:rsid w:val="009640EA"/>
    <w:rsid w:val="009643E7"/>
    <w:rsid w:val="0096531B"/>
    <w:rsid w:val="00966571"/>
    <w:rsid w:val="0096771E"/>
    <w:rsid w:val="00970CC6"/>
    <w:rsid w:val="00973AA3"/>
    <w:rsid w:val="0097679A"/>
    <w:rsid w:val="00983F5E"/>
    <w:rsid w:val="00984F17"/>
    <w:rsid w:val="009858C1"/>
    <w:rsid w:val="00986A2F"/>
    <w:rsid w:val="00993845"/>
    <w:rsid w:val="00997BC5"/>
    <w:rsid w:val="009A0EE9"/>
    <w:rsid w:val="009A13C1"/>
    <w:rsid w:val="009A3300"/>
    <w:rsid w:val="009A3FAC"/>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22C"/>
    <w:rsid w:val="009E674B"/>
    <w:rsid w:val="009E6FC4"/>
    <w:rsid w:val="009E786E"/>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07"/>
    <w:rsid w:val="00A35EBF"/>
    <w:rsid w:val="00A3613A"/>
    <w:rsid w:val="00A409A0"/>
    <w:rsid w:val="00A43164"/>
    <w:rsid w:val="00A439E2"/>
    <w:rsid w:val="00A458B1"/>
    <w:rsid w:val="00A47AB3"/>
    <w:rsid w:val="00A53ADE"/>
    <w:rsid w:val="00A5593A"/>
    <w:rsid w:val="00A55C85"/>
    <w:rsid w:val="00A56D4C"/>
    <w:rsid w:val="00A57E59"/>
    <w:rsid w:val="00A60552"/>
    <w:rsid w:val="00A62239"/>
    <w:rsid w:val="00A628A0"/>
    <w:rsid w:val="00A64C58"/>
    <w:rsid w:val="00A64D13"/>
    <w:rsid w:val="00A67490"/>
    <w:rsid w:val="00A67623"/>
    <w:rsid w:val="00A7409D"/>
    <w:rsid w:val="00A74546"/>
    <w:rsid w:val="00A7508E"/>
    <w:rsid w:val="00A75AA5"/>
    <w:rsid w:val="00A77E09"/>
    <w:rsid w:val="00A82D7A"/>
    <w:rsid w:val="00A82F33"/>
    <w:rsid w:val="00A845BA"/>
    <w:rsid w:val="00A84D1B"/>
    <w:rsid w:val="00A86760"/>
    <w:rsid w:val="00A90113"/>
    <w:rsid w:val="00A93620"/>
    <w:rsid w:val="00A95CDE"/>
    <w:rsid w:val="00A96F65"/>
    <w:rsid w:val="00AA020F"/>
    <w:rsid w:val="00AA1323"/>
    <w:rsid w:val="00AA1DFE"/>
    <w:rsid w:val="00AA53BE"/>
    <w:rsid w:val="00AA6A16"/>
    <w:rsid w:val="00AA7581"/>
    <w:rsid w:val="00AA7CFB"/>
    <w:rsid w:val="00AB03EC"/>
    <w:rsid w:val="00AB2683"/>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162C"/>
    <w:rsid w:val="00AE278F"/>
    <w:rsid w:val="00AE2899"/>
    <w:rsid w:val="00AE39FB"/>
    <w:rsid w:val="00AE3C5A"/>
    <w:rsid w:val="00AE408C"/>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2C4"/>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32F0"/>
    <w:rsid w:val="00B23CED"/>
    <w:rsid w:val="00B27755"/>
    <w:rsid w:val="00B30B4C"/>
    <w:rsid w:val="00B314A6"/>
    <w:rsid w:val="00B339F1"/>
    <w:rsid w:val="00B33CF4"/>
    <w:rsid w:val="00B3447F"/>
    <w:rsid w:val="00B352FB"/>
    <w:rsid w:val="00B41A6F"/>
    <w:rsid w:val="00B44254"/>
    <w:rsid w:val="00B44779"/>
    <w:rsid w:val="00B45BA5"/>
    <w:rsid w:val="00B45CB6"/>
    <w:rsid w:val="00B47E9D"/>
    <w:rsid w:val="00B516A3"/>
    <w:rsid w:val="00B52303"/>
    <w:rsid w:val="00B5278E"/>
    <w:rsid w:val="00B56A04"/>
    <w:rsid w:val="00B60BDB"/>
    <w:rsid w:val="00B60EB3"/>
    <w:rsid w:val="00B6449A"/>
    <w:rsid w:val="00B65845"/>
    <w:rsid w:val="00B66923"/>
    <w:rsid w:val="00B7165E"/>
    <w:rsid w:val="00B73852"/>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C1E33"/>
    <w:rsid w:val="00BD16C6"/>
    <w:rsid w:val="00BD1718"/>
    <w:rsid w:val="00BD17EE"/>
    <w:rsid w:val="00BD37ED"/>
    <w:rsid w:val="00BD4EED"/>
    <w:rsid w:val="00BD7420"/>
    <w:rsid w:val="00BD7D65"/>
    <w:rsid w:val="00BE05AC"/>
    <w:rsid w:val="00BE110E"/>
    <w:rsid w:val="00BE2145"/>
    <w:rsid w:val="00BE2866"/>
    <w:rsid w:val="00BE3047"/>
    <w:rsid w:val="00BE3085"/>
    <w:rsid w:val="00BE36E8"/>
    <w:rsid w:val="00BE7D0B"/>
    <w:rsid w:val="00BF05EA"/>
    <w:rsid w:val="00BF15CC"/>
    <w:rsid w:val="00BF1C1A"/>
    <w:rsid w:val="00BF29F5"/>
    <w:rsid w:val="00BF3055"/>
    <w:rsid w:val="00BF4C29"/>
    <w:rsid w:val="00BF51C6"/>
    <w:rsid w:val="00C00870"/>
    <w:rsid w:val="00C01321"/>
    <w:rsid w:val="00C0174A"/>
    <w:rsid w:val="00C02A73"/>
    <w:rsid w:val="00C0312C"/>
    <w:rsid w:val="00C04FE9"/>
    <w:rsid w:val="00C0680F"/>
    <w:rsid w:val="00C06E07"/>
    <w:rsid w:val="00C0721E"/>
    <w:rsid w:val="00C0745F"/>
    <w:rsid w:val="00C119C9"/>
    <w:rsid w:val="00C12DD6"/>
    <w:rsid w:val="00C22DA9"/>
    <w:rsid w:val="00C2323E"/>
    <w:rsid w:val="00C23523"/>
    <w:rsid w:val="00C23C1C"/>
    <w:rsid w:val="00C25104"/>
    <w:rsid w:val="00C27096"/>
    <w:rsid w:val="00C31DBE"/>
    <w:rsid w:val="00C32104"/>
    <w:rsid w:val="00C332CD"/>
    <w:rsid w:val="00C33BFF"/>
    <w:rsid w:val="00C4055D"/>
    <w:rsid w:val="00C479BF"/>
    <w:rsid w:val="00C50073"/>
    <w:rsid w:val="00C5097B"/>
    <w:rsid w:val="00C53BD0"/>
    <w:rsid w:val="00C57BE4"/>
    <w:rsid w:val="00C57E1E"/>
    <w:rsid w:val="00C6072A"/>
    <w:rsid w:val="00C615E9"/>
    <w:rsid w:val="00C6189E"/>
    <w:rsid w:val="00C6229B"/>
    <w:rsid w:val="00C62F70"/>
    <w:rsid w:val="00C70803"/>
    <w:rsid w:val="00C7380B"/>
    <w:rsid w:val="00C741FB"/>
    <w:rsid w:val="00C75A2A"/>
    <w:rsid w:val="00C769BD"/>
    <w:rsid w:val="00C85E2E"/>
    <w:rsid w:val="00C8656D"/>
    <w:rsid w:val="00C866C8"/>
    <w:rsid w:val="00C87AEC"/>
    <w:rsid w:val="00C87B05"/>
    <w:rsid w:val="00C87C9E"/>
    <w:rsid w:val="00C933DA"/>
    <w:rsid w:val="00C94021"/>
    <w:rsid w:val="00C95972"/>
    <w:rsid w:val="00C95B87"/>
    <w:rsid w:val="00C95D51"/>
    <w:rsid w:val="00C96D14"/>
    <w:rsid w:val="00CA23DE"/>
    <w:rsid w:val="00CA380B"/>
    <w:rsid w:val="00CA4434"/>
    <w:rsid w:val="00CA7790"/>
    <w:rsid w:val="00CB0ABE"/>
    <w:rsid w:val="00CB13A6"/>
    <w:rsid w:val="00CB714C"/>
    <w:rsid w:val="00CC18F5"/>
    <w:rsid w:val="00CC1F9C"/>
    <w:rsid w:val="00CC22AD"/>
    <w:rsid w:val="00CC29B7"/>
    <w:rsid w:val="00CC6D13"/>
    <w:rsid w:val="00CC73C4"/>
    <w:rsid w:val="00CC76DA"/>
    <w:rsid w:val="00CD2F70"/>
    <w:rsid w:val="00CD35E3"/>
    <w:rsid w:val="00CD5D05"/>
    <w:rsid w:val="00CD63CE"/>
    <w:rsid w:val="00CD6C0E"/>
    <w:rsid w:val="00CD6F28"/>
    <w:rsid w:val="00CD737A"/>
    <w:rsid w:val="00CE0559"/>
    <w:rsid w:val="00CE0D9B"/>
    <w:rsid w:val="00CE17B7"/>
    <w:rsid w:val="00CE1AC7"/>
    <w:rsid w:val="00CE271F"/>
    <w:rsid w:val="00CE2F9B"/>
    <w:rsid w:val="00CE3B0A"/>
    <w:rsid w:val="00CE688D"/>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6FB0"/>
    <w:rsid w:val="00D11B90"/>
    <w:rsid w:val="00D12878"/>
    <w:rsid w:val="00D13570"/>
    <w:rsid w:val="00D1466A"/>
    <w:rsid w:val="00D15F89"/>
    <w:rsid w:val="00D17D1F"/>
    <w:rsid w:val="00D21AF6"/>
    <w:rsid w:val="00D23F6D"/>
    <w:rsid w:val="00D27DE9"/>
    <w:rsid w:val="00D3171C"/>
    <w:rsid w:val="00D31D5F"/>
    <w:rsid w:val="00D3321F"/>
    <w:rsid w:val="00D37C21"/>
    <w:rsid w:val="00D401FC"/>
    <w:rsid w:val="00D414AF"/>
    <w:rsid w:val="00D41DDE"/>
    <w:rsid w:val="00D42784"/>
    <w:rsid w:val="00D446B8"/>
    <w:rsid w:val="00D448AF"/>
    <w:rsid w:val="00D46140"/>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750A"/>
    <w:rsid w:val="00D76799"/>
    <w:rsid w:val="00D77823"/>
    <w:rsid w:val="00D82FD0"/>
    <w:rsid w:val="00D84435"/>
    <w:rsid w:val="00D85469"/>
    <w:rsid w:val="00D8617F"/>
    <w:rsid w:val="00D86AFF"/>
    <w:rsid w:val="00D90D39"/>
    <w:rsid w:val="00D97F66"/>
    <w:rsid w:val="00DA0155"/>
    <w:rsid w:val="00DA092B"/>
    <w:rsid w:val="00DA2A6C"/>
    <w:rsid w:val="00DA62C1"/>
    <w:rsid w:val="00DB25E9"/>
    <w:rsid w:val="00DB4A17"/>
    <w:rsid w:val="00DB52F7"/>
    <w:rsid w:val="00DC0072"/>
    <w:rsid w:val="00DC52B4"/>
    <w:rsid w:val="00DC6639"/>
    <w:rsid w:val="00DC70D0"/>
    <w:rsid w:val="00DD0180"/>
    <w:rsid w:val="00DD096D"/>
    <w:rsid w:val="00DD1CA5"/>
    <w:rsid w:val="00DD4FAC"/>
    <w:rsid w:val="00DD5200"/>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515D"/>
    <w:rsid w:val="00E16D27"/>
    <w:rsid w:val="00E20542"/>
    <w:rsid w:val="00E215BD"/>
    <w:rsid w:val="00E2213C"/>
    <w:rsid w:val="00E22309"/>
    <w:rsid w:val="00E22FDE"/>
    <w:rsid w:val="00E23558"/>
    <w:rsid w:val="00E24BFF"/>
    <w:rsid w:val="00E24C0D"/>
    <w:rsid w:val="00E2598F"/>
    <w:rsid w:val="00E31D98"/>
    <w:rsid w:val="00E320C4"/>
    <w:rsid w:val="00E33E40"/>
    <w:rsid w:val="00E34A2C"/>
    <w:rsid w:val="00E36EF7"/>
    <w:rsid w:val="00E418A0"/>
    <w:rsid w:val="00E4237D"/>
    <w:rsid w:val="00E4276C"/>
    <w:rsid w:val="00E441C8"/>
    <w:rsid w:val="00E441EA"/>
    <w:rsid w:val="00E4568C"/>
    <w:rsid w:val="00E468DF"/>
    <w:rsid w:val="00E47421"/>
    <w:rsid w:val="00E4787B"/>
    <w:rsid w:val="00E50EA7"/>
    <w:rsid w:val="00E51F36"/>
    <w:rsid w:val="00E528AB"/>
    <w:rsid w:val="00E52969"/>
    <w:rsid w:val="00E55D32"/>
    <w:rsid w:val="00E6187C"/>
    <w:rsid w:val="00E63D11"/>
    <w:rsid w:val="00E66F70"/>
    <w:rsid w:val="00E67167"/>
    <w:rsid w:val="00E724D7"/>
    <w:rsid w:val="00E74519"/>
    <w:rsid w:val="00E75F46"/>
    <w:rsid w:val="00E811B5"/>
    <w:rsid w:val="00E81984"/>
    <w:rsid w:val="00E81DE9"/>
    <w:rsid w:val="00E860CB"/>
    <w:rsid w:val="00E8655C"/>
    <w:rsid w:val="00E87DFF"/>
    <w:rsid w:val="00E92741"/>
    <w:rsid w:val="00E93329"/>
    <w:rsid w:val="00E935F6"/>
    <w:rsid w:val="00E93D2F"/>
    <w:rsid w:val="00E94F62"/>
    <w:rsid w:val="00E952BD"/>
    <w:rsid w:val="00E95B10"/>
    <w:rsid w:val="00E977E8"/>
    <w:rsid w:val="00EA001D"/>
    <w:rsid w:val="00EA0591"/>
    <w:rsid w:val="00EA1102"/>
    <w:rsid w:val="00EA1A6C"/>
    <w:rsid w:val="00EA23BF"/>
    <w:rsid w:val="00EA49FB"/>
    <w:rsid w:val="00EA74D2"/>
    <w:rsid w:val="00EB0381"/>
    <w:rsid w:val="00EB1DFA"/>
    <w:rsid w:val="00EB2085"/>
    <w:rsid w:val="00EB30EB"/>
    <w:rsid w:val="00EB3A76"/>
    <w:rsid w:val="00EB6B7F"/>
    <w:rsid w:val="00EC08B9"/>
    <w:rsid w:val="00EC53AE"/>
    <w:rsid w:val="00EC544E"/>
    <w:rsid w:val="00EC5CB9"/>
    <w:rsid w:val="00EC755E"/>
    <w:rsid w:val="00ED33FA"/>
    <w:rsid w:val="00ED39D7"/>
    <w:rsid w:val="00ED4221"/>
    <w:rsid w:val="00ED55BB"/>
    <w:rsid w:val="00ED5B93"/>
    <w:rsid w:val="00ED6A13"/>
    <w:rsid w:val="00ED6E6A"/>
    <w:rsid w:val="00EE0871"/>
    <w:rsid w:val="00EE08E5"/>
    <w:rsid w:val="00EE11B0"/>
    <w:rsid w:val="00EE15E6"/>
    <w:rsid w:val="00EE1BB1"/>
    <w:rsid w:val="00EE1C32"/>
    <w:rsid w:val="00EE2384"/>
    <w:rsid w:val="00EE3ABB"/>
    <w:rsid w:val="00EE4C4D"/>
    <w:rsid w:val="00EE4CB6"/>
    <w:rsid w:val="00EE4FD6"/>
    <w:rsid w:val="00EE6095"/>
    <w:rsid w:val="00EE68FA"/>
    <w:rsid w:val="00EE69A5"/>
    <w:rsid w:val="00EE7299"/>
    <w:rsid w:val="00EF74BC"/>
    <w:rsid w:val="00F03F77"/>
    <w:rsid w:val="00F043E4"/>
    <w:rsid w:val="00F071A9"/>
    <w:rsid w:val="00F102B6"/>
    <w:rsid w:val="00F1084E"/>
    <w:rsid w:val="00F10B00"/>
    <w:rsid w:val="00F10B4D"/>
    <w:rsid w:val="00F10F95"/>
    <w:rsid w:val="00F11173"/>
    <w:rsid w:val="00F11638"/>
    <w:rsid w:val="00F1650E"/>
    <w:rsid w:val="00F21511"/>
    <w:rsid w:val="00F222D0"/>
    <w:rsid w:val="00F26BB0"/>
    <w:rsid w:val="00F27741"/>
    <w:rsid w:val="00F279A5"/>
    <w:rsid w:val="00F31EEC"/>
    <w:rsid w:val="00F32FBB"/>
    <w:rsid w:val="00F35AE8"/>
    <w:rsid w:val="00F35D4E"/>
    <w:rsid w:val="00F36657"/>
    <w:rsid w:val="00F36667"/>
    <w:rsid w:val="00F3706E"/>
    <w:rsid w:val="00F379D3"/>
    <w:rsid w:val="00F425C0"/>
    <w:rsid w:val="00F4455B"/>
    <w:rsid w:val="00F46457"/>
    <w:rsid w:val="00F53031"/>
    <w:rsid w:val="00F544F3"/>
    <w:rsid w:val="00F55687"/>
    <w:rsid w:val="00F61312"/>
    <w:rsid w:val="00F62EF4"/>
    <w:rsid w:val="00F63A60"/>
    <w:rsid w:val="00F63C3A"/>
    <w:rsid w:val="00F67FAE"/>
    <w:rsid w:val="00F70050"/>
    <w:rsid w:val="00F711BC"/>
    <w:rsid w:val="00F752A2"/>
    <w:rsid w:val="00F76339"/>
    <w:rsid w:val="00F766AF"/>
    <w:rsid w:val="00F80372"/>
    <w:rsid w:val="00F8249F"/>
    <w:rsid w:val="00F82ACE"/>
    <w:rsid w:val="00F82D76"/>
    <w:rsid w:val="00F832EF"/>
    <w:rsid w:val="00F83C73"/>
    <w:rsid w:val="00F840BF"/>
    <w:rsid w:val="00F854E3"/>
    <w:rsid w:val="00F90BEF"/>
    <w:rsid w:val="00F9349B"/>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5B2B"/>
    <w:rsid w:val="00FC62F2"/>
    <w:rsid w:val="00FC64DF"/>
    <w:rsid w:val="00FC777F"/>
    <w:rsid w:val="00FD0DDA"/>
    <w:rsid w:val="00FD2190"/>
    <w:rsid w:val="00FD4123"/>
    <w:rsid w:val="00FE2E09"/>
    <w:rsid w:val="00FE30F1"/>
    <w:rsid w:val="00FE4D02"/>
    <w:rsid w:val="00FE5DCD"/>
    <w:rsid w:val="00FE5ECE"/>
    <w:rsid w:val="00FE6C2F"/>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7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34"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link w:val="1fff"/>
    <w:rsid w:val="00950359"/>
    <w:rPr>
      <w:sz w:val="28"/>
    </w:rPr>
  </w:style>
  <w:style w:type="paragraph" w:customStyle="1" w:styleId="1fff0">
    <w:name w:val="Основной текст1"/>
    <w:basedOn w:val="1ffe"/>
    <w:link w:val="afffffb"/>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30">
    <w:name w:val="Основной текст с отступом 23"/>
    <w:basedOn w:val="3b"/>
    <w:rsid w:val="00B73852"/>
    <w:pPr>
      <w:ind w:firstLine="709"/>
      <w:jc w:val="both"/>
    </w:pPr>
    <w:rPr>
      <w:snapToGrid w:val="0"/>
    </w:rPr>
  </w:style>
  <w:style w:type="paragraph" w:customStyle="1" w:styleId="3b">
    <w:name w:val="Обычный3"/>
    <w:rsid w:val="00B73852"/>
    <w:rPr>
      <w:sz w:val="28"/>
    </w:rPr>
  </w:style>
  <w:style w:type="paragraph" w:customStyle="1" w:styleId="3c">
    <w:name w:val="Основной текст3"/>
    <w:basedOn w:val="3b"/>
    <w:rsid w:val="00B73852"/>
    <w:pPr>
      <w:snapToGrid w:val="0"/>
      <w:jc w:val="both"/>
    </w:pPr>
    <w:rPr>
      <w:rFonts w:ascii="a_Timer" w:hAnsi="a_Timer"/>
    </w:rPr>
  </w:style>
  <w:style w:type="paragraph" w:customStyle="1" w:styleId="231">
    <w:name w:val="Основной текст 23"/>
    <w:basedOn w:val="a"/>
    <w:rsid w:val="00B73852"/>
    <w:pPr>
      <w:jc w:val="both"/>
    </w:pPr>
    <w:rPr>
      <w:szCs w:val="20"/>
    </w:rPr>
  </w:style>
  <w:style w:type="character" w:customStyle="1" w:styleId="affffff4">
    <w:name w:val="Знак"/>
    <w:basedOn w:val="16"/>
    <w:rsid w:val="00B73852"/>
    <w:rPr>
      <w:rFonts w:ascii="Arial" w:hAnsi="Arial" w:cs="Arial"/>
      <w:b/>
      <w:bCs/>
      <w:i/>
      <w:iCs/>
      <w:sz w:val="28"/>
      <w:szCs w:val="28"/>
      <w:lang w:val="ru-RU" w:eastAsia="ar-SA" w:bidi="ar-SA"/>
    </w:rPr>
  </w:style>
  <w:style w:type="character" w:customStyle="1" w:styleId="1fff4">
    <w:name w:val="Знак1"/>
    <w:basedOn w:val="16"/>
    <w:rsid w:val="00B73852"/>
    <w:rPr>
      <w:rFonts w:ascii="Arial" w:hAnsi="Arial" w:cs="Arial"/>
      <w:b/>
      <w:bCs/>
      <w:i/>
      <w:iCs/>
      <w:sz w:val="28"/>
      <w:szCs w:val="28"/>
      <w:lang w:val="ru-RU" w:eastAsia="ar-SA" w:bidi="ar-SA"/>
    </w:rPr>
  </w:style>
  <w:style w:type="character" w:customStyle="1" w:styleId="1fff5">
    <w:name w:val="Знак Знак1"/>
    <w:basedOn w:val="16"/>
    <w:rsid w:val="00B73852"/>
    <w:rPr>
      <w:sz w:val="24"/>
      <w:szCs w:val="24"/>
      <w:u w:val="single"/>
      <w:lang w:val="ru-RU" w:eastAsia="ar-SA" w:bidi="ar-SA"/>
    </w:rPr>
  </w:style>
  <w:style w:type="character" w:customStyle="1" w:styleId="21d">
    <w:name w:val="Знак2 Знак Знак1"/>
    <w:basedOn w:val="16"/>
    <w:rsid w:val="00B73852"/>
    <w:rPr>
      <w:rFonts w:ascii="Arial" w:hAnsi="Arial" w:cs="Arial"/>
      <w:b/>
      <w:bCs/>
      <w:i/>
      <w:iCs/>
      <w:sz w:val="28"/>
      <w:szCs w:val="28"/>
      <w:lang w:val="ru-RU" w:eastAsia="ar-SA" w:bidi="ar-SA"/>
    </w:rPr>
  </w:style>
  <w:style w:type="character" w:customStyle="1" w:styleId="affffff5">
    <w:name w:val="Знак Знак Знак Знак"/>
    <w:basedOn w:val="16"/>
    <w:rsid w:val="00B73852"/>
    <w:rPr>
      <w:sz w:val="24"/>
      <w:szCs w:val="24"/>
      <w:lang w:val="ru-RU" w:eastAsia="ar-SA" w:bidi="ar-SA"/>
    </w:rPr>
  </w:style>
  <w:style w:type="character" w:customStyle="1" w:styleId="3d">
    <w:name w:val="Знак3 Знак Знак"/>
    <w:basedOn w:val="16"/>
    <w:rsid w:val="00B73852"/>
    <w:rPr>
      <w:b/>
      <w:sz w:val="24"/>
      <w:szCs w:val="24"/>
      <w:u w:val="single"/>
      <w:lang w:val="ru-RU" w:eastAsia="ar-SA" w:bidi="ar-SA"/>
    </w:rPr>
  </w:style>
  <w:style w:type="character" w:customStyle="1" w:styleId="2f8">
    <w:name w:val="Знак2 Знак Знак"/>
    <w:basedOn w:val="16"/>
    <w:rsid w:val="00B73852"/>
    <w:rPr>
      <w:b/>
      <w:bCs/>
      <w:sz w:val="24"/>
      <w:szCs w:val="24"/>
      <w:lang w:val="ru-RU" w:eastAsia="ar-SA" w:bidi="ar-SA"/>
    </w:rPr>
  </w:style>
  <w:style w:type="character" w:customStyle="1" w:styleId="1fff6">
    <w:name w:val="Знак1 Знак Знак"/>
    <w:basedOn w:val="16"/>
    <w:rsid w:val="00B73852"/>
    <w:rPr>
      <w:sz w:val="24"/>
      <w:szCs w:val="24"/>
      <w:lang w:val="ru-RU" w:eastAsia="ar-SA" w:bidi="ar-SA"/>
    </w:rPr>
  </w:style>
  <w:style w:type="paragraph" w:customStyle="1" w:styleId="3e">
    <w:name w:val="Название объекта3"/>
    <w:basedOn w:val="a"/>
    <w:rsid w:val="00B73852"/>
    <w:pPr>
      <w:suppressAutoHyphens/>
      <w:spacing w:line="360" w:lineRule="auto"/>
      <w:ind w:left="1080" w:firstLine="709"/>
      <w:jc w:val="both"/>
    </w:pPr>
    <w:rPr>
      <w:rFonts w:ascii="Arial" w:hAnsi="Arial" w:cs="Arial"/>
      <w:spacing w:val="-5"/>
      <w:sz w:val="20"/>
      <w:szCs w:val="20"/>
      <w:lang w:eastAsia="ar-SA"/>
    </w:rPr>
  </w:style>
  <w:style w:type="paragraph" w:customStyle="1" w:styleId="42">
    <w:name w:val="Цитата4"/>
    <w:basedOn w:val="a"/>
    <w:rsid w:val="00B73852"/>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B73852"/>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B73852"/>
    <w:pPr>
      <w:suppressAutoHyphens/>
      <w:spacing w:before="280" w:after="280" w:line="360" w:lineRule="auto"/>
      <w:ind w:firstLine="709"/>
      <w:jc w:val="both"/>
    </w:pPr>
    <w:rPr>
      <w:szCs w:val="24"/>
      <w:lang w:eastAsia="ar-SA"/>
    </w:rPr>
  </w:style>
  <w:style w:type="paragraph" w:customStyle="1" w:styleId="2f9">
    <w:name w:val="Знак2"/>
    <w:basedOn w:val="a"/>
    <w:rsid w:val="00B7385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
    <w:basedOn w:val="a"/>
    <w:rsid w:val="00B73852"/>
    <w:pPr>
      <w:spacing w:after="160" w:line="240" w:lineRule="exact"/>
    </w:pPr>
    <w:rPr>
      <w:rFonts w:ascii="Verdana" w:hAnsi="Verdana"/>
      <w:sz w:val="20"/>
      <w:szCs w:val="20"/>
      <w:lang w:val="en-US" w:eastAsia="en-US"/>
    </w:rPr>
  </w:style>
  <w:style w:type="character" w:customStyle="1" w:styleId="FontStyle14">
    <w:name w:val="Font Style14"/>
    <w:basedOn w:val="a1"/>
    <w:rsid w:val="00C70803"/>
    <w:rPr>
      <w:rFonts w:ascii="Times New Roman" w:hAnsi="Times New Roman" w:cs="Times New Roman" w:hint="default"/>
      <w:b/>
      <w:bCs/>
      <w:sz w:val="26"/>
      <w:szCs w:val="26"/>
    </w:rPr>
  </w:style>
  <w:style w:type="character" w:customStyle="1" w:styleId="1fff">
    <w:name w:val="Обычный1 Знак"/>
    <w:basedOn w:val="a1"/>
    <w:link w:val="1ffe"/>
    <w:locked/>
    <w:rsid w:val="0089293E"/>
    <w:rPr>
      <w:sz w:val="28"/>
    </w:rPr>
  </w:style>
  <w:style w:type="character" w:customStyle="1" w:styleId="afffffb">
    <w:name w:val="Основной текст_"/>
    <w:basedOn w:val="a1"/>
    <w:link w:val="1fff0"/>
    <w:locked/>
    <w:rsid w:val="0089293E"/>
    <w:rPr>
      <w:rFonts w:ascii="a_Timer" w:hAnsi="a_Timer"/>
      <w:sz w:val="28"/>
    </w:rPr>
  </w:style>
  <w:style w:type="paragraph" w:customStyle="1" w:styleId="1fff7">
    <w:name w:val="Абзац списка1"/>
    <w:basedOn w:val="a"/>
    <w:rsid w:val="0089293E"/>
    <w:pPr>
      <w:ind w:left="720"/>
      <w:contextualSpacing/>
    </w:pPr>
    <w:rPr>
      <w:sz w:val="24"/>
      <w:szCs w:val="24"/>
    </w:rPr>
  </w:style>
  <w:style w:type="paragraph" w:customStyle="1" w:styleId="2fa">
    <w:name w:val="Абзац списка2"/>
    <w:basedOn w:val="a"/>
    <w:rsid w:val="0089293E"/>
    <w:pPr>
      <w:ind w:left="720"/>
      <w:contextualSpacing/>
    </w:pPr>
    <w:rPr>
      <w:sz w:val="24"/>
      <w:szCs w:val="24"/>
    </w:rPr>
  </w:style>
  <w:style w:type="character" w:customStyle="1" w:styleId="apple-converted-space">
    <w:name w:val="apple-converted-space"/>
    <w:basedOn w:val="a1"/>
    <w:rsid w:val="008929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1938001">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84564036">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6250597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789737449">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9798539">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8C947-5461-43E1-937C-3B073943C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99</Pages>
  <Words>10108</Words>
  <Characters>57617</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67590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2015-09-30T04:13:00Z</cp:lastPrinted>
  <dcterms:created xsi:type="dcterms:W3CDTF">2015-09-30T04:13:00Z</dcterms:created>
  <dcterms:modified xsi:type="dcterms:W3CDTF">2015-09-30T04:13:00Z</dcterms:modified>
</cp:coreProperties>
</file>